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C54E2" w:rsidR="00BC54E2" w:rsidP="00BC54E2" w:rsidRDefault="00BC54E2" w14:paraId="48C357C3" w14:textId="77777777">
      <w:pPr>
        <w:keepNext/>
        <w:keepLines/>
        <w:spacing w:before="120" w:after="0" w:line="240" w:lineRule="auto"/>
        <w:ind w:left="8222"/>
        <w:jc w:val="right"/>
        <w:outlineLvl w:val="1"/>
        <w:rPr>
          <w:rFonts w:ascii="Trebuchet MS" w:hAnsi="Trebuchet MS" w:eastAsia="Calibri" w:cs="Times New Roman"/>
          <w:color w:val="0070C0"/>
          <w:sz w:val="22"/>
          <w:szCs w:val="22"/>
        </w:rPr>
      </w:pPr>
      <w:bookmarkStart w:name="_Ref38539939" w:id="0"/>
      <w:bookmarkStart w:name="_Ref38541068" w:id="1"/>
      <w:bookmarkStart w:name="_Ref38885053" w:id="2"/>
      <w:bookmarkStart w:name="_Ref38899023" w:id="3"/>
      <w:bookmarkStart w:name="_Toc108090424" w:id="4"/>
      <w:r w:rsidRPr="00BC54E2">
        <w:rPr>
          <w:rFonts w:ascii="Trebuchet MS" w:hAnsi="Trebuchet MS" w:eastAsia="Calibri" w:cs="Times New Roman"/>
          <w:color w:val="0070C0"/>
          <w:sz w:val="22"/>
          <w:szCs w:val="22"/>
        </w:rPr>
        <w:t>Pirkimo sąlygų 2 priedas „Techninė specifikacija“</w:t>
      </w:r>
      <w:bookmarkEnd w:id="0"/>
      <w:bookmarkEnd w:id="1"/>
      <w:bookmarkEnd w:id="2"/>
      <w:bookmarkEnd w:id="3"/>
      <w:bookmarkEnd w:id="4"/>
    </w:p>
    <w:p w:rsidR="00354024" w:rsidP="00354024" w:rsidRDefault="00354024" w14:paraId="639AC9FA" w14:textId="55F68E39">
      <w:pPr>
        <w:spacing w:after="0" w:line="240" w:lineRule="auto"/>
        <w:jc w:val="center"/>
        <w:rPr>
          <w:rFonts w:ascii="Trebuchet MS" w:hAnsi="Trebuchet MS" w:cs="Times New Roman"/>
          <w:b/>
          <w:bCs/>
          <w:sz w:val="22"/>
          <w:szCs w:val="22"/>
        </w:rPr>
      </w:pPr>
    </w:p>
    <w:p w:rsidR="008F542D" w:rsidP="00354024" w:rsidRDefault="008F542D" w14:paraId="6EBAFEF7" w14:textId="16D436E7">
      <w:pPr>
        <w:spacing w:after="0" w:line="240" w:lineRule="auto"/>
        <w:jc w:val="center"/>
        <w:rPr>
          <w:rFonts w:ascii="Trebuchet MS" w:hAnsi="Trebuchet MS" w:cs="Times New Roman"/>
          <w:b/>
          <w:bCs/>
          <w:sz w:val="22"/>
          <w:szCs w:val="22"/>
        </w:rPr>
      </w:pPr>
    </w:p>
    <w:p w:rsidRPr="0043374C" w:rsidR="00BF3A5A" w:rsidP="00354024" w:rsidRDefault="00857913" w14:paraId="177B6D9D" w14:textId="15B3BB29">
      <w:pPr>
        <w:spacing w:after="0" w:line="240" w:lineRule="auto"/>
        <w:jc w:val="center"/>
        <w:rPr>
          <w:rFonts w:ascii="Trebuchet MS" w:hAnsi="Trebuchet MS"/>
          <w:b/>
          <w:sz w:val="22"/>
          <w:szCs w:val="22"/>
        </w:rPr>
      </w:pPr>
      <w:r>
        <w:rPr>
          <w:rFonts w:ascii="Trebuchet MS" w:hAnsi="Trebuchet MS" w:eastAsia="Helvetica Neue Light"/>
          <w:b/>
          <w:color w:val="000000"/>
          <w:sz w:val="22"/>
          <w:szCs w:val="22"/>
          <w:bdr w:val="nil"/>
        </w:rPr>
        <w:t xml:space="preserve">MEDICININIŲ BALDŲ </w:t>
      </w:r>
      <w:r w:rsidRPr="0043374C" w:rsidR="00BF3A5A">
        <w:rPr>
          <w:rFonts w:ascii="Trebuchet MS" w:hAnsi="Trebuchet MS"/>
          <w:b/>
          <w:sz w:val="22"/>
          <w:szCs w:val="22"/>
        </w:rPr>
        <w:t>TECHNINĖ SPECIFIKACIJA</w:t>
      </w:r>
    </w:p>
    <w:p w:rsidRPr="0043374C" w:rsidR="00BE694C" w:rsidP="003B6E10" w:rsidRDefault="00BE694C" w14:paraId="5F3521FB" w14:textId="77777777">
      <w:pPr>
        <w:widowControl w:val="0"/>
        <w:tabs>
          <w:tab w:val="left" w:pos="1134"/>
        </w:tabs>
        <w:autoSpaceDE w:val="0"/>
        <w:spacing w:after="0" w:line="22" w:lineRule="atLeast"/>
        <w:ind w:right="-41" w:firstLine="567"/>
        <w:jc w:val="both"/>
        <w:rPr>
          <w:rFonts w:ascii="Trebuchet MS" w:hAnsi="Trebuchet MS" w:eastAsia="Calibri" w:cs="Times New Roman"/>
          <w:bCs/>
          <w:sz w:val="22"/>
          <w:szCs w:val="22"/>
        </w:rPr>
      </w:pPr>
    </w:p>
    <w:p w:rsidRPr="00DA66A8" w:rsidR="00114FCC" w:rsidP="00B31489" w:rsidRDefault="00114FCC" w14:paraId="5BAD74DB" w14:textId="0A2C7D46">
      <w:pPr>
        <w:numPr>
          <w:ilvl w:val="0"/>
          <w:numId w:val="31"/>
        </w:numPr>
        <w:tabs>
          <w:tab w:val="left" w:pos="709"/>
        </w:tabs>
        <w:suppressAutoHyphens/>
        <w:spacing w:after="0" w:line="240" w:lineRule="auto"/>
        <w:ind w:left="0" w:firstLine="709"/>
        <w:jc w:val="both"/>
        <w:rPr>
          <w:rFonts w:ascii="Trebuchet MS" w:hAnsi="Trebuchet MS" w:eastAsia="Times New Roman" w:cstheme="majorBidi"/>
          <w:sz w:val="22"/>
          <w:szCs w:val="22"/>
          <w:lang w:eastAsia="ar-SA"/>
        </w:rPr>
      </w:pPr>
      <w:r w:rsidRPr="00DA66A8">
        <w:rPr>
          <w:rFonts w:ascii="Trebuchet MS" w:hAnsi="Trebuchet MS" w:eastAsia="Times New Roman" w:cstheme="majorBidi"/>
          <w:sz w:val="22"/>
          <w:szCs w:val="22"/>
          <w:lang w:eastAsia="ar-SA"/>
        </w:rPr>
        <w:t xml:space="preserve">Prekės, jų dalys ir priedai turi būti naujos, nenaudotos, neturėti išorinių mechaninių ir kitokių pažeidimų, gamyklinėje pakuotėje; negalima siūlyti demonstracinių, naudotų arba naudotų ir atnaujintų (remarketing) prekių; Prekės turi būti pateikiamos su visais varžtais, lankstais bei kitais priedais ar furnitūra, reikalingais tinkamai </w:t>
      </w:r>
      <w:r w:rsidRPr="00DA66A8" w:rsidR="00B558FD">
        <w:rPr>
          <w:rFonts w:ascii="Trebuchet MS" w:hAnsi="Trebuchet MS" w:eastAsia="Times New Roman" w:cstheme="majorBidi"/>
          <w:sz w:val="22"/>
          <w:szCs w:val="22"/>
          <w:lang w:eastAsia="ar-SA"/>
        </w:rPr>
        <w:t>eksploatuoti</w:t>
      </w:r>
      <w:r w:rsidRPr="00DA66A8">
        <w:rPr>
          <w:rFonts w:ascii="Trebuchet MS" w:hAnsi="Trebuchet MS" w:eastAsia="Times New Roman" w:cstheme="majorBidi"/>
          <w:sz w:val="22"/>
          <w:szCs w:val="22"/>
          <w:lang w:eastAsia="ar-SA"/>
        </w:rPr>
        <w:t xml:space="preserve"> prekes (baldus). Kartu su prekėmis pateikiamos naudojimo ir valymo/dezinfekavimo instrukcijos lietuvių kalba</w:t>
      </w:r>
      <w:r w:rsidRPr="00DA66A8" w:rsidR="00CF00D8">
        <w:rPr>
          <w:rFonts w:ascii="Trebuchet MS" w:hAnsi="Trebuchet MS" w:eastAsia="Times New Roman" w:cstheme="majorBidi"/>
          <w:sz w:val="22"/>
          <w:szCs w:val="22"/>
          <w:lang w:eastAsia="ar-SA"/>
        </w:rPr>
        <w:t>.</w:t>
      </w:r>
    </w:p>
    <w:p w:rsidRPr="00DA66A8" w:rsidR="00C35317" w:rsidP="00B31489" w:rsidRDefault="00C35317" w14:paraId="66325390" w14:textId="77777777">
      <w:pPr>
        <w:numPr>
          <w:ilvl w:val="0"/>
          <w:numId w:val="31"/>
        </w:numPr>
        <w:tabs>
          <w:tab w:val="left" w:pos="709"/>
        </w:tabs>
        <w:suppressAutoHyphens/>
        <w:spacing w:after="0" w:line="240" w:lineRule="auto"/>
        <w:ind w:left="0" w:firstLine="709"/>
        <w:jc w:val="both"/>
        <w:rPr>
          <w:rFonts w:ascii="Trebuchet MS" w:hAnsi="Trebuchet MS" w:eastAsia="Times New Roman" w:cstheme="majorBidi"/>
          <w:sz w:val="22"/>
          <w:szCs w:val="22"/>
          <w:lang w:eastAsia="ar-SA"/>
        </w:rPr>
      </w:pPr>
      <w:r w:rsidRPr="00DA66A8">
        <w:rPr>
          <w:rFonts w:ascii="Trebuchet MS" w:hAnsi="Trebuchet MS" w:eastAsia="Times New Roman" w:cstheme="majorBidi"/>
          <w:sz w:val="22"/>
          <w:szCs w:val="22"/>
          <w:lang w:eastAsia="ar-SA"/>
        </w:rPr>
        <w:t>Visi baldai turi būti pristatomi ir surenkami tiekėjo lėšomis, perkančiosios organizacijos atstovo nurodytose vietose (pagal numatytus kiekius) pateiktus techninėje specifikacijoje.</w:t>
      </w:r>
    </w:p>
    <w:p w:rsidRPr="00B31489" w:rsidR="00C35317" w:rsidP="00B31489" w:rsidRDefault="009B10F3" w14:paraId="7D133DAF" w14:textId="32ABA759">
      <w:pPr>
        <w:numPr>
          <w:ilvl w:val="0"/>
          <w:numId w:val="31"/>
        </w:numPr>
        <w:tabs>
          <w:tab w:val="left" w:pos="709"/>
        </w:tabs>
        <w:suppressAutoHyphens/>
        <w:spacing w:after="0" w:line="240" w:lineRule="auto"/>
        <w:ind w:left="0" w:firstLine="709"/>
        <w:jc w:val="both"/>
        <w:rPr>
          <w:rFonts w:ascii="Trebuchet MS" w:hAnsi="Trebuchet MS" w:eastAsia="Times New Roman" w:cstheme="majorBidi"/>
          <w:sz w:val="22"/>
          <w:szCs w:val="22"/>
          <w:lang w:eastAsia="ar-SA"/>
        </w:rPr>
      </w:pPr>
      <w:r w:rsidRPr="00DA66A8">
        <w:rPr>
          <w:rFonts w:ascii="Trebuchet MS" w:hAnsi="Trebuchet MS" w:cstheme="majorBidi"/>
          <w:bCs/>
          <w:sz w:val="22"/>
          <w:szCs w:val="22"/>
        </w:rPr>
        <w:t xml:space="preserve"> </w:t>
      </w:r>
      <w:r w:rsidRPr="00DA66A8" w:rsidR="0001740D">
        <w:rPr>
          <w:rFonts w:ascii="Trebuchet MS" w:hAnsi="Trebuchet MS" w:cstheme="majorBidi"/>
          <w:bCs/>
          <w:sz w:val="22"/>
          <w:szCs w:val="22"/>
        </w:rPr>
        <w:t>Prekė privalo būti paženklinta CE ženklu ir turėti ES atitikties deklaraciją. Tiekėjas kartu su pasiūlymu privalo pateikti CE ženklinimą patvirtinantį dokumentą bei ES atitikties deklaraciją, kurios turinys ir pateikiama informacija turi atitikti Europos Parlamento ir Tarybos reglamente (ES) 2017/745 dėl medicinos priemonių (toliau – Reglamentas) nustatytus reikalavimus.</w:t>
      </w:r>
    </w:p>
    <w:p w:rsidRPr="00DA66A8" w:rsidR="008D2126" w:rsidP="00B31489" w:rsidRDefault="007B5F83" w14:paraId="22B1F1CC" w14:textId="0D0FF85D">
      <w:pPr>
        <w:tabs>
          <w:tab w:val="left" w:pos="709"/>
        </w:tabs>
        <w:suppressAutoHyphens/>
        <w:spacing w:after="0" w:line="240" w:lineRule="auto"/>
        <w:ind w:firstLine="709"/>
        <w:jc w:val="both"/>
        <w:rPr>
          <w:rFonts w:ascii="Trebuchet MS" w:hAnsi="Trebuchet MS" w:eastAsia="Times New Roman" w:cstheme="majorBidi"/>
          <w:sz w:val="22"/>
          <w:szCs w:val="22"/>
          <w:lang w:eastAsia="ar-SA"/>
        </w:rPr>
      </w:pPr>
      <w:r w:rsidRPr="00DA66A8">
        <w:rPr>
          <w:rFonts w:ascii="Trebuchet MS" w:hAnsi="Trebuchet MS" w:eastAsia="Times New Roman" w:cstheme="majorBidi"/>
          <w:sz w:val="22"/>
          <w:szCs w:val="22"/>
          <w:lang w:eastAsia="ar-SA"/>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rsidRPr="00B31489" w:rsidR="00B05087" w:rsidP="00B31489" w:rsidRDefault="00934696" w14:paraId="056E97BD" w14:textId="4E16711E">
      <w:pPr>
        <w:pStyle w:val="ListParagraph"/>
        <w:numPr>
          <w:ilvl w:val="0"/>
          <w:numId w:val="31"/>
        </w:numPr>
        <w:spacing w:after="0" w:line="240" w:lineRule="auto"/>
        <w:ind w:left="0" w:firstLine="709"/>
        <w:jc w:val="both"/>
        <w:rPr>
          <w:rFonts w:ascii="Trebuchet MS" w:hAnsi="Trebuchet MS"/>
          <w:sz w:val="22"/>
          <w:szCs w:val="22"/>
        </w:rPr>
      </w:pPr>
      <w:r w:rsidRPr="00B31489">
        <w:rPr>
          <w:rFonts w:ascii="Trebuchet MS" w:hAnsi="Trebuchet MS" w:eastAsia="Calibri" w:cs="Times New Roman"/>
          <w:b/>
          <w:sz w:val="22"/>
          <w:szCs w:val="22"/>
          <w:u w:val="single"/>
        </w:rPr>
        <w:t>Tiekėjas kartu su pasiūlymu privalo pateikti</w:t>
      </w:r>
      <w:r w:rsidR="00DA66A8">
        <w:rPr>
          <w:rFonts w:ascii="Trebuchet MS" w:hAnsi="Trebuchet MS" w:eastAsia="Calibri" w:cs="Times New Roman"/>
          <w:b/>
          <w:sz w:val="22"/>
          <w:szCs w:val="22"/>
          <w:u w:val="single"/>
        </w:rPr>
        <w:t xml:space="preserve"> </w:t>
      </w:r>
      <w:r w:rsidRPr="00B31489" w:rsidR="00A46DD5">
        <w:rPr>
          <w:rFonts w:ascii="Trebuchet MS" w:hAnsi="Trebuchet MS" w:eastAsiaTheme="minorHAnsi"/>
          <w:bCs/>
          <w:iCs/>
          <w:sz w:val="22"/>
          <w:szCs w:val="22"/>
        </w:rPr>
        <w:t>dokumentus, patvirtinančius pasiūlyme nurodytos prekės atitikimą visiems reikalavimams, nurodytiems kiekviename</w:t>
      </w:r>
      <w:r w:rsidRPr="00B31489" w:rsidR="00A46DD5">
        <w:rPr>
          <w:rFonts w:ascii="Trebuchet MS" w:hAnsi="Trebuchet MS"/>
          <w:sz w:val="22"/>
          <w:szCs w:val="22"/>
        </w:rPr>
        <w:t xml:space="preserve"> Pirkimo sąlygų 2 priedas „Techninė specifikacija“ 1</w:t>
      </w:r>
      <w:r w:rsidRPr="00B31489" w:rsidR="00A46DD5">
        <w:rPr>
          <w:rFonts w:ascii="Trebuchet MS" w:hAnsi="Trebuchet MS" w:eastAsiaTheme="minorHAnsi"/>
          <w:bCs/>
          <w:iCs/>
          <w:sz w:val="22"/>
          <w:szCs w:val="22"/>
        </w:rPr>
        <w:t xml:space="preserve"> 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B31489" w:rsidR="00A46DD5">
        <w:rPr>
          <w:rFonts w:ascii="Trebuchet MS" w:hAnsi="Trebuchet MS"/>
          <w:sz w:val="22"/>
          <w:szCs w:val="22"/>
        </w:rPr>
        <w:t xml:space="preserve"> Pirkimo sąlygų 2 priedas „Techninė specifikacija“</w:t>
      </w:r>
      <w:r w:rsidRPr="00B31489" w:rsidR="00A46DD5">
        <w:rPr>
          <w:rFonts w:ascii="Trebuchet MS" w:hAnsi="Trebuchet MS" w:eastAsiaTheme="minorHAnsi"/>
          <w:bCs/>
          <w:iCs/>
          <w:sz w:val="22"/>
          <w:szCs w:val="22"/>
        </w:rPr>
        <w:t xml:space="preserve"> 1 lentelėje anglų ir/ar lietuvių kalba. </w:t>
      </w:r>
      <w:r w:rsidRPr="00B31489" w:rsidR="00A46DD5">
        <w:rPr>
          <w:rFonts w:ascii="Trebuchet MS" w:hAnsi="Trebuchet MS"/>
          <w:sz w:val="22"/>
          <w:szCs w:val="22"/>
        </w:rPr>
        <w:t xml:space="preserve">Siūlomų prekių gamintojo kataloguose/ bukletuose/ brošiūrose, </w:t>
      </w:r>
      <w:r w:rsidRPr="00B31489" w:rsidR="00A46DD5">
        <w:rPr>
          <w:rFonts w:ascii="Trebuchet MS" w:hAnsi="Trebuchet MS" w:eastAsiaTheme="minorHAnsi"/>
          <w:bCs/>
          <w:iCs/>
          <w:sz w:val="22"/>
          <w:szCs w:val="22"/>
        </w:rPr>
        <w:t>techniniuose aprašuose ir/arba kituose siūlomų prekių gamintojo parengtuose dokumentuose</w:t>
      </w:r>
      <w:r w:rsidRPr="00B31489" w:rsidR="00A46DD5">
        <w:rPr>
          <w:rFonts w:ascii="Trebuchet MS" w:hAnsi="Trebuchet MS"/>
          <w:sz w:val="22"/>
          <w:szCs w:val="22"/>
        </w:rPr>
        <w:t xml:space="preserv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B31489" w:rsidR="00B05087">
        <w:rPr>
          <w:rFonts w:ascii="Trebuchet MS" w:hAnsi="Trebuchet MS"/>
          <w:sz w:val="22"/>
          <w:szCs w:val="22"/>
        </w:rPr>
        <w:t>.</w:t>
      </w:r>
    </w:p>
    <w:p w:rsidRPr="00F154AC" w:rsidR="00F154AC" w:rsidP="00B31489" w:rsidRDefault="00F154AC" w14:paraId="5B3ADEE5" w14:textId="22E102CA">
      <w:pPr>
        <w:numPr>
          <w:ilvl w:val="0"/>
          <w:numId w:val="31"/>
        </w:numPr>
        <w:tabs>
          <w:tab w:val="left" w:pos="709"/>
        </w:tabs>
        <w:suppressAutoHyphens/>
        <w:spacing w:after="0" w:line="240" w:lineRule="auto"/>
        <w:ind w:left="0" w:firstLine="709"/>
        <w:jc w:val="both"/>
        <w:rPr>
          <w:rFonts w:ascii="Trebuchet MS" w:hAnsi="Trebuchet MS" w:eastAsia="Times New Roman" w:cstheme="majorBidi"/>
          <w:sz w:val="22"/>
          <w:szCs w:val="22"/>
          <w:lang w:eastAsia="ar-SA"/>
        </w:rPr>
      </w:pPr>
      <w:r w:rsidRPr="00DA66A8">
        <w:rPr>
          <w:rFonts w:ascii="Trebuchet MS" w:hAnsi="Trebuchet MS" w:cstheme="majorBidi"/>
          <w:bCs/>
          <w:sz w:val="22"/>
          <w:szCs w:val="22"/>
        </w:rPr>
        <w:t xml:space="preserve">Prekei suteikiama ne mažesnė kaip 24 mėn. garantija. </w:t>
      </w:r>
      <w:bookmarkStart w:name="_Toc513098940" w:id="5"/>
      <w:bookmarkStart w:name="_Toc513098773" w:id="6"/>
      <w:r w:rsidRPr="00DA66A8">
        <w:rPr>
          <w:rFonts w:ascii="Trebuchet MS" w:hAnsi="Trebuchet MS" w:cstheme="majorBidi"/>
          <w:sz w:val="22"/>
          <w:szCs w:val="22"/>
        </w:rPr>
        <w:t xml:space="preserve">Tiekėjo atsakomybė už kokybės garantiją užtikrinama taip, kaip numato Civilinis kodeksas, t. y. nėra nustatyti jokie kiti </w:t>
      </w:r>
      <w:r w:rsidRPr="00DA66A8">
        <w:rPr>
          <w:rFonts w:ascii="Trebuchet MS" w:hAnsi="Trebuchet MS" w:cstheme="majorBidi"/>
          <w:bCs/>
          <w:sz w:val="22"/>
          <w:szCs w:val="22"/>
        </w:rPr>
        <w:t xml:space="preserve">Tiekėjo </w:t>
      </w:r>
      <w:r w:rsidRPr="00DA66A8">
        <w:rPr>
          <w:rFonts w:ascii="Trebuchet MS" w:hAnsi="Trebuchet MS" w:cstheme="majorBidi"/>
          <w:sz w:val="22"/>
          <w:szCs w:val="22"/>
        </w:rPr>
        <w:t>suteikiamos kokybės garantijos užtikrinimo ar atsakomybės už kokybės garantiją apribojimai</w:t>
      </w:r>
      <w:bookmarkEnd w:id="5"/>
      <w:bookmarkEnd w:id="6"/>
      <w:r w:rsidRPr="00DA66A8">
        <w:rPr>
          <w:rFonts w:ascii="Trebuchet MS" w:hAnsi="Trebuchet MS" w:cstheme="majorBidi"/>
          <w:sz w:val="22"/>
          <w:szCs w:val="22"/>
        </w:rPr>
        <w:t>.</w:t>
      </w:r>
      <w:r w:rsidRPr="00DA66A8">
        <w:rPr>
          <w:rFonts w:ascii="Trebuchet MS" w:hAnsi="Trebuchet MS" w:cstheme="majorBidi"/>
          <w:bCs/>
          <w:sz w:val="22"/>
          <w:szCs w:val="22"/>
        </w:rPr>
        <w:t xml:space="preserve"> Jei</w:t>
      </w:r>
      <w:r w:rsidRPr="00F154AC">
        <w:rPr>
          <w:rFonts w:ascii="Trebuchet MS" w:hAnsi="Trebuchet MS" w:cstheme="majorBidi"/>
          <w:bCs/>
          <w:sz w:val="22"/>
          <w:szCs w:val="22"/>
        </w:rPr>
        <w:t xml:space="preserve"> gamintojas prekei suteikia ilgesnę nei šiame punkte nurodytą minimalią reikalaujamą garantiją, taikoma gamintojo nurodyta garantija</w:t>
      </w:r>
      <w:r w:rsidRPr="00F154AC">
        <w:rPr>
          <w:rFonts w:ascii="Trebuchet MS" w:hAnsi="Trebuchet MS" w:cstheme="majorBidi"/>
          <w:bCs/>
          <w:kern w:val="2"/>
          <w:sz w:val="22"/>
          <w:szCs w:val="22"/>
          <w:lang w:val="es-ES" w:eastAsia="ar-SA"/>
        </w:rPr>
        <w:t>.</w:t>
      </w:r>
    </w:p>
    <w:p w:rsidRPr="00F154AC" w:rsidR="00F154AC" w:rsidP="00F154AC" w:rsidRDefault="00F154AC" w14:paraId="599243AB" w14:textId="77777777">
      <w:pPr>
        <w:tabs>
          <w:tab w:val="left" w:pos="851"/>
        </w:tabs>
        <w:suppressAutoHyphens/>
        <w:spacing w:after="0" w:line="240" w:lineRule="auto"/>
        <w:jc w:val="both"/>
        <w:rPr>
          <w:rFonts w:ascii="Trebuchet MS" w:hAnsi="Trebuchet MS"/>
          <w:sz w:val="22"/>
          <w:szCs w:val="22"/>
        </w:rPr>
      </w:pPr>
    </w:p>
    <w:p w:rsidRPr="008D6788" w:rsidR="004F032F" w:rsidP="004F032F" w:rsidRDefault="004F032F" w14:paraId="67DD9146" w14:textId="4A2D27F7">
      <w:pPr>
        <w:tabs>
          <w:tab w:val="left" w:pos="851"/>
        </w:tabs>
        <w:suppressAutoHyphens/>
        <w:spacing w:after="0" w:line="240" w:lineRule="auto"/>
        <w:ind w:left="567"/>
        <w:jc w:val="right"/>
        <w:rPr>
          <w:rFonts w:ascii="Trebuchet MS" w:hAnsi="Trebuchet MS"/>
          <w:sz w:val="22"/>
          <w:szCs w:val="22"/>
        </w:rPr>
      </w:pPr>
      <w:r>
        <w:rPr>
          <w:rFonts w:ascii="Trebuchet MS" w:hAnsi="Trebuchet MS"/>
          <w:sz w:val="22"/>
          <w:szCs w:val="22"/>
        </w:rPr>
        <w:t>1 lentelė</w:t>
      </w:r>
    </w:p>
    <w:tbl>
      <w:tblPr>
        <w:tblStyle w:val="TableGrid"/>
        <w:tblW w:w="14315" w:type="dxa"/>
        <w:tblInd w:w="-5" w:type="dxa"/>
        <w:tblLook w:val="04A0" w:firstRow="1" w:lastRow="0" w:firstColumn="1" w:lastColumn="0" w:noHBand="0" w:noVBand="1"/>
      </w:tblPr>
      <w:tblGrid>
        <w:gridCol w:w="709"/>
        <w:gridCol w:w="4334"/>
        <w:gridCol w:w="4481"/>
        <w:gridCol w:w="1755"/>
        <w:gridCol w:w="1627"/>
        <w:gridCol w:w="1403"/>
        <w:gridCol w:w="7"/>
      </w:tblGrid>
      <w:tr w:rsidRPr="003F11A1" w:rsidR="00E664F0" w:rsidTr="5432C4F1" w14:paraId="12790D76" w14:textId="77777777">
        <w:trPr>
          <w:gridAfter w:val="1"/>
          <w:wAfter w:w="7" w:type="dxa"/>
          <w:trHeight w:val="1200"/>
        </w:trPr>
        <w:tc>
          <w:tcPr>
            <w:tcW w:w="709" w:type="dxa"/>
            <w:vMerge w:val="restart"/>
            <w:tcBorders>
              <w:top w:val="single" w:color="auto" w:sz="4" w:space="0"/>
              <w:left w:val="single" w:color="auto" w:sz="4" w:space="0"/>
              <w:bottom w:val="single" w:color="auto" w:sz="4" w:space="0"/>
              <w:right w:val="single" w:color="auto" w:sz="4" w:space="0"/>
            </w:tcBorders>
            <w:shd w:val="clear" w:color="auto" w:fill="D9E2F3" w:themeFill="accent1" w:themeFillTint="33"/>
            <w:tcMar/>
            <w:vAlign w:val="center"/>
            <w:hideMark/>
          </w:tcPr>
          <w:p w:rsidRPr="003F11A1" w:rsidR="00E664F0" w:rsidP="008E3E06" w:rsidRDefault="00E664F0" w14:paraId="64ADA616" w14:textId="77777777">
            <w:pPr>
              <w:jc w:val="center"/>
              <w:rPr>
                <w:rFonts w:ascii="Trebuchet MS" w:hAnsi="Trebuchet MS" w:cstheme="majorBidi"/>
                <w:b/>
                <w:bCs/>
                <w:lang w:bidi="hi-IN"/>
              </w:rPr>
            </w:pPr>
            <w:r w:rsidRPr="003F11A1">
              <w:rPr>
                <w:rFonts w:ascii="Trebuchet MS" w:hAnsi="Trebuchet MS" w:cstheme="majorBidi"/>
              </w:rPr>
              <w:br w:type="page"/>
            </w:r>
            <w:r w:rsidRPr="003F11A1">
              <w:rPr>
                <w:rFonts w:ascii="Trebuchet MS" w:hAnsi="Trebuchet MS" w:cstheme="majorBidi"/>
                <w:b/>
                <w:bCs/>
                <w:lang w:bidi="hi-IN"/>
              </w:rPr>
              <w:t>Eil. Nr.</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D9E2F3" w:themeFill="accent1" w:themeFillTint="33"/>
            <w:tcMar/>
            <w:vAlign w:val="center"/>
            <w:hideMark/>
          </w:tcPr>
          <w:p w:rsidRPr="003F11A1" w:rsidR="00E664F0" w:rsidP="008E3E06" w:rsidRDefault="00E664F0" w14:paraId="74C97A59" w14:textId="77777777">
            <w:pPr>
              <w:jc w:val="center"/>
              <w:rPr>
                <w:rFonts w:ascii="Trebuchet MS" w:hAnsi="Trebuchet MS" w:cstheme="majorBidi"/>
                <w:b/>
                <w:bCs/>
                <w:lang w:bidi="hi-IN"/>
              </w:rPr>
            </w:pPr>
            <w:r w:rsidRPr="003F11A1">
              <w:rPr>
                <w:rFonts w:ascii="Trebuchet MS" w:hAnsi="Trebuchet MS" w:cstheme="majorBidi"/>
                <w:b/>
                <w:bCs/>
                <w:lang w:bidi="hi-IN"/>
              </w:rPr>
              <w:t>Techniniai reikalavimai</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D9E2F3" w:themeFill="accent1" w:themeFillTint="33"/>
            <w:tcMar/>
            <w:vAlign w:val="center"/>
            <w:hideMark/>
          </w:tcPr>
          <w:p w:rsidRPr="003F11A1" w:rsidR="00E664F0" w:rsidP="008E3E06" w:rsidRDefault="00E664F0" w14:paraId="706798CC" w14:textId="77777777">
            <w:pPr>
              <w:jc w:val="center"/>
              <w:rPr>
                <w:rFonts w:ascii="Trebuchet MS" w:hAnsi="Trebuchet MS" w:cstheme="majorBidi"/>
                <w:b/>
                <w:bCs/>
                <w:lang w:bidi="hi-IN"/>
              </w:rPr>
            </w:pPr>
            <w:r w:rsidRPr="003F11A1">
              <w:rPr>
                <w:rFonts w:ascii="Trebuchet MS" w:hAnsi="Trebuchet MS" w:cstheme="majorBidi"/>
                <w:b/>
              </w:rPr>
              <w:t>Reikalaujamos techninių parametrų reikšmės</w:t>
            </w:r>
          </w:p>
        </w:tc>
        <w:tc>
          <w:tcPr>
            <w:tcW w:w="0" w:type="auto"/>
            <w:gridSpan w:val="3"/>
            <w:tcBorders>
              <w:top w:val="single" w:color="auto" w:sz="4" w:space="0"/>
              <w:left w:val="single" w:color="auto" w:sz="4" w:space="0"/>
              <w:bottom w:val="single" w:color="auto" w:sz="4" w:space="0"/>
              <w:right w:val="single" w:color="auto" w:sz="4" w:space="0"/>
            </w:tcBorders>
            <w:shd w:val="clear" w:color="auto" w:fill="D9E2F3" w:themeFill="accent1" w:themeFillTint="33"/>
            <w:tcMar/>
            <w:vAlign w:val="center"/>
            <w:hideMark/>
          </w:tcPr>
          <w:p w:rsidRPr="003F11A1" w:rsidR="00E664F0" w:rsidP="008E3E06" w:rsidRDefault="00E664F0" w14:paraId="515DBCAD" w14:textId="77777777">
            <w:pPr>
              <w:jc w:val="center"/>
              <w:rPr>
                <w:rFonts w:ascii="Trebuchet MS" w:hAnsi="Trebuchet MS" w:cstheme="majorBidi"/>
                <w:b/>
              </w:rPr>
            </w:pPr>
            <w:r w:rsidRPr="003F11A1">
              <w:rPr>
                <w:rFonts w:ascii="Trebuchet MS" w:hAnsi="Trebuchet MS" w:cstheme="majorBidi"/>
                <w:b/>
              </w:rPr>
              <w:t>Atitikimas kokybiniams ir techniniams reikalavimams.</w:t>
            </w:r>
          </w:p>
          <w:p w:rsidRPr="003F11A1" w:rsidR="00E664F0" w:rsidP="008E3E06" w:rsidRDefault="00E664F0" w14:paraId="141C0859" w14:textId="77777777">
            <w:pPr>
              <w:jc w:val="center"/>
              <w:rPr>
                <w:rFonts w:ascii="Trebuchet MS" w:hAnsi="Trebuchet MS" w:cstheme="majorBidi"/>
                <w:b/>
                <w:bCs/>
                <w:lang w:bidi="hi-IN"/>
              </w:rPr>
            </w:pPr>
            <w:r w:rsidRPr="003F11A1">
              <w:rPr>
                <w:rFonts w:ascii="Trebuchet MS" w:hAnsi="Trebuchet MS" w:cstheme="majorBidi"/>
                <w:b/>
              </w:rPr>
              <w:t>Nuoroda į pridedamus, prekės atitikimą reikalaujamoms charakteristikoms įrodančius, dokumentus (bukletų, techninių aprašų puslapių Nr.)</w:t>
            </w:r>
          </w:p>
        </w:tc>
      </w:tr>
      <w:tr w:rsidRPr="003F11A1" w:rsidR="00E664F0" w:rsidTr="5432C4F1" w14:paraId="3B8ECE88" w14:textId="77777777">
        <w:trPr>
          <w:gridAfter w:val="1"/>
          <w:wAfter w:w="7" w:type="dxa"/>
          <w:trHeight w:val="185"/>
        </w:trPr>
        <w:tc>
          <w:tcPr>
            <w:tcW w:w="709" w:type="dxa"/>
            <w:vMerge/>
            <w:tcBorders/>
            <w:tcMar/>
            <w:vAlign w:val="center"/>
            <w:hideMark/>
          </w:tcPr>
          <w:p w:rsidRPr="003F11A1" w:rsidR="00E664F0" w:rsidP="008E3E06" w:rsidRDefault="00E664F0" w14:paraId="49061426" w14:textId="77777777">
            <w:pPr>
              <w:rPr>
                <w:rFonts w:ascii="Trebuchet MS" w:hAnsi="Trebuchet MS" w:cstheme="majorBidi"/>
                <w:b/>
                <w:bCs/>
                <w:lang w:bidi="hi-IN"/>
              </w:rPr>
            </w:pPr>
          </w:p>
        </w:tc>
        <w:tc>
          <w:tcPr>
            <w:tcW w:w="0" w:type="auto"/>
            <w:vMerge/>
            <w:tcBorders/>
            <w:tcMar/>
            <w:vAlign w:val="center"/>
            <w:hideMark/>
          </w:tcPr>
          <w:p w:rsidRPr="003F11A1" w:rsidR="00E664F0" w:rsidP="008E3E06" w:rsidRDefault="00E664F0" w14:paraId="093FDD0F" w14:textId="77777777">
            <w:pPr>
              <w:rPr>
                <w:rFonts w:ascii="Trebuchet MS" w:hAnsi="Trebuchet MS" w:cstheme="majorBidi"/>
                <w:b/>
                <w:bCs/>
                <w:lang w:bidi="hi-IN"/>
              </w:rPr>
            </w:pPr>
          </w:p>
        </w:tc>
        <w:tc>
          <w:tcPr>
            <w:tcW w:w="0" w:type="auto"/>
            <w:vMerge/>
            <w:tcBorders/>
            <w:tcMar/>
            <w:vAlign w:val="center"/>
            <w:hideMark/>
          </w:tcPr>
          <w:p w:rsidRPr="003F11A1" w:rsidR="00E664F0" w:rsidP="008E3E06" w:rsidRDefault="00E664F0" w14:paraId="72104776" w14:textId="77777777">
            <w:pPr>
              <w:rPr>
                <w:rFonts w:ascii="Trebuchet MS" w:hAnsi="Trebuchet MS" w:cstheme="majorBidi"/>
                <w:b/>
                <w:bCs/>
                <w:lang w:bidi="hi-IN"/>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D9E2F3" w:themeFill="accent1" w:themeFillTint="33"/>
            <w:tcMar/>
            <w:hideMark/>
          </w:tcPr>
          <w:p w:rsidRPr="003F11A1" w:rsidR="00E664F0" w:rsidP="008E3E06" w:rsidRDefault="00E664F0" w14:paraId="759270DA" w14:textId="77777777">
            <w:pPr>
              <w:jc w:val="center"/>
              <w:rPr>
                <w:rFonts w:ascii="Trebuchet MS" w:hAnsi="Trebuchet MS" w:cstheme="majorBidi"/>
                <w:b/>
                <w:bCs/>
                <w:i/>
                <w:lang w:bidi="hi-IN"/>
              </w:rPr>
            </w:pPr>
            <w:r w:rsidRPr="003F11A1">
              <w:rPr>
                <w:rFonts w:ascii="Trebuchet MS" w:hAnsi="Trebuchet MS" w:cstheme="majorBidi"/>
                <w:b/>
              </w:rPr>
              <w:t xml:space="preserve">Siūlomos prekės pavadinimas, </w:t>
            </w:r>
            <w:r w:rsidRPr="003F11A1">
              <w:rPr>
                <w:rFonts w:ascii="Trebuchet MS" w:hAnsi="Trebuchet MS" w:cstheme="majorBidi"/>
                <w:b/>
              </w:rPr>
              <w:t>techniniai parametrai</w:t>
            </w:r>
          </w:p>
        </w:tc>
        <w:tc>
          <w:tcPr>
            <w:tcW w:w="0" w:type="auto"/>
            <w:gridSpan w:val="2"/>
            <w:tcBorders>
              <w:top w:val="single" w:color="auto" w:sz="4" w:space="0"/>
              <w:left w:val="single" w:color="auto" w:sz="4" w:space="0"/>
              <w:bottom w:val="single" w:color="auto" w:sz="4" w:space="0"/>
              <w:right w:val="single" w:color="auto" w:sz="4" w:space="0"/>
            </w:tcBorders>
            <w:shd w:val="clear" w:color="auto" w:fill="D9E2F3" w:themeFill="accent1" w:themeFillTint="33"/>
            <w:tcMar/>
            <w:hideMark/>
          </w:tcPr>
          <w:p w:rsidRPr="003F11A1" w:rsidR="00E664F0" w:rsidP="008E3E06" w:rsidRDefault="00E664F0" w14:paraId="0E00461F" w14:textId="77777777">
            <w:pPr>
              <w:jc w:val="center"/>
              <w:rPr>
                <w:rFonts w:ascii="Trebuchet MS" w:hAnsi="Trebuchet MS" w:cstheme="majorBidi"/>
                <w:b/>
                <w:bCs/>
                <w:i/>
                <w:color w:val="4472C4" w:themeColor="accent1"/>
                <w:lang w:bidi="hi-IN"/>
              </w:rPr>
            </w:pPr>
            <w:r w:rsidRPr="003F11A1">
              <w:rPr>
                <w:rFonts w:ascii="Trebuchet MS" w:hAnsi="Trebuchet MS" w:cstheme="majorBidi"/>
                <w:b/>
                <w:bCs/>
              </w:rPr>
              <w:t>Pasiūlymo dokumentai, patvirtinantys siūlomos prekės techninius parametrus</w:t>
            </w:r>
          </w:p>
        </w:tc>
      </w:tr>
      <w:tr w:rsidRPr="003F11A1" w:rsidR="00E664F0" w:rsidTr="5432C4F1" w14:paraId="7479E547" w14:textId="77777777">
        <w:trPr>
          <w:gridAfter w:val="1"/>
          <w:wAfter w:w="7" w:type="dxa"/>
          <w:trHeight w:val="469"/>
        </w:trPr>
        <w:tc>
          <w:tcPr>
            <w:tcW w:w="709" w:type="dxa"/>
            <w:vMerge/>
            <w:tcBorders/>
            <w:tcMar/>
            <w:vAlign w:val="center"/>
            <w:hideMark/>
          </w:tcPr>
          <w:p w:rsidRPr="003F11A1" w:rsidR="00E664F0" w:rsidP="008E3E06" w:rsidRDefault="00E664F0" w14:paraId="709604E1" w14:textId="77777777">
            <w:pPr>
              <w:rPr>
                <w:rFonts w:ascii="Trebuchet MS" w:hAnsi="Trebuchet MS" w:cstheme="majorBidi"/>
                <w:b/>
                <w:bCs/>
                <w:lang w:bidi="hi-IN"/>
              </w:rPr>
            </w:pPr>
          </w:p>
        </w:tc>
        <w:tc>
          <w:tcPr>
            <w:tcW w:w="0" w:type="auto"/>
            <w:vMerge/>
            <w:tcBorders/>
            <w:tcMar/>
            <w:vAlign w:val="center"/>
            <w:hideMark/>
          </w:tcPr>
          <w:p w:rsidRPr="003F11A1" w:rsidR="00E664F0" w:rsidP="008E3E06" w:rsidRDefault="00E664F0" w14:paraId="464624E6" w14:textId="77777777">
            <w:pPr>
              <w:rPr>
                <w:rFonts w:ascii="Trebuchet MS" w:hAnsi="Trebuchet MS" w:cstheme="majorBidi"/>
                <w:b/>
                <w:bCs/>
                <w:lang w:bidi="hi-IN"/>
              </w:rPr>
            </w:pPr>
          </w:p>
        </w:tc>
        <w:tc>
          <w:tcPr>
            <w:tcW w:w="0" w:type="auto"/>
            <w:vMerge/>
            <w:tcBorders/>
            <w:tcMar/>
            <w:vAlign w:val="center"/>
            <w:hideMark/>
          </w:tcPr>
          <w:p w:rsidRPr="003F11A1" w:rsidR="00E664F0" w:rsidP="008E3E06" w:rsidRDefault="00E664F0" w14:paraId="0C025A75" w14:textId="77777777">
            <w:pPr>
              <w:rPr>
                <w:rFonts w:ascii="Trebuchet MS" w:hAnsi="Trebuchet MS" w:cstheme="majorBidi"/>
                <w:b/>
                <w:bCs/>
                <w:lang w:bidi="hi-IN"/>
              </w:rPr>
            </w:pPr>
          </w:p>
        </w:tc>
        <w:tc>
          <w:tcPr>
            <w:tcW w:w="0" w:type="auto"/>
            <w:vMerge/>
            <w:tcBorders/>
            <w:tcMar/>
            <w:vAlign w:val="center"/>
            <w:hideMark/>
          </w:tcPr>
          <w:p w:rsidRPr="003F11A1" w:rsidR="00E664F0" w:rsidP="008E3E06" w:rsidRDefault="00E664F0" w14:paraId="5154F83E" w14:textId="77777777">
            <w:pPr>
              <w:rPr>
                <w:rFonts w:ascii="Trebuchet MS" w:hAnsi="Trebuchet MS" w:cstheme="majorBidi"/>
                <w:b/>
                <w:bCs/>
                <w:i/>
                <w:lang w:bidi="hi-IN"/>
              </w:rPr>
            </w:pPr>
          </w:p>
        </w:tc>
        <w:tc>
          <w:tcPr>
            <w:tcW w:w="0" w:type="auto"/>
            <w:tcBorders>
              <w:top w:val="single" w:color="auto" w:sz="4" w:space="0"/>
              <w:left w:val="single" w:color="auto" w:sz="4" w:space="0"/>
              <w:bottom w:val="single" w:color="auto" w:sz="4" w:space="0"/>
              <w:right w:val="single" w:color="auto" w:sz="4" w:space="0"/>
            </w:tcBorders>
            <w:shd w:val="clear" w:color="auto" w:fill="D9E2F3" w:themeFill="accent1" w:themeFillTint="33"/>
            <w:tcMar/>
            <w:hideMark/>
          </w:tcPr>
          <w:p w:rsidRPr="003F11A1" w:rsidR="00E664F0" w:rsidP="008E3E06" w:rsidRDefault="00E664F0" w14:paraId="43C45623" w14:textId="77777777">
            <w:pPr>
              <w:jc w:val="center"/>
              <w:rPr>
                <w:rFonts w:ascii="Trebuchet MS" w:hAnsi="Trebuchet MS" w:cstheme="majorBidi"/>
                <w:b/>
                <w:bCs/>
                <w:i/>
                <w:lang w:bidi="hi-IN"/>
              </w:rPr>
            </w:pPr>
            <w:r w:rsidRPr="003F11A1">
              <w:rPr>
                <w:rFonts w:ascii="Trebuchet MS" w:hAnsi="Trebuchet MS" w:cstheme="majorBidi"/>
                <w:b/>
                <w:bCs/>
              </w:rPr>
              <w:t>dokumento pavadinimas</w:t>
            </w:r>
          </w:p>
        </w:tc>
        <w:tc>
          <w:tcPr>
            <w:tcW w:w="0" w:type="auto"/>
            <w:tcBorders>
              <w:top w:val="single" w:color="auto" w:sz="4" w:space="0"/>
              <w:left w:val="single" w:color="auto" w:sz="4" w:space="0"/>
              <w:bottom w:val="single" w:color="auto" w:sz="4" w:space="0"/>
              <w:right w:val="single" w:color="auto" w:sz="4" w:space="0"/>
            </w:tcBorders>
            <w:shd w:val="clear" w:color="auto" w:fill="D9E2F3" w:themeFill="accent1" w:themeFillTint="33"/>
            <w:tcMar/>
            <w:hideMark/>
          </w:tcPr>
          <w:p w:rsidRPr="003F11A1" w:rsidR="00E664F0" w:rsidP="008E3E06" w:rsidRDefault="00E664F0" w14:paraId="5E2960F8" w14:textId="77777777">
            <w:pPr>
              <w:jc w:val="center"/>
              <w:rPr>
                <w:rFonts w:ascii="Trebuchet MS" w:hAnsi="Trebuchet MS" w:cstheme="majorBidi"/>
                <w:b/>
                <w:bCs/>
                <w:i/>
                <w:lang w:bidi="hi-IN"/>
              </w:rPr>
            </w:pPr>
            <w:r w:rsidRPr="003F11A1">
              <w:rPr>
                <w:rFonts w:ascii="Trebuchet MS" w:hAnsi="Trebuchet MS" w:cstheme="majorBidi"/>
                <w:b/>
                <w:bCs/>
              </w:rPr>
              <w:t>pasiūlymo lapo numeris</w:t>
            </w:r>
          </w:p>
        </w:tc>
      </w:tr>
      <w:tr w:rsidRPr="003F11A1" w:rsidR="00E664F0" w:rsidTr="5432C4F1" w14:paraId="0AE0C9A1" w14:textId="77777777">
        <w:trPr>
          <w:gridAfter w:val="1"/>
          <w:wAfter w:w="7" w:type="dxa"/>
          <w:trHeight w:val="185"/>
        </w:trPr>
        <w:tc>
          <w:tcPr>
            <w:tcW w:w="709" w:type="dxa"/>
            <w:tcBorders>
              <w:top w:val="single" w:color="auto" w:sz="4" w:space="0"/>
              <w:left w:val="single" w:color="auto" w:sz="4" w:space="0"/>
              <w:bottom w:val="single" w:color="auto" w:sz="4" w:space="0"/>
              <w:right w:val="single" w:color="auto" w:sz="4" w:space="0"/>
            </w:tcBorders>
            <w:tcMar/>
            <w:hideMark/>
          </w:tcPr>
          <w:p w:rsidRPr="003F11A1" w:rsidR="00E664F0" w:rsidP="008E3E06" w:rsidRDefault="00E664F0" w14:paraId="035DD72C" w14:textId="77777777">
            <w:pPr>
              <w:jc w:val="center"/>
              <w:rPr>
                <w:rFonts w:ascii="Trebuchet MS" w:hAnsi="Trebuchet MS" w:cstheme="majorBidi"/>
                <w:bCs/>
                <w:i/>
                <w:lang w:bidi="hi-IN"/>
              </w:rPr>
            </w:pPr>
            <w:r w:rsidRPr="003F11A1">
              <w:rPr>
                <w:rFonts w:ascii="Trebuchet MS" w:hAnsi="Trebuchet MS" w:cstheme="majorBidi"/>
                <w:bCs/>
                <w:i/>
                <w:lang w:bidi="hi-IN"/>
              </w:rPr>
              <w:t>1</w:t>
            </w:r>
          </w:p>
        </w:tc>
        <w:tc>
          <w:tcPr>
            <w:tcW w:w="0" w:type="auto"/>
            <w:tcBorders>
              <w:top w:val="single" w:color="auto" w:sz="4" w:space="0"/>
              <w:left w:val="single" w:color="auto" w:sz="4" w:space="0"/>
              <w:bottom w:val="single" w:color="auto" w:sz="4" w:space="0"/>
              <w:right w:val="single" w:color="auto" w:sz="4" w:space="0"/>
            </w:tcBorders>
            <w:tcMar/>
            <w:hideMark/>
          </w:tcPr>
          <w:p w:rsidRPr="003F11A1" w:rsidR="00E664F0" w:rsidP="008E3E06" w:rsidRDefault="00E664F0" w14:paraId="4214688F" w14:textId="77777777">
            <w:pPr>
              <w:jc w:val="center"/>
              <w:rPr>
                <w:rFonts w:ascii="Trebuchet MS" w:hAnsi="Trebuchet MS" w:cstheme="majorBidi"/>
                <w:bCs/>
                <w:i/>
                <w:lang w:bidi="hi-IN"/>
              </w:rPr>
            </w:pPr>
            <w:r w:rsidRPr="003F11A1">
              <w:rPr>
                <w:rFonts w:ascii="Trebuchet MS" w:hAnsi="Trebuchet MS" w:cstheme="majorBidi"/>
                <w:bCs/>
                <w:i/>
                <w:lang w:bidi="hi-IN"/>
              </w:rPr>
              <w:t>2</w:t>
            </w:r>
          </w:p>
        </w:tc>
        <w:tc>
          <w:tcPr>
            <w:tcW w:w="0" w:type="auto"/>
            <w:tcBorders>
              <w:top w:val="single" w:color="auto" w:sz="4" w:space="0"/>
              <w:left w:val="single" w:color="auto" w:sz="4" w:space="0"/>
              <w:bottom w:val="single" w:color="auto" w:sz="4" w:space="0"/>
              <w:right w:val="single" w:color="auto" w:sz="4" w:space="0"/>
            </w:tcBorders>
            <w:tcMar/>
            <w:hideMark/>
          </w:tcPr>
          <w:p w:rsidRPr="003F11A1" w:rsidR="00E664F0" w:rsidP="008E3E06" w:rsidRDefault="00E664F0" w14:paraId="23FC0AEC" w14:textId="77777777">
            <w:pPr>
              <w:jc w:val="center"/>
              <w:rPr>
                <w:rFonts w:ascii="Trebuchet MS" w:hAnsi="Trebuchet MS" w:cstheme="majorBidi"/>
                <w:bCs/>
                <w:i/>
                <w:lang w:bidi="hi-IN"/>
              </w:rPr>
            </w:pPr>
            <w:r w:rsidRPr="003F11A1">
              <w:rPr>
                <w:rFonts w:ascii="Trebuchet MS" w:hAnsi="Trebuchet MS" w:cstheme="majorBidi"/>
                <w:bCs/>
                <w:i/>
                <w:lang w:bidi="hi-IN"/>
              </w:rPr>
              <w:t>3</w:t>
            </w:r>
          </w:p>
        </w:tc>
        <w:tc>
          <w:tcPr>
            <w:tcW w:w="0" w:type="auto"/>
            <w:tcBorders>
              <w:top w:val="single" w:color="auto" w:sz="4" w:space="0"/>
              <w:left w:val="single" w:color="auto" w:sz="4" w:space="0"/>
              <w:bottom w:val="single" w:color="auto" w:sz="4" w:space="0"/>
              <w:right w:val="single" w:color="auto" w:sz="4" w:space="0"/>
            </w:tcBorders>
            <w:tcMar/>
            <w:hideMark/>
          </w:tcPr>
          <w:p w:rsidRPr="003F11A1" w:rsidR="00E664F0" w:rsidP="008E3E06" w:rsidRDefault="00E664F0" w14:paraId="173BB277" w14:textId="77777777">
            <w:pPr>
              <w:jc w:val="center"/>
              <w:rPr>
                <w:rFonts w:ascii="Trebuchet MS" w:hAnsi="Trebuchet MS" w:cstheme="majorBidi"/>
                <w:bCs/>
                <w:i/>
                <w:lang w:bidi="hi-IN"/>
              </w:rPr>
            </w:pPr>
            <w:r w:rsidRPr="003F11A1">
              <w:rPr>
                <w:rFonts w:ascii="Trebuchet MS" w:hAnsi="Trebuchet MS" w:cstheme="majorBidi"/>
                <w:bCs/>
                <w:i/>
                <w:lang w:bidi="hi-IN"/>
              </w:rPr>
              <w:t>4</w:t>
            </w:r>
          </w:p>
        </w:tc>
        <w:tc>
          <w:tcPr>
            <w:tcW w:w="0" w:type="auto"/>
            <w:tcBorders>
              <w:top w:val="single" w:color="auto" w:sz="4" w:space="0"/>
              <w:left w:val="single" w:color="auto" w:sz="4" w:space="0"/>
              <w:bottom w:val="single" w:color="auto" w:sz="4" w:space="0"/>
              <w:right w:val="single" w:color="auto" w:sz="4" w:space="0"/>
            </w:tcBorders>
            <w:tcMar/>
            <w:hideMark/>
          </w:tcPr>
          <w:p w:rsidRPr="003F11A1" w:rsidR="00E664F0" w:rsidP="008E3E06" w:rsidRDefault="00E664F0" w14:paraId="683A3195" w14:textId="77777777">
            <w:pPr>
              <w:jc w:val="center"/>
              <w:rPr>
                <w:rFonts w:ascii="Trebuchet MS" w:hAnsi="Trebuchet MS" w:cstheme="majorBidi"/>
                <w:bCs/>
                <w:i/>
                <w:lang w:bidi="hi-IN"/>
              </w:rPr>
            </w:pPr>
            <w:r w:rsidRPr="003F11A1">
              <w:rPr>
                <w:rFonts w:ascii="Trebuchet MS" w:hAnsi="Trebuchet MS" w:cstheme="majorBidi"/>
                <w:bCs/>
                <w:i/>
                <w:lang w:bidi="hi-IN"/>
              </w:rPr>
              <w:t>5</w:t>
            </w:r>
          </w:p>
        </w:tc>
        <w:tc>
          <w:tcPr>
            <w:tcW w:w="0" w:type="auto"/>
            <w:tcBorders>
              <w:top w:val="single" w:color="auto" w:sz="4" w:space="0"/>
              <w:left w:val="single" w:color="auto" w:sz="4" w:space="0"/>
              <w:bottom w:val="single" w:color="auto" w:sz="4" w:space="0"/>
              <w:right w:val="single" w:color="auto" w:sz="4" w:space="0"/>
            </w:tcBorders>
            <w:tcMar/>
            <w:hideMark/>
          </w:tcPr>
          <w:p w:rsidRPr="003F11A1" w:rsidR="00E664F0" w:rsidP="008E3E06" w:rsidRDefault="00E664F0" w14:paraId="1B8CFD5E" w14:textId="77777777">
            <w:pPr>
              <w:jc w:val="center"/>
              <w:rPr>
                <w:rFonts w:ascii="Trebuchet MS" w:hAnsi="Trebuchet MS" w:cstheme="majorBidi"/>
                <w:bCs/>
                <w:i/>
                <w:lang w:bidi="hi-IN"/>
              </w:rPr>
            </w:pPr>
            <w:r w:rsidRPr="003F11A1">
              <w:rPr>
                <w:rFonts w:ascii="Trebuchet MS" w:hAnsi="Trebuchet MS" w:cstheme="majorBidi"/>
                <w:bCs/>
                <w:i/>
                <w:lang w:bidi="hi-IN"/>
              </w:rPr>
              <w:t>6</w:t>
            </w:r>
          </w:p>
        </w:tc>
      </w:tr>
      <w:tr w:rsidRPr="003F11A1" w:rsidR="00E664F0" w:rsidTr="5432C4F1" w14:paraId="67F1E8EE" w14:textId="77777777">
        <w:trPr>
          <w:trHeight w:val="173"/>
        </w:trPr>
        <w:tc>
          <w:tcPr>
            <w:tcW w:w="14315" w:type="dxa"/>
            <w:gridSpan w:val="7"/>
            <w:tcBorders>
              <w:top w:val="single" w:color="auto" w:sz="4" w:space="0"/>
              <w:left w:val="single" w:color="auto" w:sz="4" w:space="0"/>
              <w:bottom w:val="single" w:color="auto" w:sz="4" w:space="0"/>
              <w:right w:val="single" w:color="auto" w:sz="4" w:space="0"/>
            </w:tcBorders>
            <w:noWrap/>
            <w:tcMar/>
          </w:tcPr>
          <w:p w:rsidRPr="003F11A1" w:rsidR="00E664F0" w:rsidP="008E3E06" w:rsidRDefault="00E664F0" w14:paraId="6CA3EE17" w14:textId="4B64E32D">
            <w:pPr>
              <w:rPr>
                <w:rFonts w:ascii="Trebuchet MS" w:hAnsi="Trebuchet MS" w:cstheme="majorBidi"/>
                <w:lang w:bidi="hi-IN"/>
              </w:rPr>
            </w:pPr>
            <w:r w:rsidRPr="003F11A1">
              <w:rPr>
                <w:rFonts w:ascii="Trebuchet MS" w:hAnsi="Trebuchet MS" w:cstheme="majorBidi"/>
                <w:b/>
                <w:color w:val="000000" w:themeColor="text1"/>
                <w:lang w:bidi="hi-IN"/>
              </w:rPr>
              <w:t xml:space="preserve">1. </w:t>
            </w:r>
            <w:r w:rsidRPr="003F11A1">
              <w:rPr>
                <w:rFonts w:ascii="Trebuchet MS" w:hAnsi="Trebuchet MS" w:cstheme="majorBidi"/>
                <w:b/>
                <w:lang w:bidi="hi-IN"/>
              </w:rPr>
              <w:t xml:space="preserve">Medicininė kušetė, 11 vnt., </w:t>
            </w:r>
            <w:r w:rsidRPr="003F11A1">
              <w:rPr>
                <w:rFonts w:ascii="Trebuchet MS" w:hAnsi="Trebuchet MS" w:cstheme="majorBidi"/>
                <w:bCs/>
                <w:lang w:bidi="hi-IN"/>
              </w:rPr>
              <w:t>Centro padalinis, Mickevičiaus g. 4, Kaunas, 3 vnt</w:t>
            </w:r>
            <w:r w:rsidR="006C27BB">
              <w:rPr>
                <w:rFonts w:ascii="Trebuchet MS" w:hAnsi="Trebuchet MS" w:cstheme="majorBidi"/>
                <w:bCs/>
                <w:lang w:bidi="hi-IN"/>
              </w:rPr>
              <w:t>.</w:t>
            </w:r>
            <w:r w:rsidRPr="003F11A1">
              <w:rPr>
                <w:rFonts w:ascii="Trebuchet MS" w:hAnsi="Trebuchet MS" w:cstheme="majorBidi"/>
                <w:bCs/>
                <w:lang w:bidi="hi-IN"/>
              </w:rPr>
              <w:t>; Šilainių padalinys, Baltų pr. 7, Kaunas -4 vnt</w:t>
            </w:r>
            <w:r w:rsidR="006C27BB">
              <w:rPr>
                <w:rFonts w:ascii="Trebuchet MS" w:hAnsi="Trebuchet MS" w:cstheme="majorBidi"/>
                <w:bCs/>
                <w:lang w:bidi="hi-IN"/>
              </w:rPr>
              <w:t>.</w:t>
            </w:r>
            <w:r w:rsidRPr="003F11A1">
              <w:rPr>
                <w:rFonts w:ascii="Trebuchet MS" w:hAnsi="Trebuchet MS" w:cstheme="majorBidi"/>
                <w:bCs/>
                <w:lang w:bidi="hi-IN"/>
              </w:rPr>
              <w:t xml:space="preserve"> SŠPS, 3 vnt. Radiologams, 1 vnt</w:t>
            </w:r>
            <w:r w:rsidR="006C27BB">
              <w:rPr>
                <w:rFonts w:ascii="Trebuchet MS" w:hAnsi="Trebuchet MS" w:cstheme="majorBidi"/>
                <w:bCs/>
                <w:lang w:bidi="hi-IN"/>
              </w:rPr>
              <w:t>.</w:t>
            </w:r>
            <w:r w:rsidRPr="003F11A1">
              <w:rPr>
                <w:rFonts w:ascii="Trebuchet MS" w:hAnsi="Trebuchet MS" w:cstheme="majorBidi"/>
                <w:bCs/>
                <w:lang w:bidi="hi-IN"/>
              </w:rPr>
              <w:t xml:space="preserve"> Šilainių padalinys, Romainių poskyris, Chodkevičiaus g. 4, Kaunas.</w:t>
            </w:r>
          </w:p>
        </w:tc>
      </w:tr>
      <w:tr w:rsidRPr="003F11A1" w:rsidR="009120B9" w:rsidTr="5432C4F1" w14:paraId="15700C07"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4681E6F9" w14:textId="77777777">
            <w:pPr>
              <w:ind w:left="-107"/>
              <w:jc w:val="center"/>
              <w:rPr>
                <w:rFonts w:ascii="Trebuchet MS" w:hAnsi="Trebuchet MS" w:cstheme="majorBidi"/>
                <w:lang w:bidi="hi-IN"/>
              </w:rPr>
            </w:pPr>
            <w:r w:rsidRPr="003F11A1">
              <w:rPr>
                <w:rFonts w:ascii="Trebuchet MS" w:hAnsi="Trebuchet MS" w:cstheme="majorBidi"/>
                <w:lang w:bidi="hi-IN"/>
              </w:rPr>
              <w:t>1.1</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0086C99C" w14:textId="77777777">
            <w:pPr>
              <w:rPr>
                <w:rFonts w:ascii="Trebuchet MS" w:hAnsi="Trebuchet MS" w:cstheme="majorBidi"/>
                <w:color w:val="000000" w:themeColor="text1"/>
              </w:rPr>
            </w:pPr>
            <w:r w:rsidRPr="003F11A1">
              <w:rPr>
                <w:rFonts w:ascii="Trebuchet MS" w:hAnsi="Trebuchet MS" w:cstheme="majorBidi"/>
              </w:rPr>
              <w:t xml:space="preserve">Paskirtis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4DF10F68" w14:textId="77777777">
            <w:pPr>
              <w:rPr>
                <w:rFonts w:ascii="Trebuchet MS" w:hAnsi="Trebuchet MS" w:cstheme="majorBidi"/>
                <w:color w:val="000000" w:themeColor="text1"/>
              </w:rPr>
            </w:pPr>
            <w:r w:rsidRPr="003F11A1">
              <w:rPr>
                <w:rFonts w:ascii="Trebuchet MS" w:hAnsi="Trebuchet MS" w:cstheme="majorBidi"/>
              </w:rPr>
              <w:t xml:space="preserve">Skirta bendrai pacientų apžiūrai, 2 dalių </w:t>
            </w:r>
          </w:p>
        </w:tc>
        <w:tc>
          <w:tcPr>
            <w:tcW w:w="0" w:type="auto"/>
            <w:tcBorders>
              <w:top w:val="single" w:color="auto" w:sz="4" w:space="0"/>
              <w:left w:val="single" w:color="auto" w:sz="4" w:space="0"/>
              <w:bottom w:val="single" w:color="auto" w:sz="4" w:space="0"/>
              <w:right w:val="single" w:color="auto" w:sz="4" w:space="0"/>
            </w:tcBorders>
            <w:tcMar/>
          </w:tcPr>
          <w:p w:rsidRPr="009120B9" w:rsidR="009120B9" w:rsidP="009120B9" w:rsidRDefault="009120B9" w14:paraId="33E8E94B" w14:textId="34E205E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94A9F64" w14:textId="429F7769">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ED17B33" w14:textId="7AB4C597">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7EDFCA38"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068A1A60" w14:textId="77777777">
            <w:pPr>
              <w:ind w:left="-107"/>
              <w:jc w:val="center"/>
              <w:rPr>
                <w:rFonts w:ascii="Trebuchet MS" w:hAnsi="Trebuchet MS" w:cstheme="majorBidi"/>
                <w:lang w:bidi="hi-IN"/>
              </w:rPr>
            </w:pPr>
            <w:r w:rsidRPr="003F11A1">
              <w:rPr>
                <w:rFonts w:ascii="Trebuchet MS" w:hAnsi="Trebuchet MS" w:cstheme="majorBidi"/>
                <w:lang w:bidi="hi-IN"/>
              </w:rPr>
              <w:t>1.2</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7B228055" w14:textId="77777777">
            <w:pPr>
              <w:rPr>
                <w:rFonts w:ascii="Trebuchet MS" w:hAnsi="Trebuchet MS" w:cstheme="majorBidi"/>
                <w:color w:val="000000" w:themeColor="text1"/>
              </w:rPr>
            </w:pPr>
            <w:r w:rsidRPr="003F11A1">
              <w:rPr>
                <w:rFonts w:ascii="Trebuchet MS" w:hAnsi="Trebuchet MS" w:cstheme="majorBidi"/>
              </w:rPr>
              <w:t xml:space="preserve">Matmenys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75A22434" w14:textId="77777777">
            <w:pPr>
              <w:ind w:left="98" w:hanging="61"/>
              <w:rPr>
                <w:rFonts w:ascii="Trebuchet MS" w:hAnsi="Trebuchet MS" w:cstheme="majorBidi"/>
              </w:rPr>
            </w:pPr>
            <w:r w:rsidRPr="003F11A1">
              <w:rPr>
                <w:rFonts w:ascii="Trebuchet MS" w:hAnsi="Trebuchet MS" w:cstheme="majorBidi"/>
              </w:rPr>
              <w:t xml:space="preserve">Ilgis – 185 cm +15/-10 cm; </w:t>
            </w:r>
          </w:p>
          <w:p w:rsidRPr="003F11A1" w:rsidR="009120B9" w:rsidP="009120B9" w:rsidRDefault="009120B9" w14:paraId="6853CB4F" w14:textId="77777777">
            <w:pPr>
              <w:ind w:left="98" w:hanging="61"/>
              <w:rPr>
                <w:rFonts w:ascii="Trebuchet MS" w:hAnsi="Trebuchet MS" w:cstheme="majorBidi"/>
              </w:rPr>
            </w:pPr>
            <w:r w:rsidRPr="003F11A1">
              <w:rPr>
                <w:rFonts w:ascii="Trebuchet MS" w:hAnsi="Trebuchet MS" w:cstheme="majorBidi"/>
              </w:rPr>
              <w:t xml:space="preserve">Plotis – 65 cm  +/- 5 cm; </w:t>
            </w:r>
          </w:p>
          <w:p w:rsidRPr="003F11A1" w:rsidR="009120B9" w:rsidP="009120B9" w:rsidRDefault="009120B9" w14:paraId="71AB8F9B" w14:textId="77777777">
            <w:pPr>
              <w:rPr>
                <w:rFonts w:ascii="Trebuchet MS" w:hAnsi="Trebuchet MS" w:cstheme="majorBidi"/>
                <w:color w:val="000000" w:themeColor="text1"/>
              </w:rPr>
            </w:pPr>
            <w:r w:rsidRPr="003F11A1">
              <w:rPr>
                <w:rFonts w:ascii="Trebuchet MS" w:hAnsi="Trebuchet MS" w:cstheme="majorBidi"/>
              </w:rPr>
              <w:t xml:space="preserve">Aukštis – 55 cm +/-5 cm;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DB11B74" w14:textId="218B428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E770B94" w14:textId="53F6026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8040FD2" w14:textId="392F183B">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7D6920BC"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6A5DCBDD" w14:textId="77777777">
            <w:pPr>
              <w:ind w:left="-107"/>
              <w:jc w:val="center"/>
              <w:rPr>
                <w:rFonts w:ascii="Trebuchet MS" w:hAnsi="Trebuchet MS" w:cstheme="majorBidi"/>
                <w:lang w:bidi="hi-IN"/>
              </w:rPr>
            </w:pPr>
            <w:r w:rsidRPr="003F11A1">
              <w:rPr>
                <w:rFonts w:ascii="Trebuchet MS" w:hAnsi="Trebuchet MS" w:cstheme="majorBidi"/>
                <w:lang w:bidi="hi-IN"/>
              </w:rPr>
              <w:t>1.3</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2B62D180" w14:textId="77777777">
            <w:pPr>
              <w:rPr>
                <w:rFonts w:ascii="Trebuchet MS" w:hAnsi="Trebuchet MS" w:cstheme="majorBidi"/>
                <w:color w:val="000000" w:themeColor="text1"/>
              </w:rPr>
            </w:pPr>
            <w:r w:rsidRPr="003F11A1">
              <w:rPr>
                <w:rFonts w:ascii="Trebuchet MS" w:hAnsi="Trebuchet MS" w:cstheme="majorBidi"/>
              </w:rPr>
              <w:t xml:space="preserve">Pagaminta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090BEAC7" w14:textId="77777777">
            <w:pPr>
              <w:rPr>
                <w:rFonts w:ascii="Trebuchet MS" w:hAnsi="Trebuchet MS" w:cstheme="majorBidi"/>
              </w:rPr>
            </w:pPr>
            <w:r w:rsidRPr="003F11A1">
              <w:rPr>
                <w:rFonts w:ascii="Trebuchet MS" w:hAnsi="Trebuchet MS" w:cstheme="majorBidi"/>
              </w:rPr>
              <w:t xml:space="preserve">Rėmas pagamintas iš milteliniu (arba lygiaverčiu) būdu dažyto plieno (arba lygiavertės medžiagos) </w:t>
            </w:r>
          </w:p>
          <w:p w:rsidRPr="003F11A1" w:rsidR="009120B9" w:rsidP="009120B9" w:rsidRDefault="009120B9" w14:paraId="293A8E84" w14:textId="77777777">
            <w:pPr>
              <w:rPr>
                <w:rFonts w:ascii="Trebuchet MS" w:hAnsi="Trebuchet MS" w:cstheme="majorBidi"/>
                <w:color w:val="000000" w:themeColor="text1"/>
              </w:rPr>
            </w:pPr>
            <w:r w:rsidRPr="003F11A1">
              <w:rPr>
                <w:rFonts w:ascii="Trebuchet MS" w:hAnsi="Trebuchet MS" w:cstheme="majorBidi"/>
              </w:rPr>
              <w:t>Gultas pagamintas iš 1,8 – 2 cm drožlių plokštės, ne mažiau 4 cm storio elastinio putų poliuretano (arba lygiavertė medžiaga) ir aptrauktas dirbtine oda. Danga lengvai valoma, atspari dezinfekcinėms medžiagoms, nealergizuojanti, nekeičianti spalvos</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67A1699" w14:textId="768418B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4C1D1B5" w14:textId="1FC8412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A96FCB3" w14:textId="5EC15D22">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2F66D861"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4519D7F7" w14:textId="77777777">
            <w:pPr>
              <w:ind w:left="-107"/>
              <w:jc w:val="center"/>
              <w:rPr>
                <w:rFonts w:ascii="Trebuchet MS" w:hAnsi="Trebuchet MS" w:cstheme="majorBidi"/>
                <w:lang w:bidi="hi-IN"/>
              </w:rPr>
            </w:pPr>
            <w:r w:rsidRPr="003F11A1">
              <w:rPr>
                <w:rFonts w:ascii="Trebuchet MS" w:hAnsi="Trebuchet MS" w:cstheme="majorBidi"/>
                <w:lang w:bidi="hi-IN"/>
              </w:rPr>
              <w:t>1.4</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0B7EE863" w14:textId="77777777">
            <w:pPr>
              <w:rPr>
                <w:rFonts w:ascii="Trebuchet MS" w:hAnsi="Trebuchet MS" w:cstheme="majorBidi"/>
                <w:color w:val="000000" w:themeColor="text1"/>
              </w:rPr>
            </w:pPr>
            <w:r w:rsidRPr="003F11A1">
              <w:rPr>
                <w:rFonts w:ascii="Trebuchet MS" w:hAnsi="Trebuchet MS" w:cstheme="majorBidi"/>
              </w:rPr>
              <w:t xml:space="preserve">Galvos dalis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1EA5E6A6" w14:textId="0CCB62C7">
            <w:pPr>
              <w:rPr>
                <w:rFonts w:ascii="Trebuchet MS" w:hAnsi="Trebuchet MS" w:cstheme="majorBidi"/>
                <w:color w:val="000000" w:themeColor="text1"/>
              </w:rPr>
            </w:pPr>
            <w:r w:rsidRPr="003F11A1">
              <w:rPr>
                <w:rFonts w:ascii="Trebuchet MS" w:hAnsi="Trebuchet MS" w:cstheme="majorBidi"/>
              </w:rPr>
              <w:t xml:space="preserve">Reguliuojamo atlenkimo </w:t>
            </w:r>
            <w:r w:rsidRPr="00CC65B4">
              <w:rPr>
                <w:rFonts w:ascii="Trebuchet MS" w:hAnsi="Trebuchet MS" w:cstheme="majorBidi"/>
              </w:rPr>
              <w:t xml:space="preserve">kampo </w:t>
            </w:r>
            <w:r w:rsidRPr="00B31489" w:rsidR="0029596D">
              <w:rPr>
                <w:rFonts w:ascii="Trebuchet MS" w:hAnsi="Trebuchet MS" w:cstheme="majorBidi"/>
              </w:rPr>
              <w:t>ne mažesnėse ribose</w:t>
            </w:r>
            <w:r w:rsidRPr="00B31489" w:rsidR="00BD37AA">
              <w:rPr>
                <w:rFonts w:ascii="Trebuchet MS" w:hAnsi="Trebuchet MS" w:cstheme="majorBidi"/>
              </w:rPr>
              <w:t xml:space="preserve"> nei nuo </w:t>
            </w:r>
            <w:r w:rsidRPr="00CC65B4" w:rsidR="0029596D">
              <w:rPr>
                <w:rFonts w:ascii="Trebuchet MS" w:hAnsi="Trebuchet MS" w:cstheme="majorBidi"/>
              </w:rPr>
              <w:t xml:space="preserve"> </w:t>
            </w:r>
            <w:r w:rsidRPr="00CC65B4">
              <w:rPr>
                <w:rFonts w:ascii="Trebuchet MS" w:hAnsi="Trebuchet MS" w:cstheme="majorBidi"/>
              </w:rPr>
              <w:t>0</w:t>
            </w:r>
            <w:r w:rsidRPr="00B31489" w:rsidR="00BD37AA">
              <w:rPr>
                <w:rFonts w:ascii="Trebuchet MS" w:hAnsi="Trebuchet MS" w:cstheme="majorBidi"/>
              </w:rPr>
              <w:t xml:space="preserve"> iki</w:t>
            </w:r>
            <w:r w:rsidRPr="00B31489" w:rsidR="00325E06">
              <w:rPr>
                <w:rFonts w:ascii="Trebuchet MS" w:hAnsi="Trebuchet MS" w:cstheme="majorBidi"/>
              </w:rPr>
              <w:t xml:space="preserve"> </w:t>
            </w:r>
            <w:r w:rsidRPr="00CC65B4">
              <w:rPr>
                <w:rFonts w:ascii="Trebuchet MS" w:hAnsi="Trebuchet MS" w:cstheme="majorBidi"/>
              </w:rPr>
              <w:t>30°</w:t>
            </w:r>
            <w:r w:rsidRPr="003F11A1">
              <w:rPr>
                <w:rFonts w:ascii="Trebuchet MS" w:hAnsi="Trebuchet MS" w:cstheme="majorBidi"/>
              </w:rPr>
              <w:t xml:space="preserve">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D8E291F" w14:textId="44B454D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1CC7AA8" w14:textId="607947EB">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C8A4432" w14:textId="3B1EC90E">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2E681079"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1787CD25" w14:textId="77777777">
            <w:pPr>
              <w:ind w:left="-107"/>
              <w:jc w:val="center"/>
              <w:rPr>
                <w:rFonts w:ascii="Trebuchet MS" w:hAnsi="Trebuchet MS" w:cstheme="majorBidi"/>
                <w:lang w:bidi="hi-IN"/>
              </w:rPr>
            </w:pPr>
            <w:r w:rsidRPr="003F11A1">
              <w:rPr>
                <w:rFonts w:ascii="Trebuchet MS" w:hAnsi="Trebuchet MS" w:cstheme="majorBidi"/>
                <w:lang w:bidi="hi-IN"/>
              </w:rPr>
              <w:t>1.5</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4FD5B7FE" w14:textId="77777777">
            <w:pPr>
              <w:rPr>
                <w:rFonts w:ascii="Trebuchet MS" w:hAnsi="Trebuchet MS" w:cstheme="majorBidi"/>
                <w:color w:val="000000" w:themeColor="text1"/>
              </w:rPr>
            </w:pPr>
            <w:r w:rsidRPr="003F11A1">
              <w:rPr>
                <w:rFonts w:ascii="Trebuchet MS" w:hAnsi="Trebuchet MS" w:cstheme="majorBidi"/>
              </w:rPr>
              <w:t xml:space="preserve">Leistina apkrova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550063EA" w14:textId="77777777">
            <w:pPr>
              <w:rPr>
                <w:rFonts w:ascii="Trebuchet MS" w:hAnsi="Trebuchet MS" w:cstheme="majorBidi"/>
                <w:color w:val="000000" w:themeColor="text1"/>
              </w:rPr>
            </w:pPr>
            <w:r w:rsidRPr="003F11A1">
              <w:rPr>
                <w:rFonts w:ascii="Trebuchet MS" w:hAnsi="Trebuchet MS" w:cstheme="majorBidi"/>
              </w:rPr>
              <w:t xml:space="preserve">Ne mažiau 180 kg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B05DD48" w14:textId="5527461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B06BB64" w14:textId="27C8E3C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C4FD9EC" w14:textId="2713E08D">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46501C5B"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694CAE59" w14:textId="77777777">
            <w:pPr>
              <w:ind w:left="-107"/>
              <w:jc w:val="center"/>
              <w:rPr>
                <w:rFonts w:ascii="Trebuchet MS" w:hAnsi="Trebuchet MS" w:cstheme="majorBidi"/>
                <w:lang w:bidi="hi-IN"/>
              </w:rPr>
            </w:pPr>
            <w:r w:rsidRPr="003F11A1">
              <w:rPr>
                <w:rFonts w:ascii="Trebuchet MS" w:hAnsi="Trebuchet MS" w:cstheme="majorBidi"/>
                <w:lang w:bidi="hi-IN"/>
              </w:rPr>
              <w:t>1.6</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3DC9759B" w14:textId="77777777">
            <w:pPr>
              <w:rPr>
                <w:rFonts w:ascii="Trebuchet MS" w:hAnsi="Trebuchet MS" w:cstheme="majorBidi"/>
                <w:color w:val="000000" w:themeColor="text1"/>
              </w:rPr>
            </w:pPr>
            <w:r w:rsidRPr="003F11A1">
              <w:rPr>
                <w:rFonts w:ascii="Trebuchet MS" w:hAnsi="Trebuchet MS" w:cstheme="majorBidi"/>
              </w:rPr>
              <w:t>Popieriaus ritinio laikiklis galvūgalyje arba kojūgalyje</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74B19D03"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CE176E5" w14:textId="5EB8007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09B244E" w14:textId="60D7283A">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ACC9A80" w14:textId="409A391F">
            <w:pPr>
              <w:jc w:val="center"/>
              <w:rPr>
                <w:rFonts w:ascii="Trebuchet MS" w:hAnsi="Trebuchet MS" w:cstheme="majorBidi"/>
                <w:lang w:bidi="hi-IN"/>
              </w:rPr>
            </w:pPr>
            <w:r w:rsidRPr="009120B9">
              <w:rPr>
                <w:rFonts w:ascii="Trebuchet MS" w:hAnsi="Trebuchet MS"/>
                <w:i/>
              </w:rPr>
              <w:t>(įrašyti)</w:t>
            </w:r>
          </w:p>
        </w:tc>
      </w:tr>
      <w:tr w:rsidRPr="003F11A1" w:rsidR="00E664F0" w:rsidTr="5432C4F1" w14:paraId="213E006B" w14:textId="77777777">
        <w:trPr>
          <w:trHeight w:val="173"/>
        </w:trPr>
        <w:tc>
          <w:tcPr>
            <w:tcW w:w="14315" w:type="dxa"/>
            <w:gridSpan w:val="7"/>
            <w:tcBorders>
              <w:top w:val="single" w:color="auto" w:sz="4" w:space="0"/>
              <w:left w:val="single" w:color="auto" w:sz="4" w:space="0"/>
              <w:bottom w:val="single" w:color="auto" w:sz="4" w:space="0"/>
              <w:right w:val="single" w:color="auto" w:sz="4" w:space="0"/>
            </w:tcBorders>
            <w:noWrap/>
            <w:tcMar/>
          </w:tcPr>
          <w:p w:rsidRPr="003F11A1" w:rsidR="00E664F0" w:rsidP="008E3E06" w:rsidRDefault="00E664F0" w14:paraId="0A5CB2A4" w14:textId="281C70A0">
            <w:pPr>
              <w:rPr>
                <w:rFonts w:ascii="Trebuchet MS" w:hAnsi="Trebuchet MS" w:cstheme="majorBidi"/>
                <w:lang w:bidi="hi-IN"/>
              </w:rPr>
            </w:pPr>
            <w:r w:rsidRPr="003F11A1">
              <w:rPr>
                <w:rFonts w:ascii="Trebuchet MS" w:hAnsi="Trebuchet MS" w:cstheme="majorBidi"/>
                <w:b/>
                <w:color w:val="000000" w:themeColor="text1"/>
                <w:lang w:bidi="hi-IN"/>
              </w:rPr>
              <w:t xml:space="preserve">2. </w:t>
            </w:r>
            <w:r w:rsidRPr="003F11A1">
              <w:rPr>
                <w:rFonts w:ascii="Trebuchet MS" w:hAnsi="Trebuchet MS" w:cstheme="majorBidi"/>
                <w:b/>
                <w:lang w:bidi="hi-IN"/>
              </w:rPr>
              <w:t xml:space="preserve">Masažo kėdė, 5 vnt., </w:t>
            </w:r>
            <w:r w:rsidRPr="003F11A1">
              <w:rPr>
                <w:rFonts w:ascii="Trebuchet MS" w:hAnsi="Trebuchet MS" w:cstheme="majorBidi"/>
                <w:bCs/>
                <w:lang w:bidi="hi-IN"/>
              </w:rPr>
              <w:t>Dainavos padalinys, Pramonės pr. 31, Kaunas, 3 vnt</w:t>
            </w:r>
            <w:r w:rsidR="00B80586">
              <w:rPr>
                <w:rFonts w:ascii="Trebuchet MS" w:hAnsi="Trebuchet MS" w:cstheme="majorBidi"/>
                <w:bCs/>
                <w:lang w:bidi="hi-IN"/>
              </w:rPr>
              <w:t>.</w:t>
            </w:r>
            <w:r w:rsidRPr="003F11A1">
              <w:rPr>
                <w:rFonts w:ascii="Trebuchet MS" w:hAnsi="Trebuchet MS" w:cstheme="majorBidi"/>
                <w:bCs/>
                <w:lang w:bidi="hi-IN"/>
              </w:rPr>
              <w:t>, Šilainių padalinys, Baltų pr. 7, Kaunas, 2 vnt</w:t>
            </w:r>
            <w:r w:rsidR="00B80586">
              <w:rPr>
                <w:rFonts w:ascii="Trebuchet MS" w:hAnsi="Trebuchet MS" w:cstheme="majorBidi"/>
                <w:bCs/>
                <w:lang w:bidi="hi-IN"/>
              </w:rPr>
              <w:t>.</w:t>
            </w:r>
          </w:p>
        </w:tc>
      </w:tr>
      <w:tr w:rsidRPr="003F11A1" w:rsidR="009120B9" w:rsidTr="5432C4F1" w14:paraId="11F89EAA"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62A2BD3F" w14:textId="77777777">
            <w:pPr>
              <w:ind w:left="-107"/>
              <w:jc w:val="center"/>
              <w:rPr>
                <w:rFonts w:ascii="Trebuchet MS" w:hAnsi="Trebuchet MS" w:cstheme="majorBidi"/>
                <w:lang w:bidi="hi-IN"/>
              </w:rPr>
            </w:pPr>
            <w:r w:rsidRPr="003F11A1">
              <w:rPr>
                <w:rFonts w:ascii="Trebuchet MS" w:hAnsi="Trebuchet MS" w:cstheme="majorBidi"/>
                <w:lang w:bidi="hi-IN"/>
              </w:rPr>
              <w:t>2.1</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1842F274" w14:textId="77777777">
            <w:pPr>
              <w:rPr>
                <w:rFonts w:ascii="Trebuchet MS" w:hAnsi="Trebuchet MS" w:cstheme="majorBidi"/>
                <w:color w:val="000000" w:themeColor="text1"/>
              </w:rPr>
            </w:pPr>
            <w:r w:rsidRPr="003F11A1">
              <w:rPr>
                <w:rFonts w:ascii="Trebuchet MS" w:hAnsi="Trebuchet MS" w:cstheme="majorBidi"/>
              </w:rPr>
              <w:t xml:space="preserve">Paskirtis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5B5C1A70" w14:textId="77777777">
            <w:pPr>
              <w:rPr>
                <w:rFonts w:ascii="Trebuchet MS" w:hAnsi="Trebuchet MS" w:cstheme="majorBidi"/>
                <w:color w:val="000000" w:themeColor="text1"/>
              </w:rPr>
            </w:pPr>
            <w:r w:rsidRPr="003F11A1">
              <w:rPr>
                <w:rFonts w:ascii="Trebuchet MS" w:hAnsi="Trebuchet MS" w:cstheme="majorBidi"/>
              </w:rPr>
              <w:t xml:space="preserve">Skirta atlikti masažo procedūroms pacientui sėdint.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76F33C5" w14:textId="5750FE6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021FACA" w14:textId="7AE4B704">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29ED25A" w14:textId="6E556AAB">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3D67DA39"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09EBAB10" w14:textId="77777777">
            <w:pPr>
              <w:ind w:left="-107"/>
              <w:jc w:val="center"/>
              <w:rPr>
                <w:rFonts w:ascii="Trebuchet MS" w:hAnsi="Trebuchet MS" w:cstheme="majorBidi"/>
                <w:lang w:bidi="hi-IN"/>
              </w:rPr>
            </w:pPr>
            <w:r w:rsidRPr="003F11A1">
              <w:rPr>
                <w:rFonts w:ascii="Trebuchet MS" w:hAnsi="Trebuchet MS" w:cstheme="majorBidi"/>
                <w:lang w:bidi="hi-IN"/>
              </w:rPr>
              <w:t>2.2</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310E4D58" w14:textId="77777777">
            <w:pPr>
              <w:rPr>
                <w:rFonts w:ascii="Trebuchet MS" w:hAnsi="Trebuchet MS" w:cstheme="majorBidi"/>
                <w:color w:val="000000" w:themeColor="text1"/>
              </w:rPr>
            </w:pPr>
            <w:r w:rsidRPr="003F11A1">
              <w:rPr>
                <w:rFonts w:ascii="Trebuchet MS" w:hAnsi="Trebuchet MS" w:cstheme="majorBidi"/>
              </w:rPr>
              <w:t xml:space="preserve">Rėmas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0CB9FC38" w14:textId="77777777">
            <w:pPr>
              <w:rPr>
                <w:rFonts w:ascii="Trebuchet MS" w:hAnsi="Trebuchet MS" w:cstheme="majorBidi"/>
                <w:color w:val="000000" w:themeColor="text1"/>
              </w:rPr>
            </w:pPr>
            <w:r w:rsidRPr="003F11A1">
              <w:rPr>
                <w:rFonts w:ascii="Trebuchet MS" w:hAnsi="Trebuchet MS" w:cstheme="majorBidi"/>
              </w:rPr>
              <w:t xml:space="preserve">Pagamintas iš dažyto aliuminio, lengvai sulankstomos konstrukcijos pernešimui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60D9C40" w14:textId="593B918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3302E05" w14:textId="334E01C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A626FCD" w14:textId="5DEA14AF">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0629B45A"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42B92E0" w14:textId="77777777">
            <w:pPr>
              <w:ind w:left="-107"/>
              <w:jc w:val="center"/>
              <w:rPr>
                <w:rFonts w:ascii="Trebuchet MS" w:hAnsi="Trebuchet MS" w:cstheme="majorBidi"/>
                <w:lang w:bidi="hi-IN"/>
              </w:rPr>
            </w:pPr>
            <w:r w:rsidRPr="003F11A1">
              <w:rPr>
                <w:rFonts w:ascii="Trebuchet MS" w:hAnsi="Trebuchet MS" w:cstheme="majorBidi"/>
                <w:lang w:bidi="hi-IN"/>
              </w:rPr>
              <w:t>2.3</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26AE70DF" w14:textId="77777777">
            <w:pPr>
              <w:rPr>
                <w:rFonts w:ascii="Trebuchet MS" w:hAnsi="Trebuchet MS" w:cstheme="majorBidi"/>
                <w:color w:val="000000" w:themeColor="text1"/>
              </w:rPr>
            </w:pPr>
            <w:r w:rsidRPr="003F11A1">
              <w:rPr>
                <w:rFonts w:ascii="Trebuchet MS" w:hAnsi="Trebuchet MS" w:cstheme="majorBidi"/>
              </w:rPr>
              <w:t xml:space="preserve">Masažo kėdės plotis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0D2CD828" w14:textId="77777777">
            <w:pPr>
              <w:rPr>
                <w:rFonts w:ascii="Trebuchet MS" w:hAnsi="Trebuchet MS" w:cstheme="majorBidi"/>
                <w:color w:val="000000" w:themeColor="text1"/>
              </w:rPr>
            </w:pPr>
            <w:r w:rsidRPr="003F11A1">
              <w:rPr>
                <w:rFonts w:ascii="Trebuchet MS" w:hAnsi="Trebuchet MS" w:cstheme="majorBidi"/>
              </w:rPr>
              <w:t xml:space="preserve">55 cm ± 2 cm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C6D3267" w14:textId="5D4B9E8B">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43351EA" w14:textId="52A6E35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FDA5633" w14:textId="7828736F">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35137F2D"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08F8A1A9" w14:textId="77777777">
            <w:pPr>
              <w:ind w:left="-107"/>
              <w:jc w:val="center"/>
              <w:rPr>
                <w:rFonts w:ascii="Trebuchet MS" w:hAnsi="Trebuchet MS" w:cstheme="majorBidi"/>
                <w:lang w:bidi="hi-IN"/>
              </w:rPr>
            </w:pPr>
            <w:r w:rsidRPr="003F11A1">
              <w:rPr>
                <w:rFonts w:ascii="Trebuchet MS" w:hAnsi="Trebuchet MS" w:cstheme="majorBidi"/>
                <w:lang w:bidi="hi-IN"/>
              </w:rPr>
              <w:t>2.4</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455E9661" w14:textId="77777777">
            <w:pPr>
              <w:rPr>
                <w:rFonts w:ascii="Trebuchet MS" w:hAnsi="Trebuchet MS" w:cstheme="majorBidi"/>
                <w:color w:val="000000" w:themeColor="text1"/>
              </w:rPr>
            </w:pPr>
            <w:r w:rsidRPr="003F11A1">
              <w:rPr>
                <w:rFonts w:ascii="Trebuchet MS" w:hAnsi="Trebuchet MS" w:cstheme="majorBidi"/>
              </w:rPr>
              <w:t xml:space="preserve">Masažo kėdės aukštis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2911B2" w:rsidRDefault="009120B9" w14:paraId="38B6E4F5" w14:textId="2825F545">
            <w:pPr>
              <w:rPr>
                <w:rFonts w:ascii="Trebuchet MS" w:hAnsi="Trebuchet MS" w:cstheme="majorBidi"/>
                <w:color w:val="000000" w:themeColor="text1"/>
              </w:rPr>
            </w:pPr>
            <w:r w:rsidRPr="003F11A1">
              <w:rPr>
                <w:rFonts w:ascii="Trebuchet MS" w:hAnsi="Trebuchet MS" w:cstheme="majorBidi"/>
              </w:rPr>
              <w:t xml:space="preserve">Reguliuojamas </w:t>
            </w:r>
            <w:r w:rsidR="00147995">
              <w:rPr>
                <w:rFonts w:ascii="Trebuchet MS" w:hAnsi="Trebuchet MS" w:cstheme="majorBidi"/>
              </w:rPr>
              <w:t>ne mažesnėse ribose nei</w:t>
            </w:r>
            <w:r w:rsidRPr="003F11A1" w:rsidR="00147995">
              <w:rPr>
                <w:rFonts w:ascii="Trebuchet MS" w:hAnsi="Trebuchet MS" w:cstheme="majorBidi"/>
              </w:rPr>
              <w:t xml:space="preserve"> </w:t>
            </w:r>
            <w:r w:rsidRPr="003F11A1">
              <w:rPr>
                <w:rFonts w:ascii="Trebuchet MS" w:hAnsi="Trebuchet MS" w:cstheme="majorBidi"/>
              </w:rPr>
              <w:t xml:space="preserve">112-118 cm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B7A690A" w14:textId="390E2FE9">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21C7CE7" w14:textId="676D7034">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9F05C59" w14:textId="42E15ED0">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04ED9732"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4802BEB5" w14:textId="77777777">
            <w:pPr>
              <w:ind w:left="-107"/>
              <w:jc w:val="center"/>
              <w:rPr>
                <w:rFonts w:ascii="Trebuchet MS" w:hAnsi="Trebuchet MS" w:cstheme="majorBidi"/>
                <w:lang w:bidi="hi-IN"/>
              </w:rPr>
            </w:pPr>
            <w:r w:rsidRPr="003F11A1">
              <w:rPr>
                <w:rFonts w:ascii="Trebuchet MS" w:hAnsi="Trebuchet MS" w:cstheme="majorBidi"/>
                <w:lang w:bidi="hi-IN"/>
              </w:rPr>
              <w:t>2.5</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2C5B0C08" w14:textId="77777777">
            <w:pPr>
              <w:rPr>
                <w:rFonts w:ascii="Trebuchet MS" w:hAnsi="Trebuchet MS" w:cstheme="majorBidi"/>
                <w:color w:val="000000" w:themeColor="text1"/>
              </w:rPr>
            </w:pPr>
            <w:r w:rsidRPr="003F11A1">
              <w:rPr>
                <w:rFonts w:ascii="Trebuchet MS" w:hAnsi="Trebuchet MS" w:cstheme="majorBidi"/>
              </w:rPr>
              <w:t xml:space="preserve">Sėdynės aukštis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3BE9666C" w14:textId="533F2CA9">
            <w:pPr>
              <w:rPr>
                <w:rFonts w:ascii="Trebuchet MS" w:hAnsi="Trebuchet MS" w:cstheme="majorBidi"/>
                <w:color w:val="000000" w:themeColor="text1"/>
              </w:rPr>
            </w:pPr>
            <w:r w:rsidRPr="003F11A1">
              <w:rPr>
                <w:rFonts w:ascii="Trebuchet MS" w:hAnsi="Trebuchet MS" w:cstheme="majorBidi"/>
              </w:rPr>
              <w:t xml:space="preserve">Reguliuojamas, ne mažiau 5 pozicijose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40B1D12" w14:textId="7050C95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966FB3B" w14:textId="6C7659A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EC0C90C" w14:textId="5AFF2435">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146A9B20"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29CE17BB" w14:textId="77777777">
            <w:pPr>
              <w:ind w:left="-107"/>
              <w:jc w:val="center"/>
              <w:rPr>
                <w:rFonts w:ascii="Trebuchet MS" w:hAnsi="Trebuchet MS" w:cstheme="majorBidi"/>
                <w:lang w:bidi="hi-IN"/>
              </w:rPr>
            </w:pPr>
            <w:r w:rsidRPr="003F11A1">
              <w:rPr>
                <w:rFonts w:ascii="Trebuchet MS" w:hAnsi="Trebuchet MS" w:cstheme="majorBidi"/>
                <w:lang w:bidi="hi-IN"/>
              </w:rPr>
              <w:t>2.6</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62712E1C" w14:textId="77777777">
            <w:pPr>
              <w:rPr>
                <w:rFonts w:ascii="Trebuchet MS" w:hAnsi="Trebuchet MS" w:cstheme="majorBidi"/>
                <w:color w:val="000000" w:themeColor="text1"/>
              </w:rPr>
            </w:pPr>
            <w:r w:rsidRPr="003F11A1">
              <w:rPr>
                <w:rFonts w:ascii="Trebuchet MS" w:hAnsi="Trebuchet MS" w:cstheme="majorBidi"/>
              </w:rPr>
              <w:t xml:space="preserve">Galvos atrama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2B02C576" w14:textId="77777777">
            <w:pPr>
              <w:rPr>
                <w:rFonts w:ascii="Trebuchet MS" w:hAnsi="Trebuchet MS" w:cstheme="majorBidi"/>
                <w:color w:val="000000" w:themeColor="text1"/>
              </w:rPr>
            </w:pPr>
            <w:r w:rsidRPr="003F11A1">
              <w:rPr>
                <w:rFonts w:ascii="Trebuchet MS" w:hAnsi="Trebuchet MS" w:cstheme="majorBidi"/>
              </w:rPr>
              <w:t xml:space="preserve">Su nuimama pasagos formos pagalvėle, reguliuojamo pasvirimo kampo ir aukščio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45DF8D1" w14:textId="66483A29">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41F1F33" w14:textId="135B131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8FCC6FC" w14:textId="091CEC82">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0221DA8A"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8CDCB8D" w14:textId="77777777">
            <w:pPr>
              <w:ind w:left="-107"/>
              <w:jc w:val="center"/>
              <w:rPr>
                <w:rFonts w:ascii="Trebuchet MS" w:hAnsi="Trebuchet MS" w:cstheme="majorBidi"/>
                <w:lang w:bidi="hi-IN"/>
              </w:rPr>
            </w:pPr>
            <w:r w:rsidRPr="003F11A1">
              <w:rPr>
                <w:rFonts w:ascii="Trebuchet MS" w:hAnsi="Trebuchet MS" w:cstheme="majorBidi"/>
                <w:lang w:bidi="hi-IN"/>
              </w:rPr>
              <w:t>2.7</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6A06D183" w14:textId="77777777">
            <w:pPr>
              <w:rPr>
                <w:rFonts w:ascii="Trebuchet MS" w:hAnsi="Trebuchet MS" w:cstheme="majorBidi"/>
                <w:color w:val="000000" w:themeColor="text1"/>
              </w:rPr>
            </w:pPr>
            <w:r w:rsidRPr="003F11A1">
              <w:rPr>
                <w:rFonts w:ascii="Trebuchet MS" w:hAnsi="Trebuchet MS" w:cstheme="majorBidi"/>
              </w:rPr>
              <w:t xml:space="preserve">Rankų atrama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22A08102" w14:textId="77777777">
            <w:pPr>
              <w:rPr>
                <w:rFonts w:ascii="Trebuchet MS" w:hAnsi="Trebuchet MS" w:cstheme="majorBidi"/>
                <w:color w:val="000000" w:themeColor="text1"/>
              </w:rPr>
            </w:pPr>
            <w:r w:rsidRPr="003F11A1">
              <w:rPr>
                <w:rFonts w:ascii="Trebuchet MS" w:hAnsi="Trebuchet MS" w:cstheme="majorBidi"/>
              </w:rPr>
              <w:t xml:space="preserve">Puslankio formos, aukštis reguliuojamas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281EB38" w14:textId="7BEC1BF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D296D61" w14:textId="27F76F7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955F842" w14:textId="35A9F63E">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44F00AFD"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67C99C73" w14:textId="77777777">
            <w:pPr>
              <w:ind w:left="-107"/>
              <w:jc w:val="center"/>
              <w:rPr>
                <w:rFonts w:ascii="Trebuchet MS" w:hAnsi="Trebuchet MS" w:cstheme="majorBidi"/>
                <w:lang w:bidi="hi-IN"/>
              </w:rPr>
            </w:pPr>
            <w:r w:rsidRPr="003F11A1">
              <w:rPr>
                <w:rFonts w:ascii="Trebuchet MS" w:hAnsi="Trebuchet MS" w:cstheme="majorBidi"/>
                <w:lang w:bidi="hi-IN"/>
              </w:rPr>
              <w:t>2.8</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3C83CA16" w14:textId="77777777">
            <w:pPr>
              <w:rPr>
                <w:rFonts w:ascii="Trebuchet MS" w:hAnsi="Trebuchet MS" w:cstheme="majorBidi"/>
                <w:color w:val="000000" w:themeColor="text1"/>
              </w:rPr>
            </w:pPr>
            <w:r w:rsidRPr="003F11A1">
              <w:rPr>
                <w:rFonts w:ascii="Trebuchet MS" w:hAnsi="Trebuchet MS" w:cstheme="majorBidi"/>
              </w:rPr>
              <w:t xml:space="preserve">Kėdės paminkštintos dalys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26EC8476" w14:textId="77777777">
            <w:pPr>
              <w:rPr>
                <w:rFonts w:ascii="Trebuchet MS" w:hAnsi="Trebuchet MS" w:cstheme="majorBidi"/>
                <w:color w:val="000000" w:themeColor="text1"/>
              </w:rPr>
            </w:pPr>
            <w:r w:rsidRPr="003F11A1">
              <w:rPr>
                <w:rFonts w:ascii="Trebuchet MS" w:hAnsi="Trebuchet MS" w:cstheme="majorBidi"/>
              </w:rPr>
              <w:t xml:space="preserve">Kėdė turi paminkštintas kelių, rankų ir krūtinės atramas, sėdynę ir galvos atramą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AA26DDE" w14:textId="2BF9FA9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45DD709" w14:textId="5A7CA8A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F0F31A3" w14:textId="54587925">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626968DB"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47E25E68" w14:textId="77777777">
            <w:pPr>
              <w:ind w:left="-107"/>
              <w:jc w:val="center"/>
              <w:rPr>
                <w:rFonts w:ascii="Trebuchet MS" w:hAnsi="Trebuchet MS" w:cstheme="majorBidi"/>
                <w:lang w:bidi="hi-IN"/>
              </w:rPr>
            </w:pPr>
            <w:r w:rsidRPr="003F11A1">
              <w:rPr>
                <w:rFonts w:ascii="Trebuchet MS" w:hAnsi="Trebuchet MS" w:cstheme="majorBidi"/>
                <w:lang w:bidi="hi-IN"/>
              </w:rPr>
              <w:t>2.9</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524C9518" w14:textId="77777777">
            <w:pPr>
              <w:rPr>
                <w:rFonts w:ascii="Trebuchet MS" w:hAnsi="Trebuchet MS" w:cstheme="majorBidi"/>
                <w:color w:val="000000" w:themeColor="text1"/>
              </w:rPr>
            </w:pPr>
            <w:r w:rsidRPr="003F11A1">
              <w:rPr>
                <w:rFonts w:ascii="Trebuchet MS" w:hAnsi="Trebuchet MS" w:cstheme="majorBidi"/>
              </w:rPr>
              <w:t xml:space="preserve">Danga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5F00A756" w14:textId="77777777">
            <w:pPr>
              <w:rPr>
                <w:rFonts w:ascii="Trebuchet MS" w:hAnsi="Trebuchet MS" w:cstheme="majorBidi"/>
                <w:color w:val="000000" w:themeColor="text1"/>
              </w:rPr>
            </w:pPr>
            <w:r w:rsidRPr="003F11A1">
              <w:rPr>
                <w:rFonts w:ascii="Trebuchet MS" w:hAnsi="Trebuchet MS" w:cstheme="majorBidi"/>
              </w:rPr>
              <w:t xml:space="preserve">Danga lengvai valoma, atspari dezinfekcinėms medžiagoms.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720847B" w14:textId="300E881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5872E49" w14:textId="7B5E3EB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E078AEC" w14:textId="612C6B5D">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101EEF02"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00E893B2" w14:textId="77777777">
            <w:pPr>
              <w:ind w:left="-107"/>
              <w:jc w:val="center"/>
              <w:rPr>
                <w:rFonts w:ascii="Trebuchet MS" w:hAnsi="Trebuchet MS" w:cstheme="majorBidi"/>
                <w:lang w:bidi="hi-IN"/>
              </w:rPr>
            </w:pPr>
            <w:r w:rsidRPr="003F11A1">
              <w:rPr>
                <w:rFonts w:ascii="Trebuchet MS" w:hAnsi="Trebuchet MS" w:cstheme="majorBidi"/>
                <w:lang w:bidi="hi-IN"/>
              </w:rPr>
              <w:t>2.10</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7576C9FC" w14:textId="77777777">
            <w:pPr>
              <w:rPr>
                <w:rFonts w:ascii="Trebuchet MS" w:hAnsi="Trebuchet MS" w:cstheme="majorBidi"/>
                <w:color w:val="000000" w:themeColor="text1"/>
              </w:rPr>
            </w:pPr>
            <w:r w:rsidRPr="003F11A1">
              <w:rPr>
                <w:rFonts w:ascii="Trebuchet MS" w:hAnsi="Trebuchet MS" w:cstheme="majorBidi"/>
              </w:rPr>
              <w:t xml:space="preserve">Kėdės dangos spalvą galima rinktis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692FBCD6" w14:textId="77777777">
            <w:pPr>
              <w:rPr>
                <w:rFonts w:ascii="Trebuchet MS" w:hAnsi="Trebuchet MS" w:cstheme="majorBidi"/>
                <w:color w:val="000000" w:themeColor="text1"/>
              </w:rPr>
            </w:pPr>
            <w:r w:rsidRPr="003F11A1">
              <w:rPr>
                <w:rFonts w:ascii="Trebuchet MS" w:hAnsi="Trebuchet MS" w:cstheme="majorBidi"/>
              </w:rPr>
              <w:t xml:space="preserve">Ne mažiau  8 skirtingų atspalvių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76C3F86" w14:textId="38876DB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ECDD318" w14:textId="6998F9F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9280A45" w14:textId="001FB059">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35AFC0C8"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0DC3CF9C" w14:textId="77777777">
            <w:pPr>
              <w:ind w:left="-107"/>
              <w:jc w:val="center"/>
              <w:rPr>
                <w:rFonts w:ascii="Trebuchet MS" w:hAnsi="Trebuchet MS" w:cstheme="majorBidi"/>
                <w:lang w:bidi="hi-IN"/>
              </w:rPr>
            </w:pPr>
            <w:r w:rsidRPr="003F11A1">
              <w:rPr>
                <w:rFonts w:ascii="Trebuchet MS" w:hAnsi="Trebuchet MS" w:cstheme="majorBidi"/>
                <w:lang w:bidi="hi-IN"/>
              </w:rPr>
              <w:t>2.11</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2C0049C6" w14:textId="77777777">
            <w:pPr>
              <w:rPr>
                <w:rFonts w:ascii="Trebuchet MS" w:hAnsi="Trebuchet MS" w:cstheme="majorBidi"/>
                <w:color w:val="000000" w:themeColor="text1"/>
              </w:rPr>
            </w:pPr>
            <w:r w:rsidRPr="003F11A1">
              <w:rPr>
                <w:rFonts w:ascii="Trebuchet MS" w:hAnsi="Trebuchet MS" w:cstheme="majorBidi"/>
              </w:rPr>
              <w:t xml:space="preserve">Leistina apkrova </w:t>
            </w:r>
          </w:p>
        </w:tc>
        <w:tc>
          <w:tcPr>
            <w:tcW w:w="0" w:type="auto"/>
            <w:tcBorders>
              <w:top w:val="single" w:color="000000" w:themeColor="text1" w:sz="4" w:space="0"/>
              <w:left w:val="single" w:color="000000" w:themeColor="text1" w:sz="4" w:space="0"/>
              <w:bottom w:val="single" w:color="000000" w:themeColor="text1" w:sz="4" w:space="0"/>
              <w:right w:val="single" w:color="auto" w:sz="4" w:space="0"/>
            </w:tcBorders>
            <w:tcMar/>
          </w:tcPr>
          <w:p w:rsidRPr="003F11A1" w:rsidR="009120B9" w:rsidP="009120B9" w:rsidRDefault="009120B9" w14:paraId="221AE9F4" w14:textId="77777777">
            <w:pPr>
              <w:rPr>
                <w:rFonts w:ascii="Trebuchet MS" w:hAnsi="Trebuchet MS" w:cstheme="majorBidi"/>
                <w:color w:val="000000" w:themeColor="text1"/>
              </w:rPr>
            </w:pPr>
            <w:r w:rsidRPr="003F11A1">
              <w:rPr>
                <w:rFonts w:ascii="Trebuchet MS" w:hAnsi="Trebuchet MS" w:cstheme="majorBidi"/>
              </w:rPr>
              <w:t xml:space="preserve">Ne mažiau 150 kg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D8DF1E1" w14:textId="3E87CD8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9854670" w14:textId="2CB9C8B4">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8EC20B7" w14:textId="5ABCE67A">
            <w:pPr>
              <w:jc w:val="center"/>
              <w:rPr>
                <w:rFonts w:ascii="Trebuchet MS" w:hAnsi="Trebuchet MS" w:cstheme="majorBidi"/>
                <w:lang w:bidi="hi-IN"/>
              </w:rPr>
            </w:pPr>
            <w:r w:rsidRPr="009120B9">
              <w:rPr>
                <w:rFonts w:ascii="Trebuchet MS" w:hAnsi="Trebuchet MS"/>
                <w:i/>
              </w:rPr>
              <w:t>(įrašyti)</w:t>
            </w:r>
          </w:p>
        </w:tc>
      </w:tr>
      <w:tr w:rsidRPr="003F11A1" w:rsidR="00E664F0" w:rsidTr="5432C4F1" w14:paraId="7B5BB208" w14:textId="77777777">
        <w:trPr>
          <w:trHeight w:val="173"/>
        </w:trPr>
        <w:tc>
          <w:tcPr>
            <w:tcW w:w="14315" w:type="dxa"/>
            <w:gridSpan w:val="7"/>
            <w:tcBorders>
              <w:top w:val="single" w:color="auto" w:sz="4" w:space="0"/>
              <w:left w:val="single" w:color="auto" w:sz="4" w:space="0"/>
              <w:bottom w:val="single" w:color="auto" w:sz="4" w:space="0"/>
              <w:right w:val="single" w:color="auto" w:sz="4" w:space="0"/>
            </w:tcBorders>
            <w:noWrap/>
            <w:tcMar/>
          </w:tcPr>
          <w:p w:rsidRPr="003F11A1" w:rsidR="00E664F0" w:rsidP="008E3E06" w:rsidRDefault="00E664F0" w14:paraId="32838A41" w14:textId="77220FAE">
            <w:pPr>
              <w:rPr>
                <w:rFonts w:ascii="Trebuchet MS" w:hAnsi="Trebuchet MS" w:cstheme="majorBidi"/>
                <w:lang w:bidi="hi-IN"/>
              </w:rPr>
            </w:pPr>
            <w:r w:rsidRPr="003F11A1">
              <w:rPr>
                <w:rFonts w:ascii="Trebuchet MS" w:hAnsi="Trebuchet MS" w:cstheme="majorBidi"/>
                <w:b/>
                <w:bCs/>
                <w:lang w:bidi="hi-IN"/>
              </w:rPr>
              <w:t>3. P</w:t>
            </w:r>
            <w:r w:rsidRPr="003F11A1">
              <w:rPr>
                <w:rFonts w:ascii="Trebuchet MS" w:hAnsi="Trebuchet MS" w:cstheme="majorBidi"/>
                <w:b/>
                <w:bCs/>
                <w:color w:val="000000" w:themeColor="text1"/>
              </w:rPr>
              <w:t>rocedūriniai</w:t>
            </w:r>
            <w:r w:rsidRPr="003F11A1">
              <w:rPr>
                <w:rFonts w:ascii="Trebuchet MS" w:hAnsi="Trebuchet MS" w:cstheme="majorBidi"/>
                <w:b/>
                <w:color w:val="000000" w:themeColor="text1"/>
              </w:rPr>
              <w:t xml:space="preserve"> staliukai su fiksuojamais ratukais ir dviem lentynėlėm, 8 vnt</w:t>
            </w:r>
            <w:r w:rsidR="00B80586">
              <w:rPr>
                <w:rFonts w:ascii="Trebuchet MS" w:hAnsi="Trebuchet MS" w:cstheme="majorBidi"/>
                <w:b/>
                <w:color w:val="000000" w:themeColor="text1"/>
              </w:rPr>
              <w:t>.</w:t>
            </w:r>
            <w:r w:rsidRPr="003F11A1">
              <w:rPr>
                <w:rFonts w:ascii="Trebuchet MS" w:hAnsi="Trebuchet MS" w:cstheme="majorBidi"/>
                <w:b/>
                <w:color w:val="000000" w:themeColor="text1"/>
              </w:rPr>
              <w:t xml:space="preserve">; </w:t>
            </w:r>
            <w:r w:rsidRPr="003F11A1">
              <w:rPr>
                <w:rFonts w:ascii="Trebuchet MS" w:hAnsi="Trebuchet MS" w:cstheme="majorBidi"/>
                <w:bCs/>
                <w:color w:val="000000" w:themeColor="text1"/>
              </w:rPr>
              <w:t xml:space="preserve">Centro padalinys, Mickevičiaus g. 4, </w:t>
            </w:r>
            <w:r w:rsidRPr="003F11A1" w:rsidR="00B80586">
              <w:rPr>
                <w:rFonts w:ascii="Trebuchet MS" w:hAnsi="Trebuchet MS" w:cstheme="majorBidi"/>
                <w:bCs/>
                <w:color w:val="000000" w:themeColor="text1"/>
              </w:rPr>
              <w:t>Kaunas</w:t>
            </w:r>
            <w:r w:rsidRPr="003F11A1">
              <w:rPr>
                <w:rFonts w:ascii="Trebuchet MS" w:hAnsi="Trebuchet MS" w:cstheme="majorBidi"/>
                <w:bCs/>
                <w:color w:val="000000" w:themeColor="text1"/>
              </w:rPr>
              <w:t>, 3 vnt</w:t>
            </w:r>
            <w:r w:rsidR="00B80586">
              <w:rPr>
                <w:rFonts w:ascii="Trebuchet MS" w:hAnsi="Trebuchet MS" w:cstheme="majorBidi"/>
                <w:bCs/>
                <w:color w:val="000000" w:themeColor="text1"/>
              </w:rPr>
              <w:t>.</w:t>
            </w:r>
            <w:r w:rsidRPr="003F11A1">
              <w:rPr>
                <w:rFonts w:ascii="Trebuchet MS" w:hAnsi="Trebuchet MS" w:cstheme="majorBidi"/>
                <w:bCs/>
                <w:color w:val="000000" w:themeColor="text1"/>
              </w:rPr>
              <w:t xml:space="preserve">; Šančiai, </w:t>
            </w:r>
            <w:r w:rsidRPr="003F11A1" w:rsidR="00B3151B">
              <w:rPr>
                <w:rFonts w:ascii="Trebuchet MS" w:hAnsi="Trebuchet MS" w:cstheme="majorBidi"/>
                <w:bCs/>
                <w:color w:val="000000" w:themeColor="text1"/>
              </w:rPr>
              <w:t>Juozapavičiaus</w:t>
            </w:r>
            <w:r w:rsidRPr="003F11A1">
              <w:rPr>
                <w:rFonts w:ascii="Trebuchet MS" w:hAnsi="Trebuchet MS" w:cstheme="majorBidi"/>
                <w:bCs/>
                <w:color w:val="000000" w:themeColor="text1"/>
              </w:rPr>
              <w:t xml:space="preserve"> pr. 72, Kaunas, 1 vnt</w:t>
            </w:r>
            <w:r w:rsidR="00B80586">
              <w:rPr>
                <w:rFonts w:ascii="Trebuchet MS" w:hAnsi="Trebuchet MS" w:cstheme="majorBidi"/>
                <w:bCs/>
                <w:color w:val="000000" w:themeColor="text1"/>
              </w:rPr>
              <w:t>.</w:t>
            </w:r>
            <w:r w:rsidRPr="003F11A1">
              <w:rPr>
                <w:rFonts w:ascii="Trebuchet MS" w:hAnsi="Trebuchet MS" w:cstheme="majorBidi"/>
                <w:bCs/>
                <w:color w:val="000000" w:themeColor="text1"/>
              </w:rPr>
              <w:t>; Šilainiai, Baltų pr. 7, Kaunas, 3 vnt</w:t>
            </w:r>
            <w:r w:rsidR="00B80586">
              <w:rPr>
                <w:rFonts w:ascii="Trebuchet MS" w:hAnsi="Trebuchet MS" w:cstheme="majorBidi"/>
                <w:bCs/>
                <w:color w:val="000000" w:themeColor="text1"/>
              </w:rPr>
              <w:t>.</w:t>
            </w:r>
            <w:r w:rsidRPr="003F11A1">
              <w:rPr>
                <w:rFonts w:ascii="Trebuchet MS" w:hAnsi="Trebuchet MS" w:cstheme="majorBidi"/>
                <w:bCs/>
                <w:color w:val="000000" w:themeColor="text1"/>
              </w:rPr>
              <w:t>,</w:t>
            </w:r>
            <w:r w:rsidRPr="003F11A1">
              <w:rPr>
                <w:rFonts w:ascii="Trebuchet MS" w:hAnsi="Trebuchet MS" w:cstheme="majorBidi"/>
                <w:bCs/>
              </w:rPr>
              <w:t xml:space="preserve"> </w:t>
            </w:r>
            <w:r w:rsidRPr="003F11A1">
              <w:rPr>
                <w:rFonts w:ascii="Trebuchet MS" w:hAnsi="Trebuchet MS" w:cstheme="majorBidi"/>
                <w:bCs/>
                <w:color w:val="000000" w:themeColor="text1"/>
              </w:rPr>
              <w:t>Kalniečių padalinys, Savanorių pr. 369, Kaunas, 1 vnt</w:t>
            </w:r>
            <w:r w:rsidR="00B80586">
              <w:rPr>
                <w:rFonts w:ascii="Trebuchet MS" w:hAnsi="Trebuchet MS" w:cstheme="majorBidi"/>
                <w:bCs/>
                <w:color w:val="000000" w:themeColor="text1"/>
              </w:rPr>
              <w:t>.</w:t>
            </w:r>
          </w:p>
        </w:tc>
      </w:tr>
      <w:tr w:rsidRPr="003F11A1" w:rsidR="009120B9" w:rsidTr="5432C4F1" w14:paraId="444DFD55"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07C9D59F" w14:textId="77777777">
            <w:pPr>
              <w:rPr>
                <w:rFonts w:ascii="Trebuchet MS" w:hAnsi="Trebuchet MS" w:cstheme="majorBidi"/>
                <w:lang w:bidi="hi-IN"/>
              </w:rPr>
            </w:pPr>
            <w:r w:rsidRPr="003F11A1">
              <w:rPr>
                <w:rFonts w:ascii="Trebuchet MS" w:hAnsi="Trebuchet MS" w:cstheme="majorBidi"/>
                <w:lang w:bidi="hi-IN"/>
              </w:rPr>
              <w:t>3.1.</w:t>
            </w:r>
          </w:p>
        </w:tc>
        <w:tc>
          <w:tcPr>
            <w:tcW w:w="0" w:type="auto"/>
            <w:tcBorders>
              <w:top w:val="single" w:color="auto" w:sz="4" w:space="0"/>
              <w:left w:val="single" w:color="auto" w:sz="4" w:space="0"/>
              <w:bottom w:val="single" w:color="auto" w:sz="4" w:space="0"/>
              <w:right w:val="single" w:color="auto" w:sz="4" w:space="0"/>
            </w:tcBorders>
            <w:tcMar/>
            <w:vAlign w:val="center"/>
          </w:tcPr>
          <w:p w:rsidRPr="003F11A1" w:rsidR="009120B9" w:rsidP="009120B9" w:rsidRDefault="009120B9" w14:paraId="6514D9D9" w14:textId="77777777">
            <w:pPr>
              <w:rPr>
                <w:rFonts w:ascii="Trebuchet MS" w:hAnsi="Trebuchet MS" w:cstheme="majorBidi"/>
                <w:color w:val="000000" w:themeColor="text1"/>
              </w:rPr>
            </w:pPr>
            <w:r w:rsidRPr="003F11A1">
              <w:rPr>
                <w:rFonts w:ascii="Trebuchet MS" w:hAnsi="Trebuchet MS" w:cstheme="majorBidi"/>
              </w:rPr>
              <w:t>Pagaminta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BF656A9" w14:textId="77777777">
            <w:pPr>
              <w:rPr>
                <w:rFonts w:ascii="Trebuchet MS" w:hAnsi="Trebuchet MS" w:cstheme="majorBidi"/>
                <w:color w:val="000000" w:themeColor="text1"/>
              </w:rPr>
            </w:pPr>
            <w:r w:rsidRPr="003F11A1">
              <w:rPr>
                <w:rFonts w:ascii="Trebuchet MS" w:hAnsi="Trebuchet MS" w:cstheme="majorBidi"/>
              </w:rPr>
              <w:t>Rėmas pagamintas iš milteliniu (arba lygiaverčiu) būdu dažyto plieno (arba lygiavertės medžiagos)</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46782C2" w14:textId="633EA9C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21045EF" w14:textId="248B5174">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557CC85" w14:textId="42903BA3">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1B3AD064"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7EFC78D2" w14:textId="77777777">
            <w:pPr>
              <w:ind w:left="-107"/>
              <w:jc w:val="center"/>
              <w:rPr>
                <w:rFonts w:ascii="Trebuchet MS" w:hAnsi="Trebuchet MS" w:cstheme="majorBidi"/>
                <w:lang w:bidi="hi-IN"/>
              </w:rPr>
            </w:pPr>
            <w:r w:rsidRPr="003F11A1">
              <w:rPr>
                <w:rFonts w:ascii="Trebuchet MS" w:hAnsi="Trebuchet MS" w:cstheme="majorBidi"/>
                <w:lang w:bidi="hi-IN"/>
              </w:rPr>
              <w:t>3.2</w:t>
            </w:r>
          </w:p>
        </w:tc>
        <w:tc>
          <w:tcPr>
            <w:tcW w:w="0" w:type="auto"/>
            <w:tcBorders>
              <w:top w:val="single" w:color="auto" w:sz="4" w:space="0"/>
              <w:left w:val="single" w:color="auto" w:sz="4" w:space="0"/>
              <w:bottom w:val="single" w:color="auto" w:sz="4" w:space="0"/>
              <w:right w:val="single" w:color="auto" w:sz="4" w:space="0"/>
            </w:tcBorders>
            <w:tcMar/>
            <w:vAlign w:val="center"/>
          </w:tcPr>
          <w:p w:rsidRPr="003F11A1" w:rsidR="009120B9" w:rsidP="009120B9" w:rsidRDefault="009120B9" w14:paraId="36B4136A" w14:textId="77777777">
            <w:pPr>
              <w:rPr>
                <w:rFonts w:ascii="Trebuchet MS" w:hAnsi="Trebuchet MS" w:cstheme="majorBidi"/>
                <w:color w:val="000000" w:themeColor="text1"/>
              </w:rPr>
            </w:pPr>
            <w:r w:rsidRPr="003F11A1">
              <w:rPr>
                <w:rFonts w:ascii="Trebuchet MS" w:hAnsi="Trebuchet MS" w:cstheme="majorBidi"/>
              </w:rPr>
              <w:t>Stalas turi turėti 2 metalines lentynėles</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5599E8D" w14:textId="77777777">
            <w:pPr>
              <w:tabs>
                <w:tab w:val="center" w:pos="1721"/>
              </w:tabs>
              <w:rPr>
                <w:rFonts w:ascii="Trebuchet MS" w:hAnsi="Trebuchet MS" w:cstheme="majorBidi"/>
              </w:rPr>
            </w:pPr>
            <w:r w:rsidRPr="003F11A1">
              <w:rPr>
                <w:rFonts w:ascii="Trebuchet MS" w:hAnsi="Trebuchet MS" w:cstheme="majorBidi"/>
              </w:rPr>
              <w:t>Būtina, pvz.</w:t>
            </w:r>
          </w:p>
          <w:p w:rsidRPr="003F11A1" w:rsidR="009120B9" w:rsidP="009120B9" w:rsidRDefault="009120B9" w14:paraId="4A246748" w14:textId="3073A846">
            <w:pPr>
              <w:rPr>
                <w:rFonts w:ascii="Trebuchet MS" w:hAnsi="Trebuchet MS" w:cstheme="majorBidi"/>
                <w:color w:val="000000" w:themeColor="text1"/>
              </w:rPr>
            </w:pPr>
            <w:r w:rsidRPr="003F11A1">
              <w:rPr>
                <w:rFonts w:ascii="Trebuchet MS" w:hAnsi="Trebuchet MS" w:eastAsiaTheme="minorHAnsi" w:cstheme="majorBidi"/>
                <w:noProof/>
              </w:rPr>
              <w:drawing>
                <wp:inline distT="0" distB="0" distL="0" distR="0" wp14:anchorId="23B15243" wp14:editId="7ABBAC4D">
                  <wp:extent cx="493395" cy="405130"/>
                  <wp:effectExtent l="0" t="0" r="1905" b="0"/>
                  <wp:docPr id="1192876445" name="Picture 1" descr="A white metal cart with whee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876445" name="Picture 1" descr="A white metal cart with wheels&#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3395" cy="405130"/>
                          </a:xfrm>
                          <a:prstGeom prst="rect">
                            <a:avLst/>
                          </a:prstGeom>
                          <a:noFill/>
                          <a:ln>
                            <a:noFill/>
                          </a:ln>
                        </pic:spPr>
                      </pic:pic>
                    </a:graphicData>
                  </a:graphic>
                </wp:inline>
              </w:drawing>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19B09BF" w14:textId="760433D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3D1E75C" w14:textId="0FC086E4">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6A5A1BF" w14:textId="324CB5D5">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3F236E83"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3A59420D" w14:textId="77777777">
            <w:pPr>
              <w:ind w:left="-107"/>
              <w:jc w:val="center"/>
              <w:rPr>
                <w:rFonts w:ascii="Trebuchet MS" w:hAnsi="Trebuchet MS" w:cstheme="majorBidi"/>
                <w:lang w:bidi="hi-IN"/>
              </w:rPr>
            </w:pPr>
            <w:r w:rsidRPr="003F11A1">
              <w:rPr>
                <w:rFonts w:ascii="Trebuchet MS" w:hAnsi="Trebuchet MS" w:cstheme="majorBidi"/>
                <w:lang w:bidi="hi-IN"/>
              </w:rPr>
              <w:t>3.3</w:t>
            </w:r>
          </w:p>
        </w:tc>
        <w:tc>
          <w:tcPr>
            <w:tcW w:w="0" w:type="auto"/>
            <w:tcBorders>
              <w:top w:val="single" w:color="auto" w:sz="4" w:space="0"/>
              <w:left w:val="single" w:color="auto" w:sz="4" w:space="0"/>
              <w:bottom w:val="single" w:color="auto" w:sz="4" w:space="0"/>
              <w:right w:val="single" w:color="auto" w:sz="4" w:space="0"/>
            </w:tcBorders>
            <w:tcMar/>
            <w:vAlign w:val="center"/>
          </w:tcPr>
          <w:p w:rsidRPr="003F11A1" w:rsidR="009120B9" w:rsidP="009120B9" w:rsidRDefault="009120B9" w14:paraId="0D47CFA2" w14:textId="77777777">
            <w:pPr>
              <w:rPr>
                <w:rFonts w:ascii="Trebuchet MS" w:hAnsi="Trebuchet MS" w:cstheme="majorBidi"/>
              </w:rPr>
            </w:pPr>
            <w:r w:rsidRPr="003F11A1">
              <w:rPr>
                <w:rFonts w:ascii="Trebuchet MS" w:hAnsi="Trebuchet MS" w:cstheme="majorBidi"/>
              </w:rPr>
              <w:t>Lentynėlių aukščiai nuo grindų:</w:t>
            </w:r>
          </w:p>
          <w:p w:rsidRPr="003F11A1" w:rsidR="009120B9" w:rsidP="009120B9" w:rsidRDefault="009120B9" w14:paraId="16F52457" w14:textId="77777777">
            <w:pPr>
              <w:rPr>
                <w:rFonts w:ascii="Trebuchet MS" w:hAnsi="Trebuchet MS" w:cstheme="majorBidi"/>
              </w:rPr>
            </w:pPr>
            <w:r w:rsidRPr="003F11A1">
              <w:rPr>
                <w:rFonts w:ascii="Trebuchet MS" w:hAnsi="Trebuchet MS" w:cstheme="majorBidi"/>
              </w:rPr>
              <w:t>Viršutinė</w:t>
            </w:r>
          </w:p>
          <w:p w:rsidRPr="003F11A1" w:rsidR="009120B9" w:rsidP="009120B9" w:rsidRDefault="009120B9" w14:paraId="557FD0B5" w14:textId="77777777">
            <w:pPr>
              <w:rPr>
                <w:rFonts w:ascii="Trebuchet MS" w:hAnsi="Trebuchet MS" w:cstheme="majorBidi"/>
                <w:color w:val="000000" w:themeColor="text1"/>
              </w:rPr>
            </w:pPr>
            <w:r w:rsidRPr="003F11A1">
              <w:rPr>
                <w:rFonts w:ascii="Trebuchet MS" w:hAnsi="Trebuchet MS" w:cstheme="majorBidi"/>
              </w:rPr>
              <w:t xml:space="preserve">Apatinė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37684F3" w14:textId="77777777">
            <w:pPr>
              <w:rPr>
                <w:rFonts w:ascii="Trebuchet MS" w:hAnsi="Trebuchet MS" w:cstheme="majorBidi"/>
              </w:rPr>
            </w:pPr>
          </w:p>
          <w:p w:rsidRPr="003F11A1" w:rsidR="009120B9" w:rsidP="009120B9" w:rsidRDefault="009120B9" w14:paraId="14D725E9" w14:textId="77777777">
            <w:pPr>
              <w:rPr>
                <w:rFonts w:ascii="Trebuchet MS" w:hAnsi="Trebuchet MS" w:cstheme="majorBidi"/>
              </w:rPr>
            </w:pPr>
            <w:r w:rsidRPr="003F11A1">
              <w:rPr>
                <w:rFonts w:ascii="Trebuchet MS" w:hAnsi="Trebuchet MS" w:cstheme="majorBidi"/>
              </w:rPr>
              <w:t xml:space="preserve"> 70 ±5 cm</w:t>
            </w:r>
          </w:p>
          <w:p w:rsidRPr="003F11A1" w:rsidR="009120B9" w:rsidP="009120B9" w:rsidRDefault="009120B9" w14:paraId="1CD62800" w14:textId="77777777">
            <w:pPr>
              <w:rPr>
                <w:rFonts w:ascii="Trebuchet MS" w:hAnsi="Trebuchet MS" w:cstheme="majorBidi"/>
                <w:color w:val="000000" w:themeColor="text1"/>
              </w:rPr>
            </w:pPr>
            <w:r w:rsidRPr="003F11A1">
              <w:rPr>
                <w:rFonts w:ascii="Trebuchet MS" w:hAnsi="Trebuchet MS" w:cstheme="majorBidi"/>
              </w:rPr>
              <w:t xml:space="preserve"> 30 ±5 cm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EC93EFF" w14:textId="1A44FB2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982A2E9" w14:textId="680391B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3B0C286" w14:textId="43E86925">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797ED529"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4D537DA4" w14:textId="77777777">
            <w:pPr>
              <w:ind w:left="-107"/>
              <w:jc w:val="center"/>
              <w:rPr>
                <w:rFonts w:ascii="Trebuchet MS" w:hAnsi="Trebuchet MS" w:cstheme="majorBidi"/>
                <w:lang w:bidi="hi-IN"/>
              </w:rPr>
            </w:pPr>
            <w:r w:rsidRPr="003F11A1">
              <w:rPr>
                <w:rFonts w:ascii="Trebuchet MS" w:hAnsi="Trebuchet MS" w:cstheme="majorBidi"/>
                <w:lang w:bidi="hi-IN"/>
              </w:rPr>
              <w:t>3.4</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707E58E" w14:textId="77777777">
            <w:pPr>
              <w:rPr>
                <w:rFonts w:ascii="Trebuchet MS" w:hAnsi="Trebuchet MS" w:cstheme="majorBidi"/>
                <w:color w:val="000000" w:themeColor="text1"/>
              </w:rPr>
            </w:pPr>
            <w:r w:rsidRPr="003F11A1">
              <w:rPr>
                <w:rFonts w:ascii="Trebuchet MS" w:hAnsi="Trebuchet MS" w:cstheme="majorBidi"/>
                <w:color w:val="212121"/>
              </w:rPr>
              <w:t>Lentynėlių apkrova ne mažiau</w:t>
            </w:r>
            <w:r w:rsidRPr="003F11A1">
              <w:rPr>
                <w:rFonts w:ascii="Trebuchet MS" w:hAnsi="Trebuchet MS" w:cstheme="majorBidi"/>
              </w:rPr>
              <w:t xml:space="preserve">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4FE3E6C" w14:textId="77777777">
            <w:pPr>
              <w:rPr>
                <w:rFonts w:ascii="Trebuchet MS" w:hAnsi="Trebuchet MS" w:cstheme="majorBidi"/>
                <w:color w:val="000000" w:themeColor="text1"/>
              </w:rPr>
            </w:pPr>
            <w:r w:rsidRPr="003F11A1">
              <w:rPr>
                <w:rFonts w:ascii="Trebuchet MS" w:hAnsi="Trebuchet MS" w:cstheme="majorBidi"/>
                <w:color w:val="212121"/>
              </w:rPr>
              <w:t>15 kg</w:t>
            </w:r>
            <w:r w:rsidRPr="003F11A1">
              <w:rPr>
                <w:rFonts w:ascii="Trebuchet MS" w:hAnsi="Trebuchet MS" w:cstheme="majorBidi"/>
              </w:rPr>
              <w:t xml:space="preserve">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8AD73CD" w14:textId="63639E0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1404CA6" w14:textId="6BF954B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AC95997" w14:textId="46169632">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7E4DB75F"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11C487E6" w14:textId="77777777">
            <w:pPr>
              <w:ind w:left="-107"/>
              <w:jc w:val="center"/>
              <w:rPr>
                <w:rFonts w:ascii="Trebuchet MS" w:hAnsi="Trebuchet MS" w:cstheme="majorBidi"/>
                <w:lang w:bidi="hi-IN"/>
              </w:rPr>
            </w:pPr>
            <w:r w:rsidRPr="003F11A1">
              <w:rPr>
                <w:rFonts w:ascii="Trebuchet MS" w:hAnsi="Trebuchet MS" w:cstheme="majorBidi"/>
                <w:lang w:bidi="hi-IN"/>
              </w:rPr>
              <w:t>3.5</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B9E3BBA" w14:textId="77777777">
            <w:pPr>
              <w:rPr>
                <w:rFonts w:ascii="Trebuchet MS" w:hAnsi="Trebuchet MS" w:cstheme="majorBidi"/>
                <w:color w:val="000000" w:themeColor="text1"/>
              </w:rPr>
            </w:pPr>
            <w:r w:rsidRPr="003F11A1">
              <w:rPr>
                <w:rFonts w:ascii="Trebuchet MS" w:hAnsi="Trebuchet MS" w:cstheme="majorBidi"/>
              </w:rPr>
              <w:t xml:space="preserve">Stalo Ilgis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06618C0" w14:textId="77777777">
            <w:pPr>
              <w:rPr>
                <w:rFonts w:ascii="Trebuchet MS" w:hAnsi="Trebuchet MS" w:cstheme="majorBidi"/>
                <w:color w:val="000000" w:themeColor="text1"/>
              </w:rPr>
            </w:pPr>
            <w:r w:rsidRPr="003F11A1">
              <w:rPr>
                <w:rFonts w:ascii="Trebuchet MS" w:hAnsi="Trebuchet MS" w:cstheme="majorBidi"/>
              </w:rPr>
              <w:t xml:space="preserve">80 ±5  cm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7D050D9" w14:textId="7FB20F0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DBA592A" w14:textId="5733143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0FB9345" w14:textId="6B8CC943">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2D60F234"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0680BAB7" w14:textId="77777777">
            <w:pPr>
              <w:ind w:left="-107"/>
              <w:jc w:val="center"/>
              <w:rPr>
                <w:rFonts w:ascii="Trebuchet MS" w:hAnsi="Trebuchet MS" w:cstheme="majorBidi"/>
                <w:lang w:bidi="hi-IN"/>
              </w:rPr>
            </w:pPr>
            <w:r w:rsidRPr="003F11A1">
              <w:rPr>
                <w:rFonts w:ascii="Trebuchet MS" w:hAnsi="Trebuchet MS" w:cstheme="majorBidi"/>
                <w:lang w:bidi="hi-IN"/>
              </w:rPr>
              <w:t>3.6</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387B40F" w14:textId="77777777">
            <w:pPr>
              <w:rPr>
                <w:rFonts w:ascii="Trebuchet MS" w:hAnsi="Trebuchet MS" w:cstheme="majorBidi"/>
                <w:color w:val="000000" w:themeColor="text1"/>
              </w:rPr>
            </w:pPr>
            <w:r w:rsidRPr="003F11A1">
              <w:rPr>
                <w:rFonts w:ascii="Trebuchet MS" w:hAnsi="Trebuchet MS" w:cstheme="majorBidi"/>
              </w:rPr>
              <w:t xml:space="preserve">Stalo Plotis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813520E" w14:textId="77777777">
            <w:pPr>
              <w:rPr>
                <w:rFonts w:ascii="Trebuchet MS" w:hAnsi="Trebuchet MS" w:cstheme="majorBidi"/>
                <w:color w:val="000000" w:themeColor="text1"/>
              </w:rPr>
            </w:pPr>
            <w:r w:rsidRPr="003F11A1">
              <w:rPr>
                <w:rFonts w:ascii="Trebuchet MS" w:hAnsi="Trebuchet MS" w:cstheme="majorBidi"/>
              </w:rPr>
              <w:t xml:space="preserve">47  ±5 cm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83FBC2C" w14:textId="6CF6E73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022E310" w14:textId="5D9C77C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56DB90D" w14:textId="13120C06">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3ED344FC"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7B387D7E" w14:textId="77777777">
            <w:pPr>
              <w:ind w:left="-107"/>
              <w:jc w:val="center"/>
              <w:rPr>
                <w:rFonts w:ascii="Trebuchet MS" w:hAnsi="Trebuchet MS" w:cstheme="majorBidi"/>
                <w:lang w:bidi="hi-IN"/>
              </w:rPr>
            </w:pPr>
            <w:r w:rsidRPr="003F11A1">
              <w:rPr>
                <w:rFonts w:ascii="Trebuchet MS" w:hAnsi="Trebuchet MS" w:cstheme="majorBidi"/>
                <w:lang w:bidi="hi-IN"/>
              </w:rPr>
              <w:t>3.7</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1334B5A" w14:textId="77777777">
            <w:pPr>
              <w:rPr>
                <w:rFonts w:ascii="Trebuchet MS" w:hAnsi="Trebuchet MS" w:cstheme="majorBidi"/>
                <w:color w:val="000000" w:themeColor="text1"/>
              </w:rPr>
            </w:pPr>
            <w:r w:rsidRPr="003F11A1">
              <w:rPr>
                <w:rFonts w:ascii="Trebuchet MS" w:hAnsi="Trebuchet MS" w:cstheme="majorBidi"/>
              </w:rPr>
              <w:t xml:space="preserve">Stalo Aukštis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7DE89D8" w14:textId="77777777">
            <w:pPr>
              <w:rPr>
                <w:rFonts w:ascii="Trebuchet MS" w:hAnsi="Trebuchet MS" w:cstheme="majorBidi"/>
                <w:color w:val="000000" w:themeColor="text1"/>
              </w:rPr>
            </w:pPr>
            <w:r w:rsidRPr="003F11A1">
              <w:rPr>
                <w:rFonts w:ascii="Trebuchet MS" w:hAnsi="Trebuchet MS" w:cstheme="majorBidi"/>
              </w:rPr>
              <w:t xml:space="preserve">84  ±5 cm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F5B0E9D" w14:textId="57101B7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34C937F" w14:textId="56ACAED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BC34FA4" w14:textId="3663FF3F">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11B93DD1"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4A0A3B82" w14:textId="77777777">
            <w:pPr>
              <w:ind w:left="-107"/>
              <w:jc w:val="center"/>
              <w:rPr>
                <w:rFonts w:ascii="Trebuchet MS" w:hAnsi="Trebuchet MS" w:cstheme="majorBidi"/>
                <w:lang w:bidi="hi-IN"/>
              </w:rPr>
            </w:pPr>
            <w:r w:rsidRPr="003F11A1">
              <w:rPr>
                <w:rFonts w:ascii="Trebuchet MS" w:hAnsi="Trebuchet MS" w:cstheme="majorBidi"/>
                <w:lang w:bidi="hi-IN"/>
              </w:rPr>
              <w:t>3.8</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599BA67" w14:textId="77777777">
            <w:pPr>
              <w:rPr>
                <w:rFonts w:ascii="Trebuchet MS" w:hAnsi="Trebuchet MS" w:cstheme="majorBidi"/>
                <w:color w:val="000000" w:themeColor="text1"/>
              </w:rPr>
            </w:pPr>
            <w:r w:rsidRPr="003F11A1">
              <w:rPr>
                <w:rFonts w:ascii="Trebuchet MS" w:hAnsi="Trebuchet MS" w:cstheme="majorBidi"/>
                <w:color w:val="212121"/>
              </w:rPr>
              <w:t xml:space="preserve">Stalas turi būti montuojamas ant keturių guminių ratukų, kurių skersmuo ne mažesnis kaip 7 cm, iš kurių 2 - su stabdžiais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590C287" w14:textId="77777777">
            <w:pPr>
              <w:rPr>
                <w:rFonts w:ascii="Trebuchet MS" w:hAnsi="Trebuchet MS" w:cstheme="majorBidi"/>
                <w:color w:val="000000" w:themeColor="text1"/>
              </w:rPr>
            </w:pPr>
            <w:r w:rsidRPr="003F11A1">
              <w:rPr>
                <w:rFonts w:ascii="Trebuchet MS" w:hAnsi="Trebuchet MS" w:cstheme="majorBidi"/>
              </w:rPr>
              <w:t xml:space="preserve">Būtina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D83AF53" w14:textId="1FF9936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FE9EDC6" w14:textId="39BB5C5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C53B0FA" w14:textId="3543EF26">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3A42F744"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0A8529FC" w14:textId="77777777">
            <w:pPr>
              <w:ind w:left="-107"/>
              <w:jc w:val="center"/>
              <w:rPr>
                <w:rFonts w:ascii="Trebuchet MS" w:hAnsi="Trebuchet MS" w:cstheme="majorBidi"/>
                <w:lang w:bidi="hi-IN"/>
              </w:rPr>
            </w:pPr>
            <w:r w:rsidRPr="003F11A1">
              <w:rPr>
                <w:rFonts w:ascii="Trebuchet MS" w:hAnsi="Trebuchet MS" w:cstheme="majorBidi"/>
                <w:lang w:bidi="hi-IN"/>
              </w:rPr>
              <w:t>3.9</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1A85EB9" w14:textId="70C086EF">
            <w:pPr>
              <w:rPr>
                <w:rFonts w:ascii="Trebuchet MS" w:hAnsi="Trebuchet MS" w:cstheme="majorBidi"/>
                <w:color w:val="000000" w:themeColor="text1"/>
              </w:rPr>
            </w:pPr>
            <w:r w:rsidRPr="003F11A1">
              <w:rPr>
                <w:rFonts w:ascii="Trebuchet MS" w:hAnsi="Trebuchet MS" w:cstheme="majorBidi"/>
                <w:color w:val="212121"/>
              </w:rPr>
              <w:t xml:space="preserve">Išoriniai stalo paviršiai turi būti atsparūs bet kokiems neturintiems chloro dezinfekantams, kurie yra naudojami valymui ir dezinfekavimui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3469F33" w14:textId="77777777">
            <w:pPr>
              <w:rPr>
                <w:rFonts w:ascii="Trebuchet MS" w:hAnsi="Trebuchet MS" w:cstheme="majorBidi"/>
                <w:color w:val="000000" w:themeColor="text1"/>
              </w:rPr>
            </w:pPr>
            <w:r w:rsidRPr="003F11A1">
              <w:rPr>
                <w:rFonts w:ascii="Trebuchet MS" w:hAnsi="Trebuchet MS" w:cstheme="majorBidi"/>
              </w:rPr>
              <w:t xml:space="preserve">Būtina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7561FA6" w14:textId="44985F4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E08FF04" w14:textId="63D3772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A2C22E1" w14:textId="0A3A67CA">
            <w:pPr>
              <w:jc w:val="center"/>
              <w:rPr>
                <w:rFonts w:ascii="Trebuchet MS" w:hAnsi="Trebuchet MS" w:cstheme="majorBidi"/>
                <w:lang w:bidi="hi-IN"/>
              </w:rPr>
            </w:pPr>
            <w:r w:rsidRPr="009120B9">
              <w:rPr>
                <w:rFonts w:ascii="Trebuchet MS" w:hAnsi="Trebuchet MS"/>
                <w:i/>
              </w:rPr>
              <w:t>(įrašyti)</w:t>
            </w:r>
          </w:p>
        </w:tc>
      </w:tr>
      <w:tr w:rsidRPr="003F11A1" w:rsidR="00E664F0" w:rsidTr="5432C4F1" w14:paraId="56A04F05" w14:textId="77777777">
        <w:trPr>
          <w:trHeight w:val="173"/>
        </w:trPr>
        <w:tc>
          <w:tcPr>
            <w:tcW w:w="14315" w:type="dxa"/>
            <w:gridSpan w:val="7"/>
            <w:tcBorders>
              <w:top w:val="single" w:color="auto" w:sz="4" w:space="0"/>
              <w:left w:val="single" w:color="auto" w:sz="4" w:space="0"/>
              <w:bottom w:val="single" w:color="auto" w:sz="4" w:space="0"/>
              <w:right w:val="single" w:color="auto" w:sz="4" w:space="0"/>
            </w:tcBorders>
            <w:noWrap/>
            <w:tcMar/>
          </w:tcPr>
          <w:p w:rsidRPr="003F11A1" w:rsidR="00E664F0" w:rsidP="008E3E06" w:rsidRDefault="00E664F0" w14:paraId="3614CA43" w14:textId="2505816D">
            <w:pPr>
              <w:rPr>
                <w:rFonts w:ascii="Trebuchet MS" w:hAnsi="Trebuchet MS" w:cstheme="majorBidi"/>
                <w:lang w:bidi="hi-IN"/>
              </w:rPr>
            </w:pPr>
            <w:r w:rsidRPr="003F11A1">
              <w:rPr>
                <w:rFonts w:ascii="Trebuchet MS" w:hAnsi="Trebuchet MS" w:cstheme="majorBidi"/>
                <w:b/>
                <w:bCs/>
                <w:lang w:bidi="hi-IN"/>
              </w:rPr>
              <w:t>4.</w:t>
            </w:r>
            <w:r w:rsidRPr="003F11A1">
              <w:rPr>
                <w:rFonts w:ascii="Trebuchet MS" w:hAnsi="Trebuchet MS" w:cstheme="majorBidi"/>
                <w:lang w:bidi="hi-IN"/>
              </w:rPr>
              <w:t xml:space="preserve"> </w:t>
            </w:r>
            <w:r w:rsidRPr="003F11A1">
              <w:rPr>
                <w:rFonts w:ascii="Trebuchet MS" w:hAnsi="Trebuchet MS" w:cstheme="majorBidi"/>
                <w:b/>
                <w:color w:val="000000" w:themeColor="text1"/>
              </w:rPr>
              <w:t xml:space="preserve">Procedūriniai staliukai su fiksuojamais ratukais ir stalčiumi, 16 vnt. </w:t>
            </w:r>
            <w:r w:rsidRPr="003F11A1">
              <w:rPr>
                <w:rFonts w:ascii="Trebuchet MS" w:hAnsi="Trebuchet MS" w:cstheme="majorBidi"/>
                <w:bCs/>
                <w:color w:val="000000" w:themeColor="text1"/>
              </w:rPr>
              <w:t xml:space="preserve">Centro padalinys, Mickevičiaus g. 4, </w:t>
            </w:r>
            <w:r w:rsidRPr="003F11A1" w:rsidR="002911B2">
              <w:rPr>
                <w:rFonts w:ascii="Trebuchet MS" w:hAnsi="Trebuchet MS" w:cstheme="majorBidi"/>
                <w:bCs/>
                <w:color w:val="000000" w:themeColor="text1"/>
              </w:rPr>
              <w:t>Kaunas</w:t>
            </w:r>
            <w:r w:rsidRPr="003F11A1">
              <w:rPr>
                <w:rFonts w:ascii="Trebuchet MS" w:hAnsi="Trebuchet MS" w:cstheme="majorBidi"/>
                <w:bCs/>
                <w:color w:val="000000" w:themeColor="text1"/>
              </w:rPr>
              <w:t>, 1 vnt</w:t>
            </w:r>
            <w:r w:rsidR="002911B2">
              <w:rPr>
                <w:rFonts w:ascii="Trebuchet MS" w:hAnsi="Trebuchet MS" w:cstheme="majorBidi"/>
                <w:bCs/>
                <w:color w:val="000000" w:themeColor="text1"/>
              </w:rPr>
              <w:t>.</w:t>
            </w:r>
            <w:r w:rsidRPr="003F11A1">
              <w:rPr>
                <w:rFonts w:ascii="Trebuchet MS" w:hAnsi="Trebuchet MS" w:cstheme="majorBidi"/>
                <w:bCs/>
                <w:color w:val="000000" w:themeColor="text1"/>
              </w:rPr>
              <w:t>; Šilainiai, Baltų pr. 7, Kaunas, 15 vnt.</w:t>
            </w:r>
            <w:r w:rsidRPr="003F11A1">
              <w:rPr>
                <w:rFonts w:ascii="Trebuchet MS" w:hAnsi="Trebuchet MS" w:cstheme="majorBidi"/>
                <w:b/>
                <w:color w:val="000000" w:themeColor="text1"/>
              </w:rPr>
              <w:t xml:space="preserve"> </w:t>
            </w:r>
          </w:p>
        </w:tc>
      </w:tr>
      <w:tr w:rsidRPr="003F11A1" w:rsidR="009120B9" w:rsidTr="5432C4F1" w14:paraId="78F7D61A"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F04551F" w14:textId="77777777">
            <w:pPr>
              <w:ind w:left="-107"/>
              <w:jc w:val="center"/>
              <w:rPr>
                <w:rFonts w:ascii="Trebuchet MS" w:hAnsi="Trebuchet MS" w:cstheme="majorBidi"/>
                <w:lang w:bidi="hi-IN"/>
              </w:rPr>
            </w:pPr>
            <w:r w:rsidRPr="003F11A1">
              <w:rPr>
                <w:rFonts w:ascii="Trebuchet MS" w:hAnsi="Trebuchet MS" w:cstheme="majorBidi"/>
                <w:lang w:bidi="hi-IN"/>
              </w:rPr>
              <w:t>4.1</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4426C17" w14:textId="77777777">
            <w:pPr>
              <w:rPr>
                <w:rFonts w:ascii="Trebuchet MS" w:hAnsi="Trebuchet MS" w:cstheme="majorBidi"/>
                <w:color w:val="000000" w:themeColor="text1"/>
              </w:rPr>
            </w:pPr>
            <w:r w:rsidRPr="003F11A1">
              <w:rPr>
                <w:rFonts w:ascii="Trebuchet MS" w:hAnsi="Trebuchet MS" w:cstheme="majorBidi"/>
              </w:rPr>
              <w:t>Pagaminta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339826D" w14:textId="77777777">
            <w:pPr>
              <w:rPr>
                <w:rFonts w:ascii="Trebuchet MS" w:hAnsi="Trebuchet MS" w:cstheme="majorBidi"/>
                <w:color w:val="000000" w:themeColor="text1"/>
              </w:rPr>
            </w:pPr>
            <w:r w:rsidRPr="003F11A1">
              <w:rPr>
                <w:rFonts w:ascii="Trebuchet MS" w:hAnsi="Trebuchet MS" w:cstheme="majorBidi"/>
              </w:rPr>
              <w:t>Rėmas pagamintas iš milteliniu (arba lygiaverčiu) būdu dažyto plieno (arba lygiavertės medžiagos)</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04D61CC" w14:textId="62908C4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3AD8C8E" w14:textId="36BC474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3F5D4F7" w14:textId="1F3916CE">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2D943A55"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6DDA37F" w14:textId="77777777">
            <w:pPr>
              <w:ind w:left="-107"/>
              <w:jc w:val="center"/>
              <w:rPr>
                <w:rFonts w:ascii="Trebuchet MS" w:hAnsi="Trebuchet MS" w:cstheme="majorBidi"/>
                <w:lang w:bidi="hi-IN"/>
              </w:rPr>
            </w:pPr>
            <w:r w:rsidRPr="003F11A1">
              <w:rPr>
                <w:rFonts w:ascii="Trebuchet MS" w:hAnsi="Trebuchet MS" w:cstheme="majorBidi"/>
                <w:lang w:bidi="hi-IN"/>
              </w:rPr>
              <w:t>4.2</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FD62950" w14:textId="77777777">
            <w:pPr>
              <w:rPr>
                <w:rFonts w:ascii="Trebuchet MS" w:hAnsi="Trebuchet MS" w:cstheme="majorBidi"/>
                <w:color w:val="000000" w:themeColor="text1"/>
              </w:rPr>
            </w:pPr>
            <w:r w:rsidRPr="003F11A1">
              <w:rPr>
                <w:rFonts w:ascii="Trebuchet MS" w:hAnsi="Trebuchet MS" w:cstheme="majorBidi"/>
              </w:rPr>
              <w:t xml:space="preserve">Stalas turi turėti 1 medinį ar medžio plokštės stalčių su rankenėle.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5FBA44D" w14:textId="77777777">
            <w:pPr>
              <w:rPr>
                <w:rFonts w:ascii="Trebuchet MS" w:hAnsi="Trebuchet MS" w:eastAsiaTheme="minorHAnsi" w:cstheme="majorBidi"/>
                <w:noProof/>
              </w:rPr>
            </w:pPr>
            <w:r w:rsidRPr="003F11A1">
              <w:rPr>
                <w:rFonts w:ascii="Trebuchet MS" w:hAnsi="Trebuchet MS" w:cstheme="majorBidi"/>
              </w:rPr>
              <w:t xml:space="preserve">Būtina, pvz. </w:t>
            </w:r>
          </w:p>
          <w:p w:rsidRPr="003F11A1" w:rsidR="009120B9" w:rsidP="009120B9" w:rsidRDefault="009120B9" w14:paraId="41DAE754" w14:textId="77777777">
            <w:pPr>
              <w:rPr>
                <w:rFonts w:ascii="Trebuchet MS" w:hAnsi="Trebuchet MS" w:cstheme="majorBidi"/>
                <w:color w:val="000000" w:themeColor="text1"/>
              </w:rPr>
            </w:pPr>
            <w:r w:rsidRPr="003F11A1">
              <w:rPr>
                <w:rFonts w:ascii="Trebuchet MS" w:hAnsi="Trebuchet MS" w:cstheme="majorBidi"/>
                <w:noProof/>
                <w:color w:val="000000" w:themeColor="text1"/>
              </w:rPr>
              <w:drawing>
                <wp:inline distT="0" distB="0" distL="0" distR="0" wp14:anchorId="00921279" wp14:editId="78736ECD">
                  <wp:extent cx="1364912" cy="1476325"/>
                  <wp:effectExtent l="0" t="0" r="6985" b="0"/>
                  <wp:docPr id="1513175346" name="Picture 1" descr="A white cart with a dra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175346" name="Picture 1" descr="A white cart with a drawer&#10;&#10;Description automatically generated"/>
                          <pic:cNvPicPr/>
                        </pic:nvPicPr>
                        <pic:blipFill>
                          <a:blip r:embed="rId12"/>
                          <a:stretch>
                            <a:fillRect/>
                          </a:stretch>
                        </pic:blipFill>
                        <pic:spPr>
                          <a:xfrm>
                            <a:off x="0" y="0"/>
                            <a:ext cx="1371125" cy="1483045"/>
                          </a:xfrm>
                          <a:prstGeom prst="rect">
                            <a:avLst/>
                          </a:prstGeom>
                        </pic:spPr>
                      </pic:pic>
                    </a:graphicData>
                  </a:graphic>
                </wp:inline>
              </w:drawing>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5E954B1" w14:textId="5E61A8E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362AF3D" w14:textId="70064D5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BE9A60D" w14:textId="6C2C933B">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6F5E2388"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2A8EA127" w14:textId="77777777">
            <w:pPr>
              <w:ind w:left="-107"/>
              <w:jc w:val="center"/>
              <w:rPr>
                <w:rFonts w:ascii="Trebuchet MS" w:hAnsi="Trebuchet MS" w:cstheme="majorBidi"/>
                <w:lang w:bidi="hi-IN"/>
              </w:rPr>
            </w:pPr>
            <w:r w:rsidRPr="003F11A1">
              <w:rPr>
                <w:rFonts w:ascii="Trebuchet MS" w:hAnsi="Trebuchet MS" w:cstheme="majorBidi"/>
                <w:lang w:bidi="hi-IN"/>
              </w:rPr>
              <w:t>4.3</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CC91994" w14:textId="77777777">
            <w:pPr>
              <w:rPr>
                <w:rFonts w:ascii="Trebuchet MS" w:hAnsi="Trebuchet MS" w:cstheme="majorBidi"/>
              </w:rPr>
            </w:pPr>
            <w:r w:rsidRPr="003F11A1">
              <w:rPr>
                <w:rFonts w:ascii="Trebuchet MS" w:hAnsi="Trebuchet MS" w:cstheme="majorBidi"/>
              </w:rPr>
              <w:t>Stalčiaus išmatavimai:</w:t>
            </w:r>
          </w:p>
          <w:p w:rsidRPr="003F11A1" w:rsidR="009120B9" w:rsidP="009120B9" w:rsidRDefault="009120B9" w14:paraId="09E71664" w14:textId="77777777">
            <w:pPr>
              <w:rPr>
                <w:rFonts w:ascii="Trebuchet MS" w:hAnsi="Trebuchet MS" w:cstheme="majorBidi"/>
              </w:rPr>
            </w:pPr>
            <w:r w:rsidRPr="003F11A1">
              <w:rPr>
                <w:rFonts w:ascii="Trebuchet MS" w:hAnsi="Trebuchet MS" w:cstheme="majorBidi"/>
              </w:rPr>
              <w:t>Ilgis</w:t>
            </w:r>
          </w:p>
          <w:p w:rsidRPr="003F11A1" w:rsidR="009120B9" w:rsidP="009120B9" w:rsidRDefault="009120B9" w14:paraId="0152A2B8" w14:textId="77777777">
            <w:pPr>
              <w:rPr>
                <w:rFonts w:ascii="Trebuchet MS" w:hAnsi="Trebuchet MS" w:cstheme="majorBidi"/>
              </w:rPr>
            </w:pPr>
            <w:r w:rsidRPr="003F11A1">
              <w:rPr>
                <w:rFonts w:ascii="Trebuchet MS" w:hAnsi="Trebuchet MS" w:cstheme="majorBidi"/>
              </w:rPr>
              <w:t>Plotis</w:t>
            </w:r>
          </w:p>
          <w:p w:rsidRPr="003F11A1" w:rsidR="009120B9" w:rsidP="009120B9" w:rsidRDefault="009120B9" w14:paraId="5A391CA6" w14:textId="77777777">
            <w:pPr>
              <w:rPr>
                <w:rFonts w:ascii="Trebuchet MS" w:hAnsi="Trebuchet MS" w:cstheme="majorBidi"/>
                <w:color w:val="000000" w:themeColor="text1"/>
              </w:rPr>
            </w:pPr>
            <w:r w:rsidRPr="003F11A1">
              <w:rPr>
                <w:rFonts w:ascii="Trebuchet MS" w:hAnsi="Trebuchet MS" w:cstheme="majorBidi"/>
              </w:rPr>
              <w:t xml:space="preserve">Aukštis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C0CE1CC" w14:textId="77777777">
            <w:pPr>
              <w:rPr>
                <w:rFonts w:ascii="Trebuchet MS" w:hAnsi="Trebuchet MS" w:cstheme="majorBidi"/>
              </w:rPr>
            </w:pPr>
          </w:p>
          <w:p w:rsidRPr="003F11A1" w:rsidR="009120B9" w:rsidP="009120B9" w:rsidRDefault="009120B9" w14:paraId="753F3E13" w14:textId="77777777">
            <w:pPr>
              <w:rPr>
                <w:rFonts w:ascii="Trebuchet MS" w:hAnsi="Trebuchet MS" w:cstheme="majorBidi"/>
              </w:rPr>
            </w:pPr>
            <w:r w:rsidRPr="003F11A1">
              <w:rPr>
                <w:rFonts w:ascii="Trebuchet MS" w:hAnsi="Trebuchet MS" w:cstheme="majorBidi"/>
              </w:rPr>
              <w:t>57 ± 5 cm</w:t>
            </w:r>
          </w:p>
          <w:p w:rsidRPr="003F11A1" w:rsidR="009120B9" w:rsidP="009120B9" w:rsidRDefault="009120B9" w14:paraId="163D5F7B" w14:textId="77777777">
            <w:pPr>
              <w:rPr>
                <w:rFonts w:ascii="Trebuchet MS" w:hAnsi="Trebuchet MS" w:cstheme="majorBidi"/>
              </w:rPr>
            </w:pPr>
            <w:r w:rsidRPr="003F11A1">
              <w:rPr>
                <w:rFonts w:ascii="Trebuchet MS" w:hAnsi="Trebuchet MS" w:cstheme="majorBidi"/>
              </w:rPr>
              <w:t>38 ± 4 cm</w:t>
            </w:r>
          </w:p>
          <w:p w:rsidRPr="003F11A1" w:rsidR="009120B9" w:rsidP="009120B9" w:rsidRDefault="009120B9" w14:paraId="4B84BFD5" w14:textId="77777777">
            <w:pPr>
              <w:rPr>
                <w:rFonts w:ascii="Trebuchet MS" w:hAnsi="Trebuchet MS" w:cstheme="majorBidi"/>
                <w:color w:val="000000" w:themeColor="text1"/>
              </w:rPr>
            </w:pPr>
            <w:r w:rsidRPr="003F11A1">
              <w:rPr>
                <w:rFonts w:ascii="Trebuchet MS" w:hAnsi="Trebuchet MS" w:cstheme="majorBidi"/>
              </w:rPr>
              <w:t>16 ± 3 cm</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EC03987" w14:textId="63987E9A">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F6BC024" w14:textId="3CD1324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3B70597" w14:textId="051939B2">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6310C09C"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098602A9" w14:textId="77777777">
            <w:pPr>
              <w:ind w:left="-107"/>
              <w:jc w:val="center"/>
              <w:rPr>
                <w:rFonts w:ascii="Trebuchet MS" w:hAnsi="Trebuchet MS" w:cstheme="majorBidi"/>
                <w:lang w:bidi="hi-IN"/>
              </w:rPr>
            </w:pPr>
            <w:r w:rsidRPr="003F11A1">
              <w:rPr>
                <w:rFonts w:ascii="Trebuchet MS" w:hAnsi="Trebuchet MS" w:cstheme="majorBidi"/>
                <w:lang w:bidi="hi-IN"/>
              </w:rPr>
              <w:t>4.4</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520B062" w14:textId="77777777">
            <w:pPr>
              <w:rPr>
                <w:rFonts w:ascii="Trebuchet MS" w:hAnsi="Trebuchet MS" w:cstheme="majorBidi"/>
              </w:rPr>
            </w:pPr>
            <w:r w:rsidRPr="003F11A1">
              <w:rPr>
                <w:rFonts w:ascii="Trebuchet MS" w:hAnsi="Trebuchet MS" w:cstheme="majorBidi"/>
              </w:rPr>
              <w:t>Apatinėje lentynoje turi būti atitvaros visose keturiose pusėse</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21B9924"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7CE9F2A" w14:textId="6C3DC2F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CBD0B17" w14:textId="4082D8C9">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B5F5371" w14:textId="33C70D80">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26B7FCA2"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14BA011C" w14:textId="77777777">
            <w:pPr>
              <w:ind w:left="-107"/>
              <w:jc w:val="center"/>
              <w:rPr>
                <w:rFonts w:ascii="Trebuchet MS" w:hAnsi="Trebuchet MS" w:cstheme="majorBidi"/>
                <w:lang w:bidi="hi-IN"/>
              </w:rPr>
            </w:pPr>
            <w:r w:rsidRPr="003F11A1">
              <w:rPr>
                <w:rFonts w:ascii="Trebuchet MS" w:hAnsi="Trebuchet MS" w:cstheme="majorBidi"/>
                <w:lang w:bidi="hi-IN"/>
              </w:rPr>
              <w:t>4.5</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EC939E2" w14:textId="77777777">
            <w:pPr>
              <w:rPr>
                <w:rFonts w:ascii="Trebuchet MS" w:hAnsi="Trebuchet MS" w:cstheme="majorBidi"/>
                <w:color w:val="000000" w:themeColor="text1"/>
              </w:rPr>
            </w:pPr>
            <w:r w:rsidRPr="003F11A1">
              <w:rPr>
                <w:rFonts w:ascii="Trebuchet MS" w:hAnsi="Trebuchet MS" w:cstheme="majorBidi"/>
              </w:rPr>
              <w:t>Stalas ir lentynos su paaukštinimu 10-15 mm apsauginiu krašteliu iš visų pusių. Prie lentynų iš visų pusių apsauginis atitvaras</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8BE5B1C"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9BA0A00" w14:textId="186E7D7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11E911F" w14:textId="76C36EA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CB2140D" w14:textId="765DA4F0">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04C1A64F"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7B63A3E2" w14:textId="77777777">
            <w:pPr>
              <w:ind w:left="-107"/>
              <w:jc w:val="center"/>
              <w:rPr>
                <w:rFonts w:ascii="Trebuchet MS" w:hAnsi="Trebuchet MS" w:cstheme="majorBidi"/>
                <w:lang w:bidi="hi-IN"/>
              </w:rPr>
            </w:pPr>
            <w:r w:rsidRPr="003F11A1">
              <w:rPr>
                <w:rFonts w:ascii="Trebuchet MS" w:hAnsi="Trebuchet MS" w:cstheme="majorBidi"/>
                <w:lang w:bidi="hi-IN"/>
              </w:rPr>
              <w:t>4.6</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893132B" w14:textId="77777777">
            <w:pPr>
              <w:rPr>
                <w:rFonts w:ascii="Trebuchet MS" w:hAnsi="Trebuchet MS" w:cstheme="majorBidi"/>
                <w:color w:val="000000" w:themeColor="text1"/>
              </w:rPr>
            </w:pPr>
            <w:r w:rsidRPr="003F11A1">
              <w:rPr>
                <w:rFonts w:ascii="Trebuchet MS" w:hAnsi="Trebuchet MS" w:cstheme="majorBidi"/>
                <w:color w:val="212121"/>
              </w:rPr>
              <w:t>Lentynėlių apkrova ne mažiau</w:t>
            </w:r>
            <w:r w:rsidRPr="003F11A1">
              <w:rPr>
                <w:rFonts w:ascii="Trebuchet MS" w:hAnsi="Trebuchet MS" w:cstheme="majorBidi"/>
              </w:rPr>
              <w:t xml:space="preserve">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D5336CD" w14:textId="77777777">
            <w:pPr>
              <w:rPr>
                <w:rFonts w:ascii="Trebuchet MS" w:hAnsi="Trebuchet MS" w:cstheme="majorBidi"/>
                <w:color w:val="000000" w:themeColor="text1"/>
              </w:rPr>
            </w:pPr>
            <w:r w:rsidRPr="003F11A1">
              <w:rPr>
                <w:rFonts w:ascii="Trebuchet MS" w:hAnsi="Trebuchet MS" w:cstheme="majorBidi"/>
                <w:color w:val="212121"/>
              </w:rPr>
              <w:t>10 kg</w:t>
            </w:r>
            <w:r w:rsidRPr="003F11A1">
              <w:rPr>
                <w:rFonts w:ascii="Trebuchet MS" w:hAnsi="Trebuchet MS" w:cstheme="majorBidi"/>
              </w:rPr>
              <w:t xml:space="preserve">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C6A6309" w14:textId="61CF129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866472F" w14:textId="427A1D5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6C593BE" w14:textId="018D894C">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2F412663"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1415E6B7" w14:textId="77777777">
            <w:pPr>
              <w:ind w:left="-107"/>
              <w:jc w:val="center"/>
              <w:rPr>
                <w:rFonts w:ascii="Trebuchet MS" w:hAnsi="Trebuchet MS" w:cstheme="majorBidi"/>
                <w:lang w:bidi="hi-IN"/>
              </w:rPr>
            </w:pPr>
            <w:r w:rsidRPr="003F11A1">
              <w:rPr>
                <w:rFonts w:ascii="Trebuchet MS" w:hAnsi="Trebuchet MS" w:cstheme="majorBidi"/>
                <w:lang w:bidi="hi-IN"/>
              </w:rPr>
              <w:t>4.7</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740AEEF" w14:textId="77777777">
            <w:pPr>
              <w:rPr>
                <w:rFonts w:ascii="Trebuchet MS" w:hAnsi="Trebuchet MS" w:cstheme="majorBidi"/>
                <w:color w:val="000000" w:themeColor="text1"/>
              </w:rPr>
            </w:pPr>
            <w:r w:rsidRPr="003F11A1">
              <w:rPr>
                <w:rFonts w:ascii="Trebuchet MS" w:hAnsi="Trebuchet MS" w:cstheme="majorBidi"/>
              </w:rPr>
              <w:t xml:space="preserve">Stalo Ilgis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783BFFE" w14:textId="77777777">
            <w:pPr>
              <w:rPr>
                <w:rFonts w:ascii="Trebuchet MS" w:hAnsi="Trebuchet MS" w:cstheme="majorBidi"/>
                <w:color w:val="000000" w:themeColor="text1"/>
              </w:rPr>
            </w:pPr>
            <w:r w:rsidRPr="003F11A1">
              <w:rPr>
                <w:rFonts w:ascii="Trebuchet MS" w:hAnsi="Trebuchet MS" w:cstheme="majorBidi"/>
              </w:rPr>
              <w:t xml:space="preserve">≥ 60 cm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46963D2" w14:textId="60083F8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A271C2C" w14:textId="61C496DA">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9709642" w14:textId="2DD8D0B3">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685D3BE9"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716A7795" w14:textId="77777777">
            <w:pPr>
              <w:rPr>
                <w:rFonts w:ascii="Trebuchet MS" w:hAnsi="Trebuchet MS" w:cstheme="majorBidi"/>
                <w:lang w:bidi="hi-IN"/>
              </w:rPr>
            </w:pPr>
            <w:r w:rsidRPr="003F11A1">
              <w:rPr>
                <w:rFonts w:ascii="Trebuchet MS" w:hAnsi="Trebuchet MS" w:cstheme="majorBidi"/>
                <w:lang w:bidi="hi-IN"/>
              </w:rPr>
              <w:t>4.8</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C7A843F" w14:textId="77777777">
            <w:pPr>
              <w:rPr>
                <w:rFonts w:ascii="Trebuchet MS" w:hAnsi="Trebuchet MS" w:cstheme="majorBidi"/>
                <w:color w:val="000000" w:themeColor="text1"/>
              </w:rPr>
            </w:pPr>
            <w:r w:rsidRPr="003F11A1">
              <w:rPr>
                <w:rFonts w:ascii="Trebuchet MS" w:hAnsi="Trebuchet MS" w:cstheme="majorBidi"/>
              </w:rPr>
              <w:t xml:space="preserve">Stalo Plotis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33014C5" w14:textId="77777777">
            <w:pPr>
              <w:rPr>
                <w:rFonts w:ascii="Trebuchet MS" w:hAnsi="Trebuchet MS" w:cstheme="majorBidi"/>
                <w:color w:val="000000" w:themeColor="text1"/>
              </w:rPr>
            </w:pPr>
            <w:r w:rsidRPr="003F11A1">
              <w:rPr>
                <w:rFonts w:ascii="Trebuchet MS" w:hAnsi="Trebuchet MS" w:cstheme="majorBidi"/>
              </w:rPr>
              <w:t xml:space="preserve">≥ 35 cm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6997FAB" w14:textId="377B269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9C37C24" w14:textId="4DDC19E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B7E53AE" w14:textId="71CB1D52">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395D6904"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BD043AB" w14:textId="77777777">
            <w:pPr>
              <w:ind w:left="-107"/>
              <w:jc w:val="center"/>
              <w:rPr>
                <w:rFonts w:ascii="Trebuchet MS" w:hAnsi="Trebuchet MS" w:cstheme="majorBidi"/>
                <w:lang w:bidi="hi-IN"/>
              </w:rPr>
            </w:pPr>
            <w:r w:rsidRPr="003F11A1">
              <w:rPr>
                <w:rFonts w:ascii="Trebuchet MS" w:hAnsi="Trebuchet MS" w:cstheme="majorBidi"/>
                <w:lang w:bidi="hi-IN"/>
              </w:rPr>
              <w:t>4.9</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FC0D1C8" w14:textId="77777777">
            <w:pPr>
              <w:rPr>
                <w:rFonts w:ascii="Trebuchet MS" w:hAnsi="Trebuchet MS" w:cstheme="majorBidi"/>
                <w:color w:val="000000" w:themeColor="text1"/>
              </w:rPr>
            </w:pPr>
            <w:r w:rsidRPr="003F11A1">
              <w:rPr>
                <w:rFonts w:ascii="Trebuchet MS" w:hAnsi="Trebuchet MS" w:cstheme="majorBidi"/>
              </w:rPr>
              <w:t xml:space="preserve">Stalo Aukštis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33CDD9F" w14:textId="77777777">
            <w:pPr>
              <w:rPr>
                <w:rFonts w:ascii="Trebuchet MS" w:hAnsi="Trebuchet MS" w:cstheme="majorBidi"/>
                <w:color w:val="000000" w:themeColor="text1"/>
              </w:rPr>
            </w:pPr>
            <w:r w:rsidRPr="003F11A1">
              <w:rPr>
                <w:rFonts w:ascii="Trebuchet MS" w:hAnsi="Trebuchet MS" w:cstheme="majorBidi"/>
              </w:rPr>
              <w:t xml:space="preserve">≥ 80 cm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10EC8D2" w14:textId="0A84604D">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F3AF2A3" w14:textId="0FD9FA8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37B3998" w14:textId="1830C445">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7924C32E"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4F928E67" w14:textId="77777777">
            <w:pPr>
              <w:ind w:left="-107"/>
              <w:jc w:val="center"/>
              <w:rPr>
                <w:rFonts w:ascii="Trebuchet MS" w:hAnsi="Trebuchet MS" w:cstheme="majorBidi"/>
                <w:lang w:bidi="hi-IN"/>
              </w:rPr>
            </w:pPr>
            <w:r w:rsidRPr="003F11A1">
              <w:rPr>
                <w:rFonts w:ascii="Trebuchet MS" w:hAnsi="Trebuchet MS" w:cstheme="majorBidi"/>
                <w:lang w:bidi="hi-IN"/>
              </w:rPr>
              <w:t>4.10.</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46DD7FD" w14:textId="5F42FD26">
            <w:pPr>
              <w:rPr>
                <w:rFonts w:ascii="Trebuchet MS" w:hAnsi="Trebuchet MS" w:cstheme="majorBidi"/>
              </w:rPr>
            </w:pPr>
            <w:r w:rsidRPr="003F11A1">
              <w:rPr>
                <w:rFonts w:ascii="Trebuchet MS" w:hAnsi="Trebuchet MS" w:cstheme="majorBidi"/>
              </w:rPr>
              <w:t xml:space="preserve">Stalo tarpas tarp </w:t>
            </w:r>
            <w:r w:rsidRPr="003F11A1" w:rsidR="002911B2">
              <w:rPr>
                <w:rFonts w:ascii="Trebuchet MS" w:hAnsi="Trebuchet MS" w:cstheme="majorBidi"/>
              </w:rPr>
              <w:t>lentynų</w:t>
            </w:r>
            <w:r w:rsidRPr="003F11A1">
              <w:rPr>
                <w:rFonts w:ascii="Trebuchet MS" w:hAnsi="Trebuchet MS" w:cstheme="majorBidi"/>
              </w:rPr>
              <w:t xml:space="preserve">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503E531" w14:textId="77777777">
            <w:pPr>
              <w:rPr>
                <w:rFonts w:ascii="Trebuchet MS" w:hAnsi="Trebuchet MS" w:cstheme="majorBidi"/>
              </w:rPr>
            </w:pPr>
            <w:r w:rsidRPr="003F11A1">
              <w:rPr>
                <w:rFonts w:ascii="Trebuchet MS" w:hAnsi="Trebuchet MS" w:cstheme="majorBidi"/>
              </w:rPr>
              <w:t>≥ 30 cm</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17C724D" w14:textId="136F1D9A">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E39C438" w14:textId="386BBC9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92986C9" w14:textId="21E65579">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18951663"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1260A6B6" w14:textId="77777777">
            <w:pPr>
              <w:ind w:left="-107"/>
              <w:jc w:val="center"/>
              <w:rPr>
                <w:rFonts w:ascii="Trebuchet MS" w:hAnsi="Trebuchet MS" w:cstheme="majorBidi"/>
                <w:lang w:bidi="hi-IN"/>
              </w:rPr>
            </w:pPr>
            <w:r w:rsidRPr="003F11A1">
              <w:rPr>
                <w:rFonts w:ascii="Trebuchet MS" w:hAnsi="Trebuchet MS" w:cstheme="majorBidi"/>
                <w:lang w:bidi="hi-IN"/>
              </w:rPr>
              <w:t>4.11</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0E85648" w14:textId="77777777">
            <w:pPr>
              <w:rPr>
                <w:rFonts w:ascii="Trebuchet MS" w:hAnsi="Trebuchet MS" w:cstheme="majorBidi"/>
                <w:color w:val="000000" w:themeColor="text1"/>
              </w:rPr>
            </w:pPr>
            <w:r w:rsidRPr="003F11A1">
              <w:rPr>
                <w:rFonts w:ascii="Trebuchet MS" w:hAnsi="Trebuchet MS" w:cstheme="majorBidi"/>
                <w:color w:val="212121"/>
              </w:rPr>
              <w:t xml:space="preserve">Stalas turi būti montuojamas ant keturių guminių ratukų, kurių skersmuo ne mažesnis kaip 7 cm, iš kurių 2 - su stabdžiais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C42CA8C" w14:textId="77777777">
            <w:pPr>
              <w:rPr>
                <w:rFonts w:ascii="Trebuchet MS" w:hAnsi="Trebuchet MS" w:cstheme="majorBidi"/>
                <w:color w:val="000000" w:themeColor="text1"/>
              </w:rPr>
            </w:pPr>
            <w:r w:rsidRPr="003F11A1">
              <w:rPr>
                <w:rFonts w:ascii="Trebuchet MS" w:hAnsi="Trebuchet MS" w:cstheme="majorBidi"/>
              </w:rPr>
              <w:t xml:space="preserve">Būtina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9610DC9" w14:textId="28CF563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B5AC950" w14:textId="182EE09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4E9CE1E" w14:textId="1C69C499">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4032CDE7"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2A88A45D" w14:textId="77777777">
            <w:pPr>
              <w:ind w:left="-107"/>
              <w:jc w:val="center"/>
              <w:rPr>
                <w:rFonts w:ascii="Trebuchet MS" w:hAnsi="Trebuchet MS" w:cstheme="majorBidi"/>
                <w:lang w:bidi="hi-IN"/>
              </w:rPr>
            </w:pPr>
            <w:r w:rsidRPr="003F11A1">
              <w:rPr>
                <w:rFonts w:ascii="Trebuchet MS" w:hAnsi="Trebuchet MS" w:cstheme="majorBidi"/>
                <w:lang w:bidi="hi-IN"/>
              </w:rPr>
              <w:t>4.12</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71659CD" w14:textId="27F690BE">
            <w:pPr>
              <w:rPr>
                <w:rFonts w:ascii="Trebuchet MS" w:hAnsi="Trebuchet MS" w:cstheme="majorBidi"/>
                <w:color w:val="000000" w:themeColor="text1"/>
              </w:rPr>
            </w:pPr>
            <w:r w:rsidRPr="003F11A1">
              <w:rPr>
                <w:rFonts w:ascii="Trebuchet MS" w:hAnsi="Trebuchet MS" w:cstheme="majorBidi"/>
                <w:color w:val="212121"/>
              </w:rPr>
              <w:t xml:space="preserve">Išoriniai stalo paviršiai turi būti atsparūs bet kokiems neturintiems chloro dezinfekantams, kurie yra naudojami valymui ir dezinfekavimui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F7FFB65" w14:textId="77777777">
            <w:pPr>
              <w:rPr>
                <w:rFonts w:ascii="Trebuchet MS" w:hAnsi="Trebuchet MS" w:cstheme="majorBidi"/>
                <w:color w:val="000000" w:themeColor="text1"/>
              </w:rPr>
            </w:pPr>
            <w:r w:rsidRPr="003F11A1">
              <w:rPr>
                <w:rFonts w:ascii="Trebuchet MS" w:hAnsi="Trebuchet MS" w:cstheme="majorBidi"/>
              </w:rPr>
              <w:t xml:space="preserve">Būtina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BDC1713" w14:textId="352A66F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56E1563" w14:textId="596BFF9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B373680" w14:textId="20A7D98E">
            <w:pPr>
              <w:jc w:val="center"/>
              <w:rPr>
                <w:rFonts w:ascii="Trebuchet MS" w:hAnsi="Trebuchet MS" w:cstheme="majorBidi"/>
                <w:lang w:bidi="hi-IN"/>
              </w:rPr>
            </w:pPr>
            <w:r w:rsidRPr="009120B9">
              <w:rPr>
                <w:rFonts w:ascii="Trebuchet MS" w:hAnsi="Trebuchet MS"/>
                <w:i/>
              </w:rPr>
              <w:t>(įrašyti)</w:t>
            </w:r>
          </w:p>
        </w:tc>
      </w:tr>
      <w:tr w:rsidRPr="003F11A1" w:rsidR="00E664F0" w:rsidTr="5432C4F1" w14:paraId="618DA852" w14:textId="77777777">
        <w:trPr>
          <w:trHeight w:val="173"/>
        </w:trPr>
        <w:tc>
          <w:tcPr>
            <w:tcW w:w="14315" w:type="dxa"/>
            <w:gridSpan w:val="7"/>
            <w:tcBorders>
              <w:top w:val="single" w:color="auto" w:sz="4" w:space="0"/>
              <w:left w:val="single" w:color="auto" w:sz="4" w:space="0"/>
              <w:bottom w:val="single" w:color="auto" w:sz="4" w:space="0"/>
              <w:right w:val="single" w:color="auto" w:sz="4" w:space="0"/>
            </w:tcBorders>
            <w:noWrap/>
            <w:tcMar/>
          </w:tcPr>
          <w:p w:rsidRPr="003F11A1" w:rsidR="00E664F0" w:rsidP="008E3E06" w:rsidRDefault="00E664F0" w14:paraId="7811E511" w14:textId="77777777">
            <w:pPr>
              <w:rPr>
                <w:rFonts w:ascii="Trebuchet MS" w:hAnsi="Trebuchet MS" w:cstheme="majorBidi"/>
                <w:lang w:bidi="hi-IN"/>
              </w:rPr>
            </w:pPr>
            <w:r w:rsidRPr="003F11A1">
              <w:rPr>
                <w:rFonts w:ascii="Trebuchet MS" w:hAnsi="Trebuchet MS" w:cstheme="majorBidi"/>
                <w:b/>
                <w:color w:val="000000" w:themeColor="text1"/>
              </w:rPr>
              <w:t xml:space="preserve">5. Medinė kušetė, 4 vnt., </w:t>
            </w:r>
            <w:r w:rsidRPr="003F11A1">
              <w:rPr>
                <w:rFonts w:ascii="Trebuchet MS" w:hAnsi="Trebuchet MS" w:cstheme="majorBidi"/>
                <w:bCs/>
                <w:color w:val="000000" w:themeColor="text1"/>
              </w:rPr>
              <w:t>Šilainiai, Baltų pr. 7, Kaunas.</w:t>
            </w:r>
            <w:r w:rsidRPr="003F11A1">
              <w:rPr>
                <w:rFonts w:ascii="Trebuchet MS" w:hAnsi="Trebuchet MS" w:cstheme="majorBidi"/>
                <w:b/>
                <w:color w:val="000000" w:themeColor="text1"/>
              </w:rPr>
              <w:t xml:space="preserve"> </w:t>
            </w:r>
          </w:p>
        </w:tc>
      </w:tr>
      <w:tr w:rsidRPr="003F11A1" w:rsidR="009120B9" w:rsidTr="5432C4F1" w14:paraId="312F1056"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127F4867" w14:textId="77777777">
            <w:pPr>
              <w:ind w:left="-107"/>
              <w:jc w:val="center"/>
              <w:rPr>
                <w:rFonts w:ascii="Trebuchet MS" w:hAnsi="Trebuchet MS" w:cstheme="majorBidi"/>
                <w:lang w:bidi="hi-IN"/>
              </w:rPr>
            </w:pPr>
            <w:r w:rsidRPr="003F11A1">
              <w:rPr>
                <w:rFonts w:ascii="Trebuchet MS" w:hAnsi="Trebuchet MS" w:cstheme="majorBidi"/>
                <w:lang w:bidi="hi-IN"/>
              </w:rPr>
              <w:t>5.1</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38095F80" w14:textId="77777777">
            <w:pPr>
              <w:rPr>
                <w:rFonts w:ascii="Trebuchet MS" w:hAnsi="Trebuchet MS" w:cstheme="majorBidi"/>
                <w:color w:val="000000" w:themeColor="text1"/>
              </w:rPr>
            </w:pPr>
            <w:r w:rsidRPr="003F11A1">
              <w:rPr>
                <w:rFonts w:ascii="Trebuchet MS" w:hAnsi="Trebuchet MS" w:cstheme="majorBidi"/>
                <w:color w:val="000000" w:themeColor="text1"/>
              </w:rPr>
              <w:t xml:space="preserve">Matmenys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5AA1814C" w14:textId="77777777">
            <w:pPr>
              <w:spacing w:line="252" w:lineRule="auto"/>
              <w:ind w:firstLine="31"/>
              <w:rPr>
                <w:rFonts w:ascii="Trebuchet MS" w:hAnsi="Trebuchet MS" w:cstheme="majorBidi"/>
                <w:color w:val="000000" w:themeColor="text1"/>
              </w:rPr>
            </w:pPr>
            <w:r w:rsidRPr="003F11A1">
              <w:rPr>
                <w:rFonts w:ascii="Trebuchet MS" w:hAnsi="Trebuchet MS" w:cstheme="majorBidi"/>
                <w:color w:val="000000" w:themeColor="text1"/>
              </w:rPr>
              <w:t xml:space="preserve">Dviejų dalių kušetė. </w:t>
            </w:r>
          </w:p>
          <w:p w:rsidRPr="003F11A1" w:rsidR="009120B9" w:rsidP="009120B9" w:rsidRDefault="009120B9" w14:paraId="00EA2B9C" w14:textId="77777777">
            <w:pPr>
              <w:spacing w:line="252" w:lineRule="auto"/>
              <w:ind w:firstLine="31"/>
              <w:rPr>
                <w:rFonts w:ascii="Trebuchet MS" w:hAnsi="Trebuchet MS" w:cstheme="majorBidi"/>
                <w:color w:val="000000" w:themeColor="text1"/>
              </w:rPr>
            </w:pPr>
            <w:r w:rsidRPr="003F11A1">
              <w:rPr>
                <w:rFonts w:ascii="Trebuchet MS" w:hAnsi="Trebuchet MS" w:cstheme="majorBidi"/>
                <w:color w:val="000000" w:themeColor="text1"/>
              </w:rPr>
              <w:t xml:space="preserve">Ilgis  190 ± 5 cm;  </w:t>
            </w:r>
          </w:p>
          <w:p w:rsidRPr="003F11A1" w:rsidR="009120B9" w:rsidP="009120B9" w:rsidRDefault="009120B9" w14:paraId="3297C1D6" w14:textId="77777777">
            <w:pPr>
              <w:rPr>
                <w:rFonts w:ascii="Trebuchet MS" w:hAnsi="Trebuchet MS" w:cstheme="majorBidi"/>
                <w:color w:val="000000" w:themeColor="text1"/>
              </w:rPr>
            </w:pPr>
            <w:r w:rsidRPr="003F11A1">
              <w:rPr>
                <w:rFonts w:ascii="Trebuchet MS" w:hAnsi="Trebuchet MS" w:cstheme="majorBidi"/>
                <w:color w:val="000000" w:themeColor="text1"/>
              </w:rPr>
              <w:t>Plotis 61 cm ± 5 cm</w:t>
            </w:r>
          </w:p>
          <w:p w:rsidRPr="003F11A1" w:rsidR="009120B9" w:rsidP="009120B9" w:rsidRDefault="009120B9" w14:paraId="02F3F122" w14:textId="77777777">
            <w:pPr>
              <w:rPr>
                <w:rFonts w:ascii="Trebuchet MS" w:hAnsi="Trebuchet MS" w:cstheme="majorBidi"/>
                <w:color w:val="000000" w:themeColor="text1"/>
              </w:rPr>
            </w:pPr>
            <w:r w:rsidRPr="003F11A1">
              <w:rPr>
                <w:rFonts w:ascii="Trebuchet MS" w:hAnsi="Trebuchet MS" w:cstheme="majorBidi"/>
                <w:color w:val="000000" w:themeColor="text1"/>
              </w:rPr>
              <w:t>Aukštis 65  ± 5 cm</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37661C8" w14:textId="475AB59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F920F3C" w14:textId="56DF4B4A">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15F543A" w14:textId="168AB8B6">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461DCB1E"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75926FDB" w14:textId="77777777">
            <w:pPr>
              <w:ind w:left="-107"/>
              <w:jc w:val="center"/>
              <w:rPr>
                <w:rFonts w:ascii="Trebuchet MS" w:hAnsi="Trebuchet MS" w:cstheme="majorBidi"/>
                <w:lang w:bidi="hi-IN"/>
              </w:rPr>
            </w:pPr>
            <w:r w:rsidRPr="003F11A1">
              <w:rPr>
                <w:rFonts w:ascii="Trebuchet MS" w:hAnsi="Trebuchet MS" w:cstheme="majorBidi"/>
                <w:lang w:bidi="hi-IN"/>
              </w:rPr>
              <w:t>5.2</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0DDA22BE" w14:textId="77777777">
            <w:pPr>
              <w:rPr>
                <w:rFonts w:ascii="Trebuchet MS" w:hAnsi="Trebuchet MS" w:cstheme="majorBidi"/>
                <w:color w:val="000000" w:themeColor="text1"/>
              </w:rPr>
            </w:pPr>
            <w:r w:rsidRPr="003F11A1">
              <w:rPr>
                <w:rFonts w:ascii="Trebuchet MS" w:hAnsi="Trebuchet MS" w:cstheme="majorBidi"/>
                <w:color w:val="000000" w:themeColor="text1"/>
              </w:rPr>
              <w:t xml:space="preserve">Pagaminta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04738202" w14:textId="77777777">
            <w:pPr>
              <w:ind w:firstLine="31"/>
              <w:rPr>
                <w:rFonts w:ascii="Trebuchet MS" w:hAnsi="Trebuchet MS" w:cstheme="majorBidi"/>
                <w:color w:val="000000" w:themeColor="text1"/>
              </w:rPr>
            </w:pPr>
            <w:r w:rsidRPr="003F11A1">
              <w:rPr>
                <w:rFonts w:ascii="Trebuchet MS" w:hAnsi="Trebuchet MS" w:cstheme="majorBidi"/>
                <w:color w:val="000000" w:themeColor="text1"/>
              </w:rPr>
              <w:t xml:space="preserve">Rėmas – pagamintas iš buko medienos; Gultas pagamintas iš 1,8 – 2 cm drožlių plokštės ir uždengtas 6 cm +/- 2 cm  storio paminkštinančios dangos.  </w:t>
            </w:r>
          </w:p>
          <w:p w:rsidRPr="003F11A1" w:rsidR="009120B9" w:rsidP="009120B9" w:rsidRDefault="009120B9" w14:paraId="5E4F35EE" w14:textId="77777777">
            <w:pPr>
              <w:rPr>
                <w:rFonts w:ascii="Trebuchet MS" w:hAnsi="Trebuchet MS" w:cstheme="majorBidi"/>
                <w:color w:val="000000" w:themeColor="text1"/>
              </w:rPr>
            </w:pPr>
            <w:r w:rsidRPr="003F11A1">
              <w:rPr>
                <w:rFonts w:ascii="Trebuchet MS" w:hAnsi="Trebuchet MS" w:cstheme="majorBidi"/>
                <w:color w:val="000000" w:themeColor="text1"/>
              </w:rPr>
              <w:t>Gulimoji dalis paminkštinta. Danga lengvai valoma, atspari dezinfekcinėms medžiagoms. Dangos spalvą galima rinktis iš ne mažiau 10 skirtingų atspalvių.</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FD4D5F0" w14:textId="7DF4E44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3200FEF" w14:textId="4F58412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010230F" w14:textId="62DCE479">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6EF1FC43"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0006217B" w14:textId="77777777">
            <w:pPr>
              <w:ind w:left="-107"/>
              <w:jc w:val="center"/>
              <w:rPr>
                <w:rFonts w:ascii="Trebuchet MS" w:hAnsi="Trebuchet MS" w:cstheme="majorBidi"/>
                <w:lang w:bidi="hi-IN"/>
              </w:rPr>
            </w:pPr>
            <w:r w:rsidRPr="003F11A1">
              <w:rPr>
                <w:rFonts w:ascii="Trebuchet MS" w:hAnsi="Trebuchet MS" w:cstheme="majorBidi"/>
                <w:lang w:bidi="hi-IN"/>
              </w:rPr>
              <w:t>5.3</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063F2E86" w14:textId="77777777">
            <w:pPr>
              <w:rPr>
                <w:rFonts w:ascii="Trebuchet MS" w:hAnsi="Trebuchet MS" w:cstheme="majorBidi"/>
                <w:color w:val="000000" w:themeColor="text1"/>
              </w:rPr>
            </w:pPr>
            <w:r w:rsidRPr="003F11A1">
              <w:rPr>
                <w:rFonts w:ascii="Trebuchet MS" w:hAnsi="Trebuchet MS" w:cstheme="majorBidi"/>
                <w:color w:val="000000" w:themeColor="text1"/>
              </w:rPr>
              <w:t xml:space="preserve">Galvos dalis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40E87F0E" w14:textId="7E3367DA">
            <w:pPr>
              <w:rPr>
                <w:rFonts w:ascii="Trebuchet MS" w:hAnsi="Trebuchet MS" w:cstheme="majorBidi"/>
                <w:color w:val="000000" w:themeColor="text1"/>
              </w:rPr>
            </w:pPr>
            <w:r w:rsidRPr="00CC65B4">
              <w:rPr>
                <w:rFonts w:ascii="Trebuchet MS" w:hAnsi="Trebuchet MS" w:cstheme="majorBidi"/>
                <w:color w:val="000000" w:themeColor="text1"/>
              </w:rPr>
              <w:t xml:space="preserve">Galvos dalis mechaniškai reguliuojamo atlenkimo kampo </w:t>
            </w:r>
            <w:r w:rsidRPr="00B31489" w:rsidR="00214073">
              <w:rPr>
                <w:rFonts w:ascii="Trebuchet MS" w:hAnsi="Trebuchet MS" w:cstheme="majorBidi"/>
                <w:color w:val="000000" w:themeColor="text1"/>
              </w:rPr>
              <w:t xml:space="preserve">ne mažesnėse ribose kaip </w:t>
            </w:r>
            <w:r w:rsidRPr="00B31489" w:rsidR="007B0C66">
              <w:rPr>
                <w:rFonts w:ascii="Trebuchet MS" w:hAnsi="Trebuchet MS" w:cstheme="majorBidi"/>
                <w:color w:val="000000" w:themeColor="text1"/>
              </w:rPr>
              <w:t xml:space="preserve">nuo </w:t>
            </w:r>
            <w:r w:rsidRPr="00CC65B4">
              <w:rPr>
                <w:rFonts w:ascii="Trebuchet MS" w:hAnsi="Trebuchet MS" w:cstheme="majorBidi"/>
                <w:color w:val="000000" w:themeColor="text1"/>
              </w:rPr>
              <w:t xml:space="preserve"> 0</w:t>
            </w:r>
            <w:r w:rsidRPr="00B31489" w:rsidR="0054664F">
              <w:rPr>
                <w:rFonts w:ascii="Trebuchet MS" w:hAnsi="Trebuchet MS" w:cstheme="majorBidi"/>
                <w:color w:val="000000" w:themeColor="text1"/>
              </w:rPr>
              <w:t xml:space="preserve"> </w:t>
            </w:r>
            <w:r w:rsidRPr="00B31489" w:rsidR="007B0C66">
              <w:rPr>
                <w:rFonts w:ascii="Trebuchet MS" w:hAnsi="Trebuchet MS" w:cstheme="majorBidi"/>
                <w:color w:val="000000" w:themeColor="text1"/>
              </w:rPr>
              <w:t xml:space="preserve">iki </w:t>
            </w:r>
            <w:r w:rsidRPr="00CC65B4">
              <w:rPr>
                <w:rFonts w:ascii="Trebuchet MS" w:hAnsi="Trebuchet MS" w:cstheme="majorBidi"/>
                <w:color w:val="000000" w:themeColor="text1"/>
              </w:rPr>
              <w:t>30°.</w:t>
            </w:r>
            <w:r w:rsidRPr="003F11A1">
              <w:rPr>
                <w:rFonts w:ascii="Trebuchet MS" w:hAnsi="Trebuchet MS" w:cstheme="majorBidi"/>
                <w:color w:val="000000" w:themeColor="text1"/>
              </w:rPr>
              <w:t xml:space="preserve">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25F224F" w14:textId="36E5644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6B3F962" w14:textId="07C95FC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172DF6C" w14:textId="4F35E54D">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247FC419"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46781DC" w14:textId="77777777">
            <w:pPr>
              <w:ind w:left="-107"/>
              <w:jc w:val="center"/>
              <w:rPr>
                <w:rFonts w:ascii="Trebuchet MS" w:hAnsi="Trebuchet MS" w:cstheme="majorBidi"/>
                <w:lang w:bidi="hi-IN"/>
              </w:rPr>
            </w:pPr>
            <w:r w:rsidRPr="003F11A1">
              <w:rPr>
                <w:rFonts w:ascii="Trebuchet MS" w:hAnsi="Trebuchet MS" w:cstheme="majorBidi"/>
                <w:lang w:bidi="hi-IN"/>
              </w:rPr>
              <w:t>5.4</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21EDC7F0" w14:textId="77777777">
            <w:pPr>
              <w:rPr>
                <w:rFonts w:ascii="Trebuchet MS" w:hAnsi="Trebuchet MS" w:cstheme="majorBidi"/>
                <w:color w:val="000000" w:themeColor="text1"/>
              </w:rPr>
            </w:pPr>
            <w:r w:rsidRPr="003F11A1">
              <w:rPr>
                <w:rFonts w:ascii="Trebuchet MS" w:hAnsi="Trebuchet MS" w:cstheme="majorBidi"/>
                <w:color w:val="000000" w:themeColor="text1"/>
              </w:rPr>
              <w:t xml:space="preserve">Leistina apkrova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3A1C150F" w14:textId="77777777">
            <w:pPr>
              <w:rPr>
                <w:rFonts w:ascii="Trebuchet MS" w:hAnsi="Trebuchet MS" w:cstheme="majorBidi"/>
                <w:color w:val="000000" w:themeColor="text1"/>
              </w:rPr>
            </w:pPr>
            <w:r w:rsidRPr="003F11A1">
              <w:rPr>
                <w:rFonts w:ascii="Trebuchet MS" w:hAnsi="Trebuchet MS" w:cstheme="majorBidi"/>
                <w:color w:val="000000" w:themeColor="text1"/>
              </w:rPr>
              <w:t xml:space="preserve">Ne mažiau 190 kg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260B63E" w14:textId="19441F4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33C418A" w14:textId="536AFAA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9AB1CE2" w14:textId="61AA91AA">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44420ABB"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492BD2F" w14:textId="77777777">
            <w:pPr>
              <w:ind w:left="-107"/>
              <w:jc w:val="center"/>
              <w:rPr>
                <w:rFonts w:ascii="Trebuchet MS" w:hAnsi="Trebuchet MS" w:cstheme="majorBidi"/>
                <w:lang w:bidi="hi-IN"/>
              </w:rPr>
            </w:pPr>
            <w:r w:rsidRPr="003F11A1">
              <w:rPr>
                <w:rFonts w:ascii="Trebuchet MS" w:hAnsi="Trebuchet MS" w:cstheme="majorBidi"/>
                <w:lang w:bidi="hi-IN"/>
              </w:rPr>
              <w:t>5.5</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1C70A691" w14:textId="77777777">
            <w:pPr>
              <w:rPr>
                <w:rFonts w:ascii="Trebuchet MS" w:hAnsi="Trebuchet MS" w:cstheme="majorBidi"/>
                <w:color w:val="000000" w:themeColor="text1"/>
              </w:rPr>
            </w:pPr>
            <w:r w:rsidRPr="003F11A1">
              <w:rPr>
                <w:rFonts w:ascii="Trebuchet MS" w:hAnsi="Trebuchet MS" w:cstheme="majorBidi"/>
              </w:rPr>
              <w:t>Popieriaus ritinio laikiklis kojų dalyje</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28B2D122"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F0DD1A0" w14:textId="6571B95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02FE3E3" w14:textId="4A1EB17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8461936" w14:textId="67A306AA">
            <w:pPr>
              <w:jc w:val="center"/>
              <w:rPr>
                <w:rFonts w:ascii="Trebuchet MS" w:hAnsi="Trebuchet MS" w:cstheme="majorBidi"/>
                <w:lang w:bidi="hi-IN"/>
              </w:rPr>
            </w:pPr>
            <w:r w:rsidRPr="009120B9">
              <w:rPr>
                <w:rFonts w:ascii="Trebuchet MS" w:hAnsi="Trebuchet MS"/>
                <w:i/>
              </w:rPr>
              <w:t>(įrašyti)</w:t>
            </w:r>
          </w:p>
        </w:tc>
      </w:tr>
      <w:tr w:rsidRPr="003F11A1" w:rsidR="00E664F0" w:rsidTr="5432C4F1" w14:paraId="56907AAC" w14:textId="77777777">
        <w:trPr>
          <w:trHeight w:val="173"/>
        </w:trPr>
        <w:tc>
          <w:tcPr>
            <w:tcW w:w="14315" w:type="dxa"/>
            <w:gridSpan w:val="7"/>
            <w:tcBorders>
              <w:top w:val="single" w:color="auto" w:sz="4" w:space="0"/>
              <w:left w:val="single" w:color="auto" w:sz="4" w:space="0"/>
              <w:bottom w:val="single" w:color="auto" w:sz="4" w:space="0"/>
              <w:right w:val="single" w:color="auto" w:sz="4" w:space="0"/>
            </w:tcBorders>
            <w:noWrap/>
            <w:tcMar/>
          </w:tcPr>
          <w:p w:rsidRPr="003F11A1" w:rsidR="00E664F0" w:rsidP="008E3E06" w:rsidRDefault="00E664F0" w14:paraId="34A26F31" w14:textId="2AD51B71">
            <w:pPr>
              <w:ind w:left="-107"/>
              <w:rPr>
                <w:rFonts w:ascii="Trebuchet MS" w:hAnsi="Trebuchet MS" w:cstheme="majorBidi"/>
                <w:lang w:bidi="hi-IN"/>
              </w:rPr>
            </w:pPr>
            <w:r w:rsidRPr="003F11A1">
              <w:rPr>
                <w:rFonts w:ascii="Trebuchet MS" w:hAnsi="Trebuchet MS" w:cstheme="majorBidi"/>
                <w:b/>
                <w:bCs/>
                <w:lang w:bidi="hi-IN"/>
              </w:rPr>
              <w:t xml:space="preserve">6. </w:t>
            </w:r>
            <w:r w:rsidRPr="003F11A1">
              <w:rPr>
                <w:rFonts w:ascii="Trebuchet MS" w:hAnsi="Trebuchet MS" w:cstheme="majorBidi"/>
                <w:b/>
                <w:bCs/>
                <w:color w:val="000000" w:themeColor="text1"/>
              </w:rPr>
              <w:t>Kūdikių</w:t>
            </w:r>
            <w:r w:rsidRPr="003F11A1">
              <w:rPr>
                <w:rFonts w:ascii="Trebuchet MS" w:hAnsi="Trebuchet MS" w:cstheme="majorBidi"/>
                <w:b/>
                <w:color w:val="000000" w:themeColor="text1"/>
              </w:rPr>
              <w:t xml:space="preserve"> vystymo stalas su spintele, 6 vnt. </w:t>
            </w:r>
            <w:r w:rsidRPr="003F11A1">
              <w:rPr>
                <w:rFonts w:ascii="Trebuchet MS" w:hAnsi="Trebuchet MS" w:cstheme="majorBidi"/>
                <w:bCs/>
                <w:color w:val="000000" w:themeColor="text1"/>
              </w:rPr>
              <w:t>Šilainiai, Baltų pr. 7, Kaunas, 3 vnt</w:t>
            </w:r>
            <w:r w:rsidR="002911B2">
              <w:rPr>
                <w:rFonts w:ascii="Trebuchet MS" w:hAnsi="Trebuchet MS" w:cstheme="majorBidi"/>
                <w:bCs/>
                <w:color w:val="000000" w:themeColor="text1"/>
              </w:rPr>
              <w:t>.</w:t>
            </w:r>
            <w:r w:rsidRPr="003F11A1">
              <w:rPr>
                <w:rFonts w:ascii="Trebuchet MS" w:hAnsi="Trebuchet MS" w:cstheme="majorBidi"/>
                <w:bCs/>
                <w:color w:val="000000" w:themeColor="text1"/>
              </w:rPr>
              <w:t>; Kalniečių padalinys, Savanorių pr. 369, Kaunas, 3 vnt</w:t>
            </w:r>
            <w:r w:rsidR="002911B2">
              <w:rPr>
                <w:rFonts w:ascii="Trebuchet MS" w:hAnsi="Trebuchet MS" w:cstheme="majorBidi"/>
                <w:bCs/>
                <w:color w:val="000000" w:themeColor="text1"/>
              </w:rPr>
              <w:t>.</w:t>
            </w:r>
            <w:r w:rsidRPr="003F11A1">
              <w:rPr>
                <w:rFonts w:ascii="Trebuchet MS" w:hAnsi="Trebuchet MS" w:cstheme="majorBidi"/>
                <w:bCs/>
                <w:color w:val="000000" w:themeColor="text1"/>
              </w:rPr>
              <w:t>;</w:t>
            </w:r>
          </w:p>
        </w:tc>
      </w:tr>
      <w:tr w:rsidRPr="003F11A1" w:rsidR="009120B9" w:rsidTr="5432C4F1" w14:paraId="1F992C75"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7FBF0A72" w14:textId="77777777">
            <w:pPr>
              <w:ind w:left="-107"/>
              <w:jc w:val="center"/>
              <w:rPr>
                <w:rFonts w:ascii="Trebuchet MS" w:hAnsi="Trebuchet MS" w:cstheme="majorBidi"/>
                <w:lang w:bidi="hi-IN"/>
              </w:rPr>
            </w:pPr>
          </w:p>
          <w:p w:rsidRPr="003F11A1" w:rsidR="009120B9" w:rsidP="009120B9" w:rsidRDefault="009120B9" w14:paraId="5F00C22E" w14:textId="77777777">
            <w:pPr>
              <w:ind w:left="-107"/>
              <w:jc w:val="center"/>
              <w:rPr>
                <w:rFonts w:ascii="Trebuchet MS" w:hAnsi="Trebuchet MS" w:cstheme="majorBidi"/>
                <w:lang w:bidi="hi-IN"/>
              </w:rPr>
            </w:pPr>
            <w:r w:rsidRPr="003F11A1">
              <w:rPr>
                <w:rFonts w:ascii="Trebuchet MS" w:hAnsi="Trebuchet MS" w:cstheme="majorBidi"/>
                <w:lang w:bidi="hi-IN"/>
              </w:rPr>
              <w:t>6.1</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B2647D6" w14:textId="77777777">
            <w:pPr>
              <w:rPr>
                <w:rFonts w:ascii="Trebuchet MS" w:hAnsi="Trebuchet MS" w:cstheme="majorBidi"/>
                <w:color w:val="000000" w:themeColor="text1"/>
              </w:rPr>
            </w:pPr>
            <w:r w:rsidRPr="003F11A1">
              <w:rPr>
                <w:rFonts w:ascii="Trebuchet MS" w:hAnsi="Trebuchet MS" w:eastAsia="Trebuchet MS" w:cstheme="majorBidi"/>
              </w:rPr>
              <w:t xml:space="preserve">Vystymo stalo </w:t>
            </w:r>
            <w:r w:rsidRPr="003F11A1">
              <w:rPr>
                <w:rFonts w:ascii="Trebuchet MS" w:hAnsi="Trebuchet MS" w:cstheme="majorBidi"/>
              </w:rPr>
              <w:t>konstrukcija</w:t>
            </w:r>
            <w:r w:rsidRPr="003F11A1">
              <w:rPr>
                <w:rFonts w:ascii="Trebuchet MS" w:hAnsi="Trebuchet MS" w:eastAsia="Trebuchet MS" w:cstheme="majorBidi"/>
              </w:rPr>
              <w:t xml:space="preserve">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69EB083" w14:textId="77777777">
            <w:pPr>
              <w:rPr>
                <w:rFonts w:ascii="Trebuchet MS" w:hAnsi="Trebuchet MS" w:cstheme="majorBidi"/>
                <w:color w:val="000000" w:themeColor="text1"/>
              </w:rPr>
            </w:pPr>
            <w:r w:rsidRPr="003F11A1">
              <w:rPr>
                <w:rFonts w:ascii="Trebuchet MS" w:hAnsi="Trebuchet MS" w:cstheme="majorBidi"/>
              </w:rPr>
              <w:t>Stabilus ir tvirtas plieninis arba aliuminio rėmas, dažytas milteliniu būdu, su spintele po gulimuoju paviršiumi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0E66E47" w14:textId="6913533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32167B8" w14:textId="7ADF7C4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394D417" w14:textId="30016176">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000DFB32"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24B3D86" w14:textId="77777777">
            <w:pPr>
              <w:ind w:left="-107"/>
              <w:jc w:val="center"/>
              <w:rPr>
                <w:rFonts w:ascii="Trebuchet MS" w:hAnsi="Trebuchet MS" w:cstheme="majorBidi"/>
                <w:lang w:bidi="hi-IN"/>
              </w:rPr>
            </w:pPr>
            <w:r w:rsidRPr="003F11A1">
              <w:rPr>
                <w:rFonts w:ascii="Trebuchet MS" w:hAnsi="Trebuchet MS" w:cstheme="majorBidi"/>
                <w:lang w:bidi="hi-IN"/>
              </w:rPr>
              <w:t>6.2</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B842049" w14:textId="77777777">
            <w:pPr>
              <w:rPr>
                <w:rFonts w:ascii="Trebuchet MS" w:hAnsi="Trebuchet MS" w:cstheme="majorBidi"/>
                <w:color w:val="000000" w:themeColor="text1"/>
              </w:rPr>
            </w:pPr>
            <w:r w:rsidRPr="003F11A1">
              <w:rPr>
                <w:rFonts w:ascii="Trebuchet MS" w:hAnsi="Trebuchet MS" w:eastAsia="Trebuchet MS" w:cstheme="majorBidi"/>
              </w:rPr>
              <w:t>Stalo kojos</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6D76BDC" w14:textId="77777777">
            <w:pPr>
              <w:rPr>
                <w:rFonts w:ascii="Trebuchet MS" w:hAnsi="Trebuchet MS" w:cstheme="majorBidi"/>
                <w:color w:val="000000" w:themeColor="text1"/>
              </w:rPr>
            </w:pPr>
            <w:r w:rsidRPr="003F11A1">
              <w:rPr>
                <w:rFonts w:ascii="Trebuchet MS" w:hAnsi="Trebuchet MS" w:eastAsia="Trebuchet MS" w:cstheme="majorBidi"/>
              </w:rPr>
              <w:t>Keturios reguliuojamos stabilios kojelės</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1519A83" w14:textId="256D6A7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2A140ED" w14:textId="6AAF746D">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F447373" w14:textId="4004AD5B">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70ED4009"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336A4D4F" w14:textId="77777777">
            <w:pPr>
              <w:ind w:left="-107"/>
              <w:jc w:val="center"/>
              <w:rPr>
                <w:rFonts w:ascii="Trebuchet MS" w:hAnsi="Trebuchet MS" w:cstheme="majorBidi"/>
                <w:lang w:bidi="hi-IN"/>
              </w:rPr>
            </w:pPr>
            <w:r w:rsidRPr="003F11A1">
              <w:rPr>
                <w:rFonts w:ascii="Trebuchet MS" w:hAnsi="Trebuchet MS" w:cstheme="majorBidi"/>
                <w:lang w:bidi="hi-IN"/>
              </w:rPr>
              <w:t>6.3</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024A69F" w14:textId="77777777">
            <w:pPr>
              <w:rPr>
                <w:rFonts w:ascii="Trebuchet MS" w:hAnsi="Trebuchet MS" w:cstheme="majorBidi"/>
                <w:color w:val="000000" w:themeColor="text1"/>
              </w:rPr>
            </w:pPr>
            <w:r w:rsidRPr="003F11A1">
              <w:rPr>
                <w:rFonts w:ascii="Trebuchet MS" w:hAnsi="Trebuchet MS" w:cstheme="majorBidi"/>
              </w:rPr>
              <w:t>Vystymo stalo stalviršis</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918D77C" w14:textId="77777777">
            <w:pPr>
              <w:rPr>
                <w:rFonts w:ascii="Trebuchet MS" w:hAnsi="Trebuchet MS" w:cstheme="majorBidi"/>
              </w:rPr>
            </w:pPr>
            <w:r w:rsidRPr="003F11A1">
              <w:rPr>
                <w:rFonts w:ascii="Trebuchet MS" w:hAnsi="Trebuchet MS" w:cstheme="majorBidi"/>
              </w:rPr>
              <w:t>Stalviršis pagamintas iš drožlių plokštės arba milteliniais dažais dengto plieno plokštės(gal to nereikia), su paminkštinimu.</w:t>
            </w:r>
          </w:p>
          <w:p w:rsidRPr="003F11A1" w:rsidR="009120B9" w:rsidP="009120B9" w:rsidRDefault="009120B9" w14:paraId="790F92F3" w14:textId="77777777">
            <w:pPr>
              <w:spacing w:after="255"/>
              <w:contextualSpacing/>
              <w:rPr>
                <w:rFonts w:ascii="Trebuchet MS" w:hAnsi="Trebuchet MS" w:eastAsia="Times New Roman" w:cstheme="majorBidi"/>
              </w:rPr>
            </w:pPr>
            <w:r w:rsidRPr="003F11A1">
              <w:rPr>
                <w:rFonts w:ascii="Trebuchet MS" w:hAnsi="Trebuchet MS" w:eastAsia="Times New Roman" w:cstheme="majorBidi"/>
              </w:rPr>
              <w:t xml:space="preserve">Iš trijų pusių </w:t>
            </w:r>
            <w:r w:rsidRPr="003F11A1">
              <w:rPr>
                <w:rFonts w:ascii="Trebuchet MS" w:hAnsi="Trebuchet MS" w:eastAsia="Trebuchet MS" w:cstheme="majorBidi"/>
              </w:rPr>
              <w:t xml:space="preserve">apsaugotas </w:t>
            </w:r>
            <w:r w:rsidRPr="003F11A1">
              <w:rPr>
                <w:rFonts w:ascii="Trebuchet MS" w:hAnsi="Trebuchet MS" w:eastAsia="Times New Roman" w:cstheme="majorBidi"/>
              </w:rPr>
              <w:t>šoniniais borteliais ≥</w:t>
            </w:r>
            <w:r w:rsidRPr="003F11A1">
              <w:rPr>
                <w:rFonts w:ascii="Trebuchet MS" w:hAnsi="Trebuchet MS" w:eastAsia="Trebuchet MS" w:cstheme="majorBidi"/>
              </w:rPr>
              <w:t>10 cm auk</w:t>
            </w:r>
            <w:r w:rsidRPr="003F11A1">
              <w:rPr>
                <w:rFonts w:ascii="Trebuchet MS" w:hAnsi="Trebuchet MS" w:eastAsia="Times New Roman" w:cstheme="majorBidi"/>
              </w:rPr>
              <w:t>ščio.</w:t>
            </w:r>
          </w:p>
          <w:p w:rsidRPr="003F11A1" w:rsidR="009120B9" w:rsidP="009120B9" w:rsidRDefault="009120B9" w14:paraId="65856B7C" w14:textId="77777777">
            <w:pPr>
              <w:rPr>
                <w:rFonts w:ascii="Trebuchet MS" w:hAnsi="Trebuchet MS" w:cstheme="majorBidi"/>
                <w:color w:val="000000" w:themeColor="text1"/>
              </w:rPr>
            </w:pPr>
            <w:r w:rsidRPr="003F11A1">
              <w:rPr>
                <w:rFonts w:ascii="Trebuchet MS" w:hAnsi="Trebuchet MS" w:cstheme="majorBidi"/>
              </w:rPr>
              <w:t>Borteliai paminkštinti, aptraukti dezinfekcinėms medžiagoms atsparia dirbtine oda.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A7973F3" w14:textId="7199EAC9">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0620D71" w14:textId="6812621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CAA6B90" w14:textId="0E7B4C76">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0B83DB7D"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8BE9978" w14:textId="77777777">
            <w:pPr>
              <w:ind w:left="-107"/>
              <w:jc w:val="center"/>
              <w:rPr>
                <w:rFonts w:ascii="Trebuchet MS" w:hAnsi="Trebuchet MS" w:cstheme="majorBidi"/>
                <w:lang w:bidi="hi-IN"/>
              </w:rPr>
            </w:pPr>
            <w:r w:rsidRPr="003F11A1">
              <w:rPr>
                <w:rFonts w:ascii="Trebuchet MS" w:hAnsi="Trebuchet MS" w:cstheme="majorBidi"/>
                <w:lang w:bidi="hi-IN"/>
              </w:rPr>
              <w:t>6.4</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31288B5" w14:textId="77777777">
            <w:pPr>
              <w:rPr>
                <w:rFonts w:ascii="Trebuchet MS" w:hAnsi="Trebuchet MS" w:cstheme="majorBidi"/>
                <w:color w:val="000000" w:themeColor="text1"/>
              </w:rPr>
            </w:pPr>
            <w:r w:rsidRPr="003F11A1">
              <w:rPr>
                <w:rFonts w:ascii="Trebuchet MS" w:hAnsi="Trebuchet MS" w:cstheme="majorBidi"/>
              </w:rPr>
              <w:t>Spintelė</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91341C0" w14:textId="77777777">
            <w:pPr>
              <w:rPr>
                <w:rFonts w:ascii="Trebuchet MS" w:hAnsi="Trebuchet MS" w:eastAsia="Trebuchet MS" w:cstheme="majorBidi"/>
              </w:rPr>
            </w:pPr>
            <w:r w:rsidRPr="003F11A1">
              <w:rPr>
                <w:rFonts w:ascii="Trebuchet MS" w:hAnsi="Trebuchet MS" w:cstheme="majorBidi"/>
              </w:rPr>
              <w:t>Dviejų durelių, su vidine lentynėle.</w:t>
            </w:r>
          </w:p>
          <w:p w:rsidRPr="003F11A1" w:rsidR="009120B9" w:rsidP="009120B9" w:rsidRDefault="009120B9" w14:paraId="12CE2CDB" w14:textId="77777777">
            <w:pPr>
              <w:rPr>
                <w:rFonts w:ascii="Trebuchet MS" w:hAnsi="Trebuchet MS" w:cstheme="majorBidi"/>
                <w:color w:val="000000" w:themeColor="text1"/>
              </w:rPr>
            </w:pPr>
            <w:r w:rsidRPr="003F11A1">
              <w:rPr>
                <w:rFonts w:ascii="Trebuchet MS" w:hAnsi="Trebuchet MS" w:cstheme="majorBidi"/>
              </w:rPr>
              <w:t>Pagaminta iš laminuotos medžio drožlių plokštės.</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A9B99B0" w14:textId="38D10A8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E63BD66" w14:textId="244B280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36597F8" w14:textId="2B30FA86">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2D828F71"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C880E72" w14:textId="77777777">
            <w:pPr>
              <w:ind w:left="-107"/>
              <w:jc w:val="center"/>
              <w:rPr>
                <w:rFonts w:ascii="Trebuchet MS" w:hAnsi="Trebuchet MS" w:cstheme="majorBidi"/>
                <w:lang w:bidi="hi-IN"/>
              </w:rPr>
            </w:pPr>
            <w:r w:rsidRPr="003F11A1">
              <w:rPr>
                <w:rFonts w:ascii="Trebuchet MS" w:hAnsi="Trebuchet MS" w:cstheme="majorBidi"/>
                <w:lang w:bidi="hi-IN"/>
              </w:rPr>
              <w:t>6.5</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A9F028E" w14:textId="77777777">
            <w:pPr>
              <w:rPr>
                <w:rFonts w:ascii="Trebuchet MS" w:hAnsi="Trebuchet MS" w:cstheme="majorBidi"/>
                <w:color w:val="000000" w:themeColor="text1"/>
              </w:rPr>
            </w:pPr>
            <w:r w:rsidRPr="003F11A1">
              <w:rPr>
                <w:rFonts w:ascii="Trebuchet MS" w:hAnsi="Trebuchet MS" w:cstheme="majorBidi"/>
              </w:rPr>
              <w:t>Stalviršio matmenys</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131E4F0" w14:textId="77777777">
            <w:pPr>
              <w:rPr>
                <w:rFonts w:ascii="Trebuchet MS" w:hAnsi="Trebuchet MS" w:cstheme="majorBidi"/>
                <w:color w:val="000000" w:themeColor="text1"/>
              </w:rPr>
            </w:pPr>
            <w:r w:rsidRPr="003F11A1">
              <w:rPr>
                <w:rFonts w:ascii="Trebuchet MS" w:hAnsi="Trebuchet MS" w:eastAsia="Trebuchet MS" w:cstheme="majorBidi"/>
              </w:rPr>
              <w:t xml:space="preserve">90 </w:t>
            </w:r>
            <w:r w:rsidRPr="003F11A1">
              <w:rPr>
                <w:rFonts w:ascii="Trebuchet MS" w:hAnsi="Trebuchet MS" w:cstheme="majorBidi"/>
              </w:rPr>
              <w:t xml:space="preserve">± 5 </w:t>
            </w:r>
            <w:r w:rsidRPr="003F11A1">
              <w:rPr>
                <w:rFonts w:ascii="Trebuchet MS" w:hAnsi="Trebuchet MS" w:eastAsia="Trebuchet MS" w:cstheme="majorBidi"/>
              </w:rPr>
              <w:t xml:space="preserve"> </w:t>
            </w:r>
            <w:r w:rsidRPr="003F11A1">
              <w:rPr>
                <w:rFonts w:ascii="Trebuchet MS" w:hAnsi="Trebuchet MS" w:cstheme="majorBidi"/>
              </w:rPr>
              <w:t>x 70 ± 5 x 90 ± 5 cm</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228C5D9" w14:textId="468D609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13AD6A6" w14:textId="724AD26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949565B" w14:textId="1107AE3D">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26D2B4E0"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04C5A63D" w14:textId="77777777">
            <w:pPr>
              <w:ind w:left="-107"/>
              <w:jc w:val="center"/>
              <w:rPr>
                <w:rFonts w:ascii="Trebuchet MS" w:hAnsi="Trebuchet MS" w:cstheme="majorBidi"/>
                <w:lang w:bidi="hi-IN"/>
              </w:rPr>
            </w:pPr>
            <w:r w:rsidRPr="003F11A1">
              <w:rPr>
                <w:rFonts w:ascii="Trebuchet MS" w:hAnsi="Trebuchet MS" w:cstheme="majorBidi"/>
                <w:lang w:bidi="hi-IN"/>
              </w:rPr>
              <w:t>6.6</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D8730E0" w14:textId="77777777">
            <w:pPr>
              <w:rPr>
                <w:rFonts w:ascii="Trebuchet MS" w:hAnsi="Trebuchet MS" w:cstheme="majorBidi"/>
                <w:color w:val="000000" w:themeColor="text1"/>
              </w:rPr>
            </w:pPr>
            <w:r w:rsidRPr="003F11A1">
              <w:rPr>
                <w:rFonts w:ascii="Trebuchet MS" w:hAnsi="Trebuchet MS" w:eastAsia="Trebuchet MS" w:cstheme="majorBidi"/>
              </w:rPr>
              <w:t>Maksimali apkrova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66ADC7D" w14:textId="77777777">
            <w:pPr>
              <w:rPr>
                <w:rFonts w:ascii="Trebuchet MS" w:hAnsi="Trebuchet MS" w:cstheme="majorBidi"/>
                <w:color w:val="000000" w:themeColor="text1"/>
              </w:rPr>
            </w:pPr>
            <w:r w:rsidRPr="003F11A1">
              <w:rPr>
                <w:rFonts w:ascii="Trebuchet MS" w:hAnsi="Trebuchet MS" w:cstheme="majorBidi"/>
              </w:rPr>
              <w:t xml:space="preserve">≥ </w:t>
            </w:r>
            <w:r w:rsidRPr="003F11A1">
              <w:rPr>
                <w:rFonts w:ascii="Trebuchet MS" w:hAnsi="Trebuchet MS" w:eastAsia="Trebuchet MS" w:cstheme="majorBidi"/>
              </w:rPr>
              <w:t>50 kg</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C997C74" w14:textId="38BE62C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7484E32" w14:textId="3B75C48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BECCF1F" w14:textId="6EB41F8B">
            <w:pPr>
              <w:jc w:val="center"/>
              <w:rPr>
                <w:rFonts w:ascii="Trebuchet MS" w:hAnsi="Trebuchet MS" w:cstheme="majorBidi"/>
                <w:lang w:bidi="hi-IN"/>
              </w:rPr>
            </w:pPr>
            <w:r w:rsidRPr="009120B9">
              <w:rPr>
                <w:rFonts w:ascii="Trebuchet MS" w:hAnsi="Trebuchet MS"/>
                <w:i/>
              </w:rPr>
              <w:t>(įrašyti)</w:t>
            </w:r>
          </w:p>
        </w:tc>
      </w:tr>
      <w:tr w:rsidRPr="003F11A1" w:rsidR="00E664F0" w:rsidTr="5432C4F1" w14:paraId="3252E33E" w14:textId="77777777">
        <w:trPr>
          <w:trHeight w:val="173"/>
        </w:trPr>
        <w:tc>
          <w:tcPr>
            <w:tcW w:w="14315" w:type="dxa"/>
            <w:gridSpan w:val="7"/>
            <w:tcBorders>
              <w:top w:val="single" w:color="auto" w:sz="4" w:space="0"/>
              <w:left w:val="single" w:color="auto" w:sz="4" w:space="0"/>
              <w:bottom w:val="single" w:color="auto" w:sz="4" w:space="0"/>
              <w:right w:val="single" w:color="auto" w:sz="4" w:space="0"/>
            </w:tcBorders>
            <w:noWrap/>
            <w:tcMar/>
          </w:tcPr>
          <w:p w:rsidRPr="003F11A1" w:rsidR="00E664F0" w:rsidP="008E3E06" w:rsidRDefault="00E664F0" w14:paraId="7C71BC54" w14:textId="77777777">
            <w:pPr>
              <w:ind w:left="-107"/>
              <w:rPr>
                <w:rFonts w:ascii="Trebuchet MS" w:hAnsi="Trebuchet MS" w:cstheme="majorBidi"/>
                <w:lang w:bidi="hi-IN"/>
              </w:rPr>
            </w:pPr>
            <w:r w:rsidRPr="003F11A1">
              <w:rPr>
                <w:rFonts w:ascii="Trebuchet MS" w:hAnsi="Trebuchet MS" w:cstheme="majorBidi"/>
                <w:b/>
                <w:bCs/>
                <w:lang w:bidi="hi-IN"/>
              </w:rPr>
              <w:t xml:space="preserve">7.  </w:t>
            </w:r>
            <w:r w:rsidRPr="003F11A1">
              <w:rPr>
                <w:rFonts w:ascii="Trebuchet MS" w:hAnsi="Trebuchet MS" w:cstheme="majorBidi"/>
                <w:b/>
                <w:bCs/>
                <w:color w:val="000000" w:themeColor="text1"/>
              </w:rPr>
              <w:t>Vienos sekcijos terapinis elektrinis stalas, 1 vnt.,</w:t>
            </w:r>
            <w:r w:rsidRPr="003F11A1">
              <w:rPr>
                <w:rFonts w:ascii="Trebuchet MS" w:hAnsi="Trebuchet MS" w:cstheme="majorBidi"/>
                <w:color w:val="000000" w:themeColor="text1"/>
              </w:rPr>
              <w:t xml:space="preserve"> Centro padalinis, Mickevičiaus g. 4, Kaunas;</w:t>
            </w:r>
          </w:p>
        </w:tc>
      </w:tr>
      <w:tr w:rsidRPr="003F11A1" w:rsidR="009120B9" w:rsidTr="5432C4F1" w14:paraId="664AC945"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30E49DC3" w14:textId="77777777">
            <w:pPr>
              <w:ind w:left="-107"/>
              <w:jc w:val="center"/>
              <w:rPr>
                <w:rFonts w:ascii="Trebuchet MS" w:hAnsi="Trebuchet MS" w:cstheme="majorBidi"/>
                <w:lang w:bidi="hi-IN"/>
              </w:rPr>
            </w:pPr>
            <w:r w:rsidRPr="003F11A1">
              <w:rPr>
                <w:rFonts w:ascii="Trebuchet MS" w:hAnsi="Trebuchet MS" w:cstheme="majorBidi"/>
                <w:lang w:bidi="hi-IN"/>
              </w:rPr>
              <w:t>7.1</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4D850C51" w14:textId="77777777">
            <w:pPr>
              <w:rPr>
                <w:rFonts w:ascii="Trebuchet MS" w:hAnsi="Trebuchet MS" w:cstheme="majorBidi"/>
                <w:color w:val="000000" w:themeColor="text1"/>
              </w:rPr>
            </w:pPr>
            <w:r w:rsidRPr="003F11A1">
              <w:rPr>
                <w:rFonts w:ascii="Trebuchet MS" w:hAnsi="Trebuchet MS" w:cstheme="majorBidi"/>
              </w:rPr>
              <w:t>Vienos sekcijos stalas</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04366E66"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735F2E8" w14:textId="1386E21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BB47C6F" w14:textId="325DC6EA">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616731C" w14:textId="563EB00C">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33BB99B9"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E183C93" w14:textId="77777777">
            <w:pPr>
              <w:ind w:left="-107"/>
              <w:jc w:val="center"/>
              <w:rPr>
                <w:rFonts w:ascii="Trebuchet MS" w:hAnsi="Trebuchet MS" w:cstheme="majorBidi"/>
                <w:lang w:bidi="hi-IN"/>
              </w:rPr>
            </w:pPr>
            <w:r w:rsidRPr="003F11A1">
              <w:rPr>
                <w:rFonts w:ascii="Trebuchet MS" w:hAnsi="Trebuchet MS" w:cstheme="majorBidi"/>
                <w:lang w:bidi="hi-IN"/>
              </w:rPr>
              <w:t>7.2</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62D8AB71" w14:textId="77777777">
            <w:pPr>
              <w:rPr>
                <w:rFonts w:ascii="Trebuchet MS" w:hAnsi="Trebuchet MS" w:cstheme="majorBidi"/>
                <w:color w:val="000000" w:themeColor="text1"/>
              </w:rPr>
            </w:pPr>
            <w:r w:rsidRPr="003F11A1">
              <w:rPr>
                <w:rFonts w:ascii="Trebuchet MS" w:hAnsi="Trebuchet MS" w:cstheme="majorBidi"/>
              </w:rPr>
              <w:t>Rėmas pagamintas iš milteliniu (arba lygiaverčiu) būdu dažyto plieno (arba lygiavertės medžiagos) Korpusas pagamintas iš 1,8 – 2 cm drožlių plokštės, paminkštinimas ne mažiau 2 cm storio elastinio putų poliuretano (arba lygiavertė medžiaga) ir aptrauktas dirbtine  besiūle oda. Danga lengvai valoma, atspari dezinfekcinėms medžiagoms, nealergizuojanti, nekeičianti spalvos (galima pasirinkti iš ne mažiau 8 spalvų)</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2D35F84D"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A836B2E" w14:textId="389BB07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EB388F1" w14:textId="52A4CE4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8997F75" w14:textId="3DF4AB7A">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7637A0BB" w14:textId="77777777">
        <w:trPr>
          <w:gridAfter w:val="1"/>
          <w:wAfter w:w="7" w:type="dxa"/>
          <w:trHeight w:val="35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3F052F8A" w14:textId="77777777">
            <w:pPr>
              <w:ind w:left="-107"/>
              <w:jc w:val="center"/>
              <w:rPr>
                <w:rFonts w:ascii="Trebuchet MS" w:hAnsi="Trebuchet MS" w:cstheme="majorBidi"/>
                <w:lang w:bidi="hi-IN"/>
              </w:rPr>
            </w:pPr>
            <w:r w:rsidRPr="003F11A1">
              <w:rPr>
                <w:rFonts w:ascii="Trebuchet MS" w:hAnsi="Trebuchet MS" w:cstheme="majorBidi"/>
                <w:lang w:bidi="hi-IN"/>
              </w:rPr>
              <w:t>7.3</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44FD9919" w14:textId="77777777">
            <w:pPr>
              <w:rPr>
                <w:rFonts w:ascii="Trebuchet MS" w:hAnsi="Trebuchet MS" w:cstheme="majorBidi"/>
                <w:color w:val="000000" w:themeColor="text1"/>
              </w:rPr>
            </w:pPr>
            <w:r w:rsidRPr="003F11A1">
              <w:rPr>
                <w:rFonts w:ascii="Trebuchet MS" w:hAnsi="Trebuchet MS" w:cstheme="majorBidi"/>
              </w:rPr>
              <w:t>4 reguliuojamos guminės kojelės stalui išlyginti ir 4 ratukai transportavimui</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4FE7375D"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443B81C" w14:textId="47CEB77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4FAF564" w14:textId="178A80B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AA4FAD6" w14:textId="6E634F78">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0BCD9938"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4F1E2097" w14:textId="77777777">
            <w:pPr>
              <w:ind w:left="-107"/>
              <w:jc w:val="center"/>
              <w:rPr>
                <w:rFonts w:ascii="Trebuchet MS" w:hAnsi="Trebuchet MS" w:cstheme="majorBidi"/>
                <w:lang w:bidi="hi-IN"/>
              </w:rPr>
            </w:pPr>
            <w:r w:rsidRPr="003F11A1">
              <w:rPr>
                <w:rFonts w:ascii="Trebuchet MS" w:hAnsi="Trebuchet MS" w:cstheme="majorBidi"/>
                <w:lang w:bidi="hi-IN"/>
              </w:rPr>
              <w:t>7.4</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51D52808" w14:textId="77777777">
            <w:pPr>
              <w:rPr>
                <w:rFonts w:ascii="Trebuchet MS" w:hAnsi="Trebuchet MS" w:cstheme="majorBidi"/>
                <w:color w:val="000000" w:themeColor="text1"/>
              </w:rPr>
            </w:pPr>
            <w:r w:rsidRPr="003F11A1">
              <w:rPr>
                <w:rFonts w:ascii="Trebuchet MS" w:hAnsi="Trebuchet MS" w:cstheme="majorBidi"/>
              </w:rPr>
              <w:t xml:space="preserve">Stalviršio  dydis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796D9950" w14:textId="77777777">
            <w:pPr>
              <w:rPr>
                <w:rFonts w:ascii="Trebuchet MS" w:hAnsi="Trebuchet MS" w:cstheme="majorBidi"/>
              </w:rPr>
            </w:pPr>
            <w:r w:rsidRPr="003F11A1">
              <w:rPr>
                <w:rFonts w:ascii="Trebuchet MS" w:hAnsi="Trebuchet MS" w:cstheme="majorBidi"/>
              </w:rPr>
              <w:t>Plotis 100 (-5/+ 10) cm</w:t>
            </w:r>
          </w:p>
          <w:p w:rsidRPr="003F11A1" w:rsidR="009120B9" w:rsidP="009120B9" w:rsidRDefault="009120B9" w14:paraId="7C9F8D2B" w14:textId="77777777">
            <w:pPr>
              <w:rPr>
                <w:rFonts w:ascii="Trebuchet MS" w:hAnsi="Trebuchet MS" w:cstheme="majorBidi"/>
                <w:color w:val="000000" w:themeColor="text1"/>
              </w:rPr>
            </w:pPr>
            <w:r w:rsidRPr="003F11A1">
              <w:rPr>
                <w:rFonts w:ascii="Trebuchet MS" w:hAnsi="Trebuchet MS" w:cstheme="majorBidi"/>
              </w:rPr>
              <w:t>Ilgis 200 (-5/+ 10) cm</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FF7953F" w14:textId="6060A34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82557A6" w14:textId="3779B1A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BA032E7" w14:textId="72EC9ADD">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4CBE4F16"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697BAFE4" w14:textId="77777777">
            <w:pPr>
              <w:ind w:left="-107"/>
              <w:jc w:val="center"/>
              <w:rPr>
                <w:rFonts w:ascii="Trebuchet MS" w:hAnsi="Trebuchet MS" w:cstheme="majorBidi"/>
                <w:lang w:bidi="hi-IN"/>
              </w:rPr>
            </w:pPr>
            <w:r w:rsidRPr="003F11A1">
              <w:rPr>
                <w:rFonts w:ascii="Trebuchet MS" w:hAnsi="Trebuchet MS" w:cstheme="majorBidi"/>
                <w:lang w:bidi="hi-IN"/>
              </w:rPr>
              <w:t>7.5</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4917A0A9" w14:textId="65EF080C">
            <w:pPr>
              <w:rPr>
                <w:rFonts w:ascii="Trebuchet MS" w:hAnsi="Trebuchet MS" w:cstheme="majorBidi"/>
                <w:color w:val="000000" w:themeColor="text1"/>
              </w:rPr>
            </w:pPr>
            <w:r w:rsidRPr="003F11A1">
              <w:rPr>
                <w:rFonts w:ascii="Trebuchet MS" w:hAnsi="Trebuchet MS" w:cstheme="majorBidi"/>
              </w:rPr>
              <w:t xml:space="preserve">Reguliuojamas </w:t>
            </w:r>
            <w:r w:rsidRPr="00CC65B4">
              <w:rPr>
                <w:rFonts w:ascii="Trebuchet MS" w:hAnsi="Trebuchet MS" w:cstheme="majorBidi"/>
              </w:rPr>
              <w:t xml:space="preserve">aukštis </w:t>
            </w:r>
            <w:r w:rsidRPr="00B31489" w:rsidR="005B178E">
              <w:rPr>
                <w:rFonts w:ascii="Trebuchet MS" w:hAnsi="Trebuchet MS" w:cstheme="majorBidi"/>
                <w:color w:val="000000" w:themeColor="text1"/>
              </w:rPr>
              <w:t>ne mažesnėse ribose kaip</w:t>
            </w:r>
            <w:r w:rsidRPr="00CC65B4">
              <w:rPr>
                <w:rFonts w:ascii="Trebuchet MS" w:hAnsi="Trebuchet MS" w:cstheme="majorBidi"/>
              </w:rPr>
              <w:t xml:space="preserve"> </w:t>
            </w:r>
            <w:r w:rsidRPr="00B31489" w:rsidR="0050514B">
              <w:rPr>
                <w:rFonts w:ascii="Trebuchet MS" w:hAnsi="Trebuchet MS" w:cstheme="majorBidi"/>
              </w:rPr>
              <w:t xml:space="preserve">nuo </w:t>
            </w:r>
            <w:r w:rsidRPr="00CC65B4">
              <w:rPr>
                <w:rFonts w:ascii="Trebuchet MS" w:hAnsi="Trebuchet MS" w:cstheme="majorBidi"/>
              </w:rPr>
              <w:t>46</w:t>
            </w:r>
            <w:r w:rsidRPr="00B31489" w:rsidR="0050514B">
              <w:rPr>
                <w:rFonts w:ascii="Trebuchet MS" w:hAnsi="Trebuchet MS" w:cstheme="majorBidi"/>
              </w:rPr>
              <w:t xml:space="preserve"> cm</w:t>
            </w:r>
            <w:r w:rsidRPr="00CC65B4">
              <w:rPr>
                <w:rFonts w:ascii="Trebuchet MS" w:hAnsi="Trebuchet MS" w:cstheme="majorBidi"/>
              </w:rPr>
              <w:t xml:space="preserve"> </w:t>
            </w:r>
            <w:r w:rsidRPr="00B31489" w:rsidR="0050514B">
              <w:rPr>
                <w:rFonts w:ascii="Trebuchet MS" w:hAnsi="Trebuchet MS" w:cstheme="majorBidi"/>
              </w:rPr>
              <w:t xml:space="preserve">iki </w:t>
            </w:r>
            <w:r w:rsidRPr="00CC65B4">
              <w:rPr>
                <w:rFonts w:ascii="Trebuchet MS" w:hAnsi="Trebuchet MS" w:cstheme="majorBidi"/>
              </w:rPr>
              <w:t>96 cm</w:t>
            </w:r>
            <w:r w:rsidR="000F4A64">
              <w:rPr>
                <w:rFonts w:ascii="Trebuchet MS" w:hAnsi="Trebuchet MS" w:cstheme="majorBidi"/>
              </w:rPr>
              <w:t xml:space="preserve">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2A7B3D47"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4EA8404" w14:textId="76648EDD">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3D76246" w14:textId="52A1D33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8E1E295" w14:textId="79FDFC41">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6C92C871"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3BECDA7B" w14:textId="77777777">
            <w:pPr>
              <w:ind w:left="-107"/>
              <w:jc w:val="center"/>
              <w:rPr>
                <w:rFonts w:ascii="Trebuchet MS" w:hAnsi="Trebuchet MS" w:cstheme="majorBidi"/>
                <w:lang w:bidi="hi-IN"/>
              </w:rPr>
            </w:pPr>
            <w:r w:rsidRPr="003F11A1">
              <w:rPr>
                <w:rFonts w:ascii="Trebuchet MS" w:hAnsi="Trebuchet MS" w:cstheme="majorBidi"/>
                <w:lang w:bidi="hi-IN"/>
              </w:rPr>
              <w:t>7.6</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08867236" w14:textId="77777777">
            <w:pPr>
              <w:rPr>
                <w:rFonts w:ascii="Trebuchet MS" w:hAnsi="Trebuchet MS" w:cstheme="majorBidi"/>
                <w:color w:val="000000" w:themeColor="text1"/>
              </w:rPr>
            </w:pPr>
            <w:r w:rsidRPr="003F11A1">
              <w:rPr>
                <w:rFonts w:ascii="Trebuchet MS" w:hAnsi="Trebuchet MS" w:cstheme="majorBidi"/>
              </w:rPr>
              <w:t>Maksimali apkrova ne mažiau nei 150 kg</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28D826B5"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751C43A" w14:textId="0AC9BDB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6E189B5" w14:textId="253207D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56CDE23" w14:textId="1FC34014">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759E37DA"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6208E43" w14:textId="77777777">
            <w:pPr>
              <w:ind w:left="-107"/>
              <w:jc w:val="center"/>
              <w:rPr>
                <w:rFonts w:ascii="Trebuchet MS" w:hAnsi="Trebuchet MS" w:cstheme="majorBidi"/>
                <w:lang w:bidi="hi-IN"/>
              </w:rPr>
            </w:pPr>
            <w:r w:rsidRPr="003F11A1">
              <w:rPr>
                <w:rFonts w:ascii="Trebuchet MS" w:hAnsi="Trebuchet MS" w:cstheme="majorBidi"/>
                <w:lang w:bidi="hi-IN"/>
              </w:rPr>
              <w:t>7.7</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39FE79E1" w14:textId="77777777">
            <w:pPr>
              <w:rPr>
                <w:rFonts w:ascii="Trebuchet MS" w:hAnsi="Trebuchet MS" w:cstheme="majorBidi"/>
                <w:color w:val="000000" w:themeColor="text1"/>
              </w:rPr>
            </w:pPr>
            <w:r w:rsidRPr="003F11A1">
              <w:rPr>
                <w:rFonts w:ascii="Trebuchet MS" w:hAnsi="Trebuchet MS" w:cstheme="majorBidi"/>
              </w:rPr>
              <w:t>Ritinio laikiklis</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729688E6"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40EC96E" w14:textId="787F815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6524DC4" w14:textId="0B63381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E7E12A5" w14:textId="207DF97D">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78C27568"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1D1A666" w14:textId="77777777">
            <w:pPr>
              <w:ind w:left="-107"/>
              <w:jc w:val="center"/>
              <w:rPr>
                <w:rFonts w:ascii="Trebuchet MS" w:hAnsi="Trebuchet MS" w:cstheme="majorBidi"/>
                <w:lang w:bidi="hi-IN"/>
              </w:rPr>
            </w:pPr>
            <w:r w:rsidRPr="003F11A1">
              <w:rPr>
                <w:rFonts w:ascii="Trebuchet MS" w:hAnsi="Trebuchet MS" w:cstheme="majorBidi"/>
                <w:lang w:bidi="hi-IN"/>
              </w:rPr>
              <w:t>7.8</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72E968CC" w14:textId="77777777">
            <w:pPr>
              <w:rPr>
                <w:rFonts w:ascii="Trebuchet MS" w:hAnsi="Trebuchet MS" w:cstheme="majorBidi"/>
                <w:color w:val="000000" w:themeColor="text1"/>
              </w:rPr>
            </w:pPr>
            <w:r w:rsidRPr="003F11A1">
              <w:rPr>
                <w:rFonts w:ascii="Trebuchet MS" w:hAnsi="Trebuchet MS" w:cstheme="majorBidi"/>
              </w:rPr>
              <w:t>elektrinis aukščio reguliavimas, valdymas pultelio pagalba</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7F6660D4"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59D95A3" w14:textId="4E912C5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98241FD" w14:textId="786BAFA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52A7474" w14:textId="1BD8E90F">
            <w:pPr>
              <w:jc w:val="center"/>
              <w:rPr>
                <w:rFonts w:ascii="Trebuchet MS" w:hAnsi="Trebuchet MS" w:cstheme="majorBidi"/>
                <w:lang w:bidi="hi-IN"/>
              </w:rPr>
            </w:pPr>
            <w:r w:rsidRPr="009120B9">
              <w:rPr>
                <w:rFonts w:ascii="Trebuchet MS" w:hAnsi="Trebuchet MS"/>
                <w:i/>
              </w:rPr>
              <w:t>(įrašyti)</w:t>
            </w:r>
          </w:p>
        </w:tc>
      </w:tr>
      <w:tr w:rsidRPr="003F11A1" w:rsidR="00E664F0" w:rsidTr="5432C4F1" w14:paraId="5D40649F" w14:textId="77777777">
        <w:trPr>
          <w:trHeight w:val="173"/>
        </w:trPr>
        <w:tc>
          <w:tcPr>
            <w:tcW w:w="14315" w:type="dxa"/>
            <w:gridSpan w:val="7"/>
            <w:tcBorders>
              <w:top w:val="single" w:color="auto" w:sz="4" w:space="0"/>
              <w:left w:val="single" w:color="auto" w:sz="4" w:space="0"/>
              <w:bottom w:val="single" w:color="auto" w:sz="4" w:space="0"/>
              <w:right w:val="single" w:color="auto" w:sz="4" w:space="0"/>
            </w:tcBorders>
            <w:noWrap/>
            <w:tcMar/>
          </w:tcPr>
          <w:p w:rsidRPr="003F11A1" w:rsidR="00E664F0" w:rsidP="008E3E06" w:rsidRDefault="00E664F0" w14:paraId="571F0CF1" w14:textId="77777777">
            <w:pPr>
              <w:ind w:left="-107"/>
              <w:rPr>
                <w:rFonts w:ascii="Trebuchet MS" w:hAnsi="Trebuchet MS" w:cstheme="majorBidi"/>
                <w:lang w:bidi="hi-IN"/>
              </w:rPr>
            </w:pPr>
            <w:r w:rsidRPr="003F11A1">
              <w:rPr>
                <w:rFonts w:ascii="Trebuchet MS" w:hAnsi="Trebuchet MS" w:cstheme="majorBidi"/>
                <w:b/>
                <w:bCs/>
                <w:lang w:bidi="hi-IN"/>
              </w:rPr>
              <w:t xml:space="preserve">8. </w:t>
            </w:r>
            <w:r w:rsidRPr="003F11A1">
              <w:rPr>
                <w:rFonts w:ascii="Trebuchet MS" w:hAnsi="Trebuchet MS" w:cstheme="majorBidi"/>
                <w:b/>
                <w:bCs/>
                <w:color w:val="000000" w:themeColor="text1"/>
              </w:rPr>
              <w:t>Dviejų dalių terapinis elektrinis stalas, 1 vnt.,</w:t>
            </w:r>
            <w:r w:rsidRPr="003F11A1">
              <w:rPr>
                <w:rFonts w:ascii="Trebuchet MS" w:hAnsi="Trebuchet MS" w:cstheme="majorBidi"/>
                <w:color w:val="000000" w:themeColor="text1"/>
              </w:rPr>
              <w:t xml:space="preserve"> Centro padalinis, Mickevičiaus g. 4, Kaunas; </w:t>
            </w:r>
          </w:p>
        </w:tc>
      </w:tr>
      <w:tr w:rsidRPr="003F11A1" w:rsidR="009120B9" w:rsidTr="5432C4F1" w14:paraId="00083CED"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0A611742" w14:textId="77777777">
            <w:pPr>
              <w:ind w:left="-107"/>
              <w:jc w:val="center"/>
              <w:rPr>
                <w:rFonts w:ascii="Trebuchet MS" w:hAnsi="Trebuchet MS" w:cstheme="majorBidi"/>
                <w:lang w:bidi="hi-IN"/>
              </w:rPr>
            </w:pPr>
            <w:r w:rsidRPr="003F11A1">
              <w:rPr>
                <w:rFonts w:ascii="Trebuchet MS" w:hAnsi="Trebuchet MS" w:cstheme="majorBidi"/>
                <w:lang w:bidi="hi-IN"/>
              </w:rPr>
              <w:t>8.1</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49C5FD3E" w14:textId="77777777">
            <w:pPr>
              <w:rPr>
                <w:rFonts w:ascii="Trebuchet MS" w:hAnsi="Trebuchet MS" w:cstheme="majorBidi"/>
                <w:color w:val="000000" w:themeColor="text1"/>
              </w:rPr>
            </w:pPr>
            <w:r w:rsidRPr="003F11A1">
              <w:rPr>
                <w:rFonts w:ascii="Trebuchet MS" w:hAnsi="Trebuchet MS" w:cstheme="majorBidi"/>
              </w:rPr>
              <w:t>Dviejų sekcijų stalas</w:t>
            </w:r>
          </w:p>
        </w:tc>
        <w:tc>
          <w:tcPr>
            <w:tcW w:w="0" w:type="auto"/>
            <w:tcBorders>
              <w:top w:val="single" w:color="000000" w:themeColor="text1" w:sz="4" w:space="0"/>
              <w:left w:val="single" w:color="000000" w:themeColor="text1" w:sz="4" w:space="0"/>
              <w:bottom w:val="single" w:color="000000" w:themeColor="text1" w:sz="4" w:space="0"/>
              <w:right w:val="single" w:color="auto" w:sz="4" w:space="0"/>
            </w:tcBorders>
            <w:tcMar/>
          </w:tcPr>
          <w:p w:rsidRPr="003F11A1" w:rsidR="009120B9" w:rsidP="009120B9" w:rsidRDefault="009120B9" w14:paraId="4B910B30" w14:textId="77777777">
            <w:pPr>
              <w:rPr>
                <w:rFonts w:ascii="Trebuchet MS" w:hAnsi="Trebuchet MS" w:cstheme="majorBidi"/>
                <w:lang w:bidi="hi-IN"/>
              </w:rPr>
            </w:pPr>
            <w:r w:rsidRPr="003F11A1">
              <w:rPr>
                <w:rFonts w:ascii="Trebuchet MS" w:hAnsi="Trebuchet MS" w:cstheme="majorBidi"/>
              </w:rPr>
              <w:t>Būtina</w:t>
            </w:r>
          </w:p>
        </w:tc>
        <w:tc>
          <w:tcPr>
            <w:tcW w:w="0" w:type="auto"/>
            <w:tcBorders>
              <w:top w:val="single" w:color="000000" w:themeColor="text1" w:sz="4" w:space="0"/>
              <w:left w:val="single" w:color="000000" w:themeColor="text1" w:sz="4" w:space="0"/>
              <w:bottom w:val="single" w:color="000000" w:themeColor="text1" w:sz="4" w:space="0"/>
              <w:right w:val="single" w:color="auto" w:sz="4" w:space="0"/>
            </w:tcBorders>
            <w:tcMar/>
          </w:tcPr>
          <w:p w:rsidRPr="003F11A1" w:rsidR="009120B9" w:rsidP="009120B9" w:rsidRDefault="009120B9" w14:paraId="16671E36" w14:textId="5F729FE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CFEB511" w14:textId="4C1EE63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275108A" w14:textId="553872D7">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28865F9F"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7160BD0" w14:textId="77777777">
            <w:pPr>
              <w:ind w:left="-107"/>
              <w:jc w:val="center"/>
              <w:rPr>
                <w:rFonts w:ascii="Trebuchet MS" w:hAnsi="Trebuchet MS" w:cstheme="majorBidi"/>
                <w:lang w:bidi="hi-IN"/>
              </w:rPr>
            </w:pPr>
            <w:r w:rsidRPr="003F11A1">
              <w:rPr>
                <w:rFonts w:ascii="Trebuchet MS" w:hAnsi="Trebuchet MS" w:cstheme="majorBidi"/>
                <w:lang w:bidi="hi-IN"/>
              </w:rPr>
              <w:t>8.2</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03D021DB" w14:textId="77777777">
            <w:pPr>
              <w:rPr>
                <w:rFonts w:ascii="Trebuchet MS" w:hAnsi="Trebuchet MS" w:cstheme="majorBidi"/>
                <w:color w:val="000000" w:themeColor="text1"/>
              </w:rPr>
            </w:pPr>
            <w:r w:rsidRPr="003F11A1">
              <w:rPr>
                <w:rFonts w:ascii="Trebuchet MS" w:hAnsi="Trebuchet MS" w:cstheme="majorBidi"/>
              </w:rPr>
              <w:t>Rėmas pagamintas iš milteliniu (arba lygiaverčiu) būdu dažyto plieno (arba lygiavertės medžiagos) Korpusas pagamintas iš 1,8 – 2 cm drožlių plokštės, paminkštinimas ne mažiau 2 cm storio elastinio putų poliuretano (arba lygiavertė medžiaga) ir aptrauktas dirbtine  besiūle oda. Danga lengvai valoma, atspari dezinfekcinėms medžiagoms, nealergizuojanti, nekeičianti spalvos (galima pasirinkti iš ne mažiau 8 spalvų)</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62AF6FE6"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F64C43C" w14:textId="4B6E774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7C93166" w14:textId="5873ADF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C78FCC8" w14:textId="719A8409">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208A40AC"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460F1DDE" w14:textId="77777777">
            <w:pPr>
              <w:ind w:left="-107"/>
              <w:jc w:val="center"/>
              <w:rPr>
                <w:rFonts w:ascii="Trebuchet MS" w:hAnsi="Trebuchet MS" w:cstheme="majorBidi"/>
                <w:lang w:bidi="hi-IN"/>
              </w:rPr>
            </w:pPr>
            <w:r w:rsidRPr="003F11A1">
              <w:rPr>
                <w:rFonts w:ascii="Trebuchet MS" w:hAnsi="Trebuchet MS" w:cstheme="majorBidi"/>
                <w:lang w:bidi="hi-IN"/>
              </w:rPr>
              <w:t>8.3</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4CF9B5F3" w14:textId="77777777">
            <w:pPr>
              <w:rPr>
                <w:rFonts w:ascii="Trebuchet MS" w:hAnsi="Trebuchet MS" w:cstheme="majorBidi"/>
                <w:color w:val="000000" w:themeColor="text1"/>
              </w:rPr>
            </w:pPr>
            <w:r w:rsidRPr="003F11A1">
              <w:rPr>
                <w:rFonts w:ascii="Trebuchet MS" w:hAnsi="Trebuchet MS" w:cstheme="majorBidi"/>
              </w:rPr>
              <w:t>4 reguliuojamos guminės kojelės stalui išlyginti ir 4 ratukai transportavimui</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22C5FF20"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0D92BEB" w14:textId="67E1D3E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676A02D" w14:textId="68E4D31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FEBB4F7" w14:textId="4FC8369E">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2A1EAE94"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72DFD143" w14:textId="77777777">
            <w:pPr>
              <w:ind w:left="-107"/>
              <w:jc w:val="center"/>
              <w:rPr>
                <w:rFonts w:ascii="Trebuchet MS" w:hAnsi="Trebuchet MS" w:cstheme="majorBidi"/>
                <w:lang w:bidi="hi-IN"/>
              </w:rPr>
            </w:pPr>
            <w:r w:rsidRPr="003F11A1">
              <w:rPr>
                <w:rFonts w:ascii="Trebuchet MS" w:hAnsi="Trebuchet MS" w:cstheme="majorBidi"/>
                <w:lang w:bidi="hi-IN"/>
              </w:rPr>
              <w:t>8.4</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0F6BDBD2" w14:textId="77777777">
            <w:pPr>
              <w:rPr>
                <w:rFonts w:ascii="Trebuchet MS" w:hAnsi="Trebuchet MS" w:cstheme="majorBidi"/>
                <w:color w:val="000000" w:themeColor="text1"/>
              </w:rPr>
            </w:pPr>
            <w:r w:rsidRPr="003F11A1">
              <w:rPr>
                <w:rFonts w:ascii="Trebuchet MS" w:hAnsi="Trebuchet MS" w:cstheme="majorBidi"/>
              </w:rPr>
              <w:t xml:space="preserve">Stalviršio  dydis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37DCD118" w14:textId="77777777">
            <w:pPr>
              <w:rPr>
                <w:rFonts w:ascii="Trebuchet MS" w:hAnsi="Trebuchet MS" w:cstheme="majorBidi"/>
              </w:rPr>
            </w:pPr>
            <w:r w:rsidRPr="003F11A1">
              <w:rPr>
                <w:rFonts w:ascii="Trebuchet MS" w:hAnsi="Trebuchet MS" w:cstheme="majorBidi"/>
              </w:rPr>
              <w:t>Plotis 100 (-5/+ 10) cm</w:t>
            </w:r>
          </w:p>
          <w:p w:rsidRPr="003F11A1" w:rsidR="009120B9" w:rsidP="009120B9" w:rsidRDefault="009120B9" w14:paraId="2D4E5C56" w14:textId="77777777">
            <w:pPr>
              <w:rPr>
                <w:rFonts w:ascii="Trebuchet MS" w:hAnsi="Trebuchet MS" w:cstheme="majorBidi"/>
                <w:color w:val="000000" w:themeColor="text1"/>
              </w:rPr>
            </w:pPr>
            <w:r w:rsidRPr="003F11A1">
              <w:rPr>
                <w:rFonts w:ascii="Trebuchet MS" w:hAnsi="Trebuchet MS" w:cstheme="majorBidi"/>
              </w:rPr>
              <w:t>Ilgis 185  (-5/+ 10) cm</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239282F" w14:textId="5D8A1B5B">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5C75DDA" w14:textId="2D82D95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C6858AC" w14:textId="4EE43439">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566875FC"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761C3369" w14:textId="77777777">
            <w:pPr>
              <w:ind w:left="-107"/>
              <w:jc w:val="center"/>
              <w:rPr>
                <w:rFonts w:ascii="Trebuchet MS" w:hAnsi="Trebuchet MS" w:cstheme="majorBidi"/>
                <w:lang w:bidi="hi-IN"/>
              </w:rPr>
            </w:pPr>
            <w:r w:rsidRPr="003F11A1">
              <w:rPr>
                <w:rFonts w:ascii="Trebuchet MS" w:hAnsi="Trebuchet MS" w:cstheme="majorBidi"/>
                <w:lang w:bidi="hi-IN"/>
              </w:rPr>
              <w:t>8.5</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32ED4692" w14:textId="77777777">
            <w:pPr>
              <w:rPr>
                <w:rFonts w:ascii="Trebuchet MS" w:hAnsi="Trebuchet MS" w:cstheme="majorBidi"/>
              </w:rPr>
            </w:pPr>
            <w:r w:rsidRPr="003F11A1">
              <w:rPr>
                <w:rFonts w:ascii="Trebuchet MS" w:hAnsi="Trebuchet MS" w:cstheme="majorBidi"/>
              </w:rPr>
              <w:t>Nugaros atramos reguliavimo kampas ≥ 0 - 45 º</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53B91998" w14:textId="77777777">
            <w:pPr>
              <w:rPr>
                <w:rFonts w:ascii="Trebuchet MS" w:hAnsi="Trebuchet MS" w:cstheme="majorBidi"/>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F17ABCA" w14:textId="164849E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A2660D7" w14:textId="0FD8E37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D5DE6B5" w14:textId="23B44CF8">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6793670B"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00832249" w14:textId="77777777">
            <w:pPr>
              <w:ind w:left="-107"/>
              <w:jc w:val="center"/>
              <w:rPr>
                <w:rFonts w:ascii="Trebuchet MS" w:hAnsi="Trebuchet MS" w:cstheme="majorBidi"/>
                <w:lang w:bidi="hi-IN"/>
              </w:rPr>
            </w:pPr>
            <w:r w:rsidRPr="003F11A1">
              <w:rPr>
                <w:rFonts w:ascii="Trebuchet MS" w:hAnsi="Trebuchet MS" w:cstheme="majorBidi"/>
                <w:lang w:bidi="hi-IN"/>
              </w:rPr>
              <w:t>8.6</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CC65B4" w:rsidR="009120B9" w:rsidP="009120B9" w:rsidRDefault="009120B9" w14:paraId="41C706E9" w14:textId="538B1E3C">
            <w:pPr>
              <w:rPr>
                <w:rFonts w:ascii="Trebuchet MS" w:hAnsi="Trebuchet MS" w:cstheme="majorBidi"/>
                <w:color w:val="000000" w:themeColor="text1"/>
              </w:rPr>
            </w:pPr>
            <w:r w:rsidRPr="00CC65B4">
              <w:rPr>
                <w:rFonts w:ascii="Trebuchet MS" w:hAnsi="Trebuchet MS" w:cstheme="majorBidi"/>
              </w:rPr>
              <w:t xml:space="preserve">Reguliuojamas aukštis </w:t>
            </w:r>
            <w:r w:rsidRPr="00B31489" w:rsidR="00A92996">
              <w:rPr>
                <w:rFonts w:ascii="Trebuchet MS" w:hAnsi="Trebuchet MS" w:cstheme="majorBidi"/>
                <w:color w:val="000000" w:themeColor="text1"/>
              </w:rPr>
              <w:t>ne mažesnėse ribose kaip</w:t>
            </w:r>
            <w:r w:rsidRPr="00CC65B4">
              <w:rPr>
                <w:rFonts w:ascii="Trebuchet MS" w:hAnsi="Trebuchet MS" w:cstheme="majorBidi"/>
              </w:rPr>
              <w:t xml:space="preserve"> </w:t>
            </w:r>
            <w:r w:rsidRPr="00B31489" w:rsidR="008F5E91">
              <w:rPr>
                <w:rFonts w:ascii="Trebuchet MS" w:hAnsi="Trebuchet MS" w:cstheme="majorBidi"/>
              </w:rPr>
              <w:t>nuo 46 cm iki 9</w:t>
            </w:r>
            <w:r w:rsidRPr="00B31489" w:rsidR="00A92996">
              <w:rPr>
                <w:rFonts w:ascii="Trebuchet MS" w:hAnsi="Trebuchet MS" w:cstheme="majorBidi"/>
              </w:rPr>
              <w:t>3</w:t>
            </w:r>
            <w:r w:rsidRPr="00CC65B4" w:rsidR="00A92996">
              <w:rPr>
                <w:rFonts w:ascii="Trebuchet MS" w:hAnsi="Trebuchet MS" w:cstheme="majorBidi"/>
              </w:rPr>
              <w:t xml:space="preserve"> </w:t>
            </w:r>
            <w:r w:rsidRPr="00CC65B4">
              <w:rPr>
                <w:rFonts w:ascii="Trebuchet MS" w:hAnsi="Trebuchet MS" w:cstheme="majorBidi"/>
              </w:rPr>
              <w:t>cm</w:t>
            </w:r>
            <w:r w:rsidRPr="00CC65B4" w:rsidR="000F4A64">
              <w:rPr>
                <w:rFonts w:ascii="Trebuchet MS" w:hAnsi="Trebuchet MS" w:cstheme="majorBidi"/>
              </w:rPr>
              <w:t xml:space="preserve">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0B6101EC"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393818B" w14:textId="6E46EBB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CDD7DEC" w14:textId="0E9AB4DB">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834AB11" w14:textId="56F98CE6">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3C98217E"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1CE4EFDC" w14:textId="77777777">
            <w:pPr>
              <w:ind w:left="-107"/>
              <w:jc w:val="center"/>
              <w:rPr>
                <w:rFonts w:ascii="Trebuchet MS" w:hAnsi="Trebuchet MS" w:cstheme="majorBidi"/>
                <w:lang w:bidi="hi-IN"/>
              </w:rPr>
            </w:pPr>
            <w:r w:rsidRPr="003F11A1">
              <w:rPr>
                <w:rFonts w:ascii="Trebuchet MS" w:hAnsi="Trebuchet MS" w:cstheme="majorBidi"/>
                <w:lang w:bidi="hi-IN"/>
              </w:rPr>
              <w:t>8.7</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CC65B4" w:rsidR="009120B9" w:rsidP="009120B9" w:rsidRDefault="009120B9" w14:paraId="15D27CC1" w14:textId="77777777">
            <w:pPr>
              <w:rPr>
                <w:rFonts w:ascii="Trebuchet MS" w:hAnsi="Trebuchet MS" w:cstheme="majorBidi"/>
                <w:color w:val="000000" w:themeColor="text1"/>
              </w:rPr>
            </w:pPr>
            <w:r w:rsidRPr="00CC65B4">
              <w:rPr>
                <w:rFonts w:ascii="Trebuchet MS" w:hAnsi="Trebuchet MS" w:cstheme="majorBidi"/>
              </w:rPr>
              <w:t>Maksimali kėlimo galia ne mažiau nei 250 kg</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4708A392"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177FF5E" w14:textId="31CDC76A">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38C7F21" w14:textId="6018F59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FF607DB" w14:textId="3E9F4658">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0620A83B"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3349BCCF" w14:textId="77777777">
            <w:pPr>
              <w:ind w:left="-107"/>
              <w:jc w:val="center"/>
              <w:rPr>
                <w:rFonts w:ascii="Trebuchet MS" w:hAnsi="Trebuchet MS" w:cstheme="majorBidi"/>
                <w:lang w:bidi="hi-IN"/>
              </w:rPr>
            </w:pPr>
            <w:r w:rsidRPr="003F11A1">
              <w:rPr>
                <w:rFonts w:ascii="Trebuchet MS" w:hAnsi="Trebuchet MS" w:cstheme="majorBidi"/>
                <w:lang w:bidi="hi-IN"/>
              </w:rPr>
              <w:t>8.8</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2EDD2977" w14:textId="77777777">
            <w:pPr>
              <w:rPr>
                <w:rFonts w:ascii="Trebuchet MS" w:hAnsi="Trebuchet MS" w:cstheme="majorBidi"/>
                <w:color w:val="000000" w:themeColor="text1"/>
              </w:rPr>
            </w:pPr>
            <w:r w:rsidRPr="003F11A1">
              <w:rPr>
                <w:rFonts w:ascii="Trebuchet MS" w:hAnsi="Trebuchet MS" w:cstheme="majorBidi"/>
              </w:rPr>
              <w:t>Ritinio laikiklis</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758C9304"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CF10A06" w14:textId="3E67F1C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61A4E8A" w14:textId="3893BA3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A43CD1D" w14:textId="7F5A824B">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2EEE7D84"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2DE298FB" w14:textId="77777777">
            <w:pPr>
              <w:ind w:left="-107"/>
              <w:jc w:val="center"/>
              <w:rPr>
                <w:rFonts w:ascii="Trebuchet MS" w:hAnsi="Trebuchet MS" w:cstheme="majorBidi"/>
                <w:lang w:bidi="hi-IN"/>
              </w:rPr>
            </w:pPr>
            <w:r w:rsidRPr="003F11A1">
              <w:rPr>
                <w:rFonts w:ascii="Trebuchet MS" w:hAnsi="Trebuchet MS" w:cstheme="majorBidi"/>
                <w:lang w:bidi="hi-IN"/>
              </w:rPr>
              <w:t>8.9</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69139BD7" w14:textId="77777777">
            <w:pPr>
              <w:rPr>
                <w:rFonts w:ascii="Trebuchet MS" w:hAnsi="Trebuchet MS" w:cstheme="majorBidi"/>
                <w:color w:val="000000" w:themeColor="text1"/>
              </w:rPr>
            </w:pPr>
            <w:r w:rsidRPr="003F11A1">
              <w:rPr>
                <w:rFonts w:ascii="Trebuchet MS" w:hAnsi="Trebuchet MS" w:cstheme="majorBidi"/>
              </w:rPr>
              <w:t>Elektrinis aukščio reguliavimas, valdymas kojiniu pedalu</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304E6BF6"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B908293" w14:textId="34B2D84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1EE22D0" w14:textId="165BA79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7BA3E23" w14:textId="4E457FC4">
            <w:pPr>
              <w:jc w:val="center"/>
              <w:rPr>
                <w:rFonts w:ascii="Trebuchet MS" w:hAnsi="Trebuchet MS" w:cstheme="majorBidi"/>
                <w:lang w:bidi="hi-IN"/>
              </w:rPr>
            </w:pPr>
            <w:r w:rsidRPr="009120B9">
              <w:rPr>
                <w:rFonts w:ascii="Trebuchet MS" w:hAnsi="Trebuchet MS"/>
                <w:i/>
              </w:rPr>
              <w:t>(įrašyti)</w:t>
            </w:r>
          </w:p>
        </w:tc>
      </w:tr>
      <w:tr w:rsidRPr="003F11A1" w:rsidR="00E664F0" w:rsidTr="5432C4F1" w14:paraId="7855EEE1" w14:textId="77777777">
        <w:trPr>
          <w:trHeight w:val="173"/>
        </w:trPr>
        <w:tc>
          <w:tcPr>
            <w:tcW w:w="14315" w:type="dxa"/>
            <w:gridSpan w:val="7"/>
            <w:tcBorders>
              <w:top w:val="single" w:color="auto" w:sz="4" w:space="0"/>
              <w:left w:val="single" w:color="auto" w:sz="4" w:space="0"/>
              <w:bottom w:val="single" w:color="auto" w:sz="4" w:space="0"/>
              <w:right w:val="single" w:color="auto" w:sz="4" w:space="0"/>
            </w:tcBorders>
            <w:noWrap/>
            <w:tcMar/>
          </w:tcPr>
          <w:p w:rsidRPr="003F11A1" w:rsidR="00E664F0" w:rsidP="008E3E06" w:rsidRDefault="00E664F0" w14:paraId="0E51EF4C" w14:textId="2D26C1FB">
            <w:pPr>
              <w:ind w:left="-107"/>
              <w:rPr>
                <w:rFonts w:ascii="Trebuchet MS" w:hAnsi="Trebuchet MS" w:cstheme="majorBidi"/>
                <w:color w:val="000000" w:themeColor="text1"/>
              </w:rPr>
            </w:pPr>
            <w:r w:rsidRPr="003F11A1">
              <w:rPr>
                <w:rFonts w:ascii="Trebuchet MS" w:hAnsi="Trebuchet MS" w:cstheme="majorBidi"/>
                <w:b/>
                <w:bCs/>
                <w:lang w:bidi="hi-IN"/>
              </w:rPr>
              <w:t xml:space="preserve">9. </w:t>
            </w:r>
            <w:r w:rsidRPr="003F11A1">
              <w:rPr>
                <w:rFonts w:ascii="Trebuchet MS" w:hAnsi="Trebuchet MS" w:cstheme="majorBidi"/>
                <w:b/>
                <w:bCs/>
                <w:color w:val="000000" w:themeColor="text1"/>
              </w:rPr>
              <w:t>Pacientų apžiūros/procedūrų kilnojama kušetė 1 vnt</w:t>
            </w:r>
            <w:r w:rsidR="00ED1DEC">
              <w:rPr>
                <w:rFonts w:ascii="Trebuchet MS" w:hAnsi="Trebuchet MS" w:cstheme="majorBidi"/>
                <w:b/>
                <w:bCs/>
                <w:color w:val="000000" w:themeColor="text1"/>
              </w:rPr>
              <w:t>.</w:t>
            </w:r>
            <w:r w:rsidRPr="003F11A1">
              <w:rPr>
                <w:rFonts w:ascii="Trebuchet MS" w:hAnsi="Trebuchet MS" w:cstheme="majorBidi"/>
                <w:b/>
                <w:bCs/>
                <w:color w:val="000000" w:themeColor="text1"/>
              </w:rPr>
              <w:t>,</w:t>
            </w:r>
            <w:r w:rsidRPr="003F11A1">
              <w:rPr>
                <w:rFonts w:ascii="Trebuchet MS" w:hAnsi="Trebuchet MS" w:cstheme="majorBidi"/>
                <w:color w:val="000000" w:themeColor="text1"/>
              </w:rPr>
              <w:t xml:space="preserve"> Šilain</w:t>
            </w:r>
            <w:r w:rsidR="007F1F54">
              <w:rPr>
                <w:rFonts w:ascii="Trebuchet MS" w:hAnsi="Trebuchet MS" w:cstheme="majorBidi"/>
                <w:color w:val="000000" w:themeColor="text1"/>
              </w:rPr>
              <w:t>i</w:t>
            </w:r>
            <w:r w:rsidRPr="003F11A1">
              <w:rPr>
                <w:rFonts w:ascii="Trebuchet MS" w:hAnsi="Trebuchet MS" w:cstheme="majorBidi"/>
                <w:color w:val="000000" w:themeColor="text1"/>
              </w:rPr>
              <w:t>ų padalinys. Pristatymo adresas: Baltų pr. 7, Kaunas;</w:t>
            </w:r>
          </w:p>
        </w:tc>
      </w:tr>
      <w:tr w:rsidRPr="003F11A1" w:rsidR="009120B9" w:rsidTr="5432C4F1" w14:paraId="21F0EC1B"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13BA1764" w14:textId="77777777">
            <w:pPr>
              <w:ind w:left="-107"/>
              <w:jc w:val="center"/>
              <w:rPr>
                <w:rFonts w:ascii="Trebuchet MS" w:hAnsi="Trebuchet MS" w:cstheme="majorBidi"/>
                <w:lang w:bidi="hi-IN"/>
              </w:rPr>
            </w:pPr>
            <w:r w:rsidRPr="003F11A1">
              <w:rPr>
                <w:rFonts w:ascii="Trebuchet MS" w:hAnsi="Trebuchet MS" w:cstheme="majorBidi"/>
                <w:lang w:bidi="hi-IN"/>
              </w:rPr>
              <w:t>9.1</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5200F4C" w14:textId="77777777">
            <w:pPr>
              <w:rPr>
                <w:rFonts w:ascii="Trebuchet MS" w:hAnsi="Trebuchet MS" w:cstheme="majorBidi"/>
                <w:color w:val="000000" w:themeColor="text1"/>
              </w:rPr>
            </w:pPr>
            <w:r w:rsidRPr="003F11A1">
              <w:rPr>
                <w:rFonts w:ascii="Trebuchet MS" w:hAnsi="Trebuchet MS" w:cstheme="majorBidi"/>
              </w:rPr>
              <w:t>Dviejų sekcijų elektrinė kušetė</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9F7CAC0"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229F00E" w14:textId="35E4E49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DEB2DCA" w14:textId="0B7C1259">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2487D05" w14:textId="2F6F6DF4">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59A89EFC"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329E7FA2" w14:textId="77777777">
            <w:pPr>
              <w:ind w:left="-107"/>
              <w:jc w:val="center"/>
              <w:rPr>
                <w:rFonts w:ascii="Trebuchet MS" w:hAnsi="Trebuchet MS" w:cstheme="majorBidi"/>
                <w:lang w:bidi="hi-IN"/>
              </w:rPr>
            </w:pPr>
            <w:r w:rsidRPr="003F11A1">
              <w:rPr>
                <w:rFonts w:ascii="Trebuchet MS" w:hAnsi="Trebuchet MS" w:cstheme="majorBidi"/>
                <w:lang w:bidi="hi-IN"/>
              </w:rPr>
              <w:t>9.2</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59329B2" w14:textId="77777777">
            <w:pPr>
              <w:rPr>
                <w:rFonts w:ascii="Trebuchet MS" w:hAnsi="Trebuchet MS" w:cstheme="majorBidi"/>
                <w:color w:val="000000" w:themeColor="text1"/>
              </w:rPr>
            </w:pPr>
            <w:r w:rsidRPr="003F11A1">
              <w:rPr>
                <w:rFonts w:ascii="Trebuchet MS" w:hAnsi="Trebuchet MS" w:cstheme="majorBidi"/>
              </w:rPr>
              <w:t>Elektrine pavara reguliuojamas kušetės aukštis</w:t>
            </w:r>
          </w:p>
        </w:tc>
        <w:tc>
          <w:tcPr>
            <w:tcW w:w="0" w:type="auto"/>
            <w:tcBorders>
              <w:top w:val="single" w:color="auto" w:sz="4" w:space="0"/>
              <w:left w:val="single" w:color="auto" w:sz="4" w:space="0"/>
              <w:bottom w:val="single" w:color="auto" w:sz="4" w:space="0"/>
              <w:right w:val="single" w:color="auto" w:sz="4" w:space="0"/>
            </w:tcBorders>
            <w:tcMar/>
          </w:tcPr>
          <w:p w:rsidRPr="00CC65B4" w:rsidR="009120B9" w:rsidP="009120B9" w:rsidRDefault="002B50D7" w14:paraId="79B33BD8" w14:textId="6540FE33">
            <w:pPr>
              <w:rPr>
                <w:rFonts w:ascii="Trebuchet MS" w:hAnsi="Trebuchet MS" w:cstheme="majorBidi"/>
                <w:color w:val="000000" w:themeColor="text1"/>
              </w:rPr>
            </w:pPr>
            <w:r w:rsidRPr="00CC65B4">
              <w:rPr>
                <w:rFonts w:ascii="Trebuchet MS" w:hAnsi="Trebuchet MS" w:cstheme="majorBidi"/>
              </w:rPr>
              <w:t>N</w:t>
            </w:r>
            <w:r w:rsidRPr="00B31489" w:rsidR="00AB4DDD">
              <w:rPr>
                <w:rFonts w:ascii="Trebuchet MS" w:hAnsi="Trebuchet MS" w:cstheme="majorBidi"/>
                <w:color w:val="000000" w:themeColor="text1"/>
              </w:rPr>
              <w:t>e mažesnėse ribose kaip</w:t>
            </w:r>
            <w:r w:rsidRPr="00CC65B4" w:rsidR="009120B9">
              <w:rPr>
                <w:rFonts w:ascii="Trebuchet MS" w:hAnsi="Trebuchet MS" w:cstheme="majorBidi"/>
              </w:rPr>
              <w:t xml:space="preserve"> </w:t>
            </w:r>
            <w:r w:rsidRPr="00B31489" w:rsidR="008F5E91">
              <w:rPr>
                <w:rFonts w:ascii="Trebuchet MS" w:hAnsi="Trebuchet MS" w:cstheme="majorBidi"/>
              </w:rPr>
              <w:t xml:space="preserve">nuo </w:t>
            </w:r>
            <w:r w:rsidRPr="00CC65B4" w:rsidR="009120B9">
              <w:rPr>
                <w:rFonts w:ascii="Trebuchet MS" w:hAnsi="Trebuchet MS" w:cstheme="majorBidi"/>
              </w:rPr>
              <w:t>48</w:t>
            </w:r>
            <w:r w:rsidRPr="00B31489" w:rsidR="007647B5">
              <w:rPr>
                <w:rFonts w:ascii="Trebuchet MS" w:hAnsi="Trebuchet MS" w:cstheme="majorBidi"/>
              </w:rPr>
              <w:t xml:space="preserve"> cm</w:t>
            </w:r>
            <w:r w:rsidRPr="00CC65B4" w:rsidR="009120B9">
              <w:rPr>
                <w:rFonts w:ascii="Trebuchet MS" w:hAnsi="Trebuchet MS" w:cstheme="majorBidi"/>
              </w:rPr>
              <w:t xml:space="preserve"> </w:t>
            </w:r>
            <w:r w:rsidRPr="00B31489" w:rsidR="008F5E91">
              <w:rPr>
                <w:rFonts w:ascii="Trebuchet MS" w:hAnsi="Trebuchet MS" w:cstheme="majorBidi"/>
              </w:rPr>
              <w:t xml:space="preserve">iki </w:t>
            </w:r>
            <w:r w:rsidR="00A36956">
              <w:rPr>
                <w:rFonts w:ascii="Trebuchet MS" w:hAnsi="Trebuchet MS" w:cstheme="majorBidi"/>
              </w:rPr>
              <w:t>96</w:t>
            </w:r>
            <w:r w:rsidRPr="00CC65B4" w:rsidR="009120B9">
              <w:rPr>
                <w:rFonts w:ascii="Trebuchet MS" w:hAnsi="Trebuchet MS" w:cstheme="majorBidi"/>
              </w:rPr>
              <w:t xml:space="preserve"> cm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C0BD7C9" w14:textId="2922120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D621FD9" w14:textId="31D89994">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86C9BFA" w14:textId="60D9E3B5">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7FFD58F5"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34E8093B" w14:textId="77777777">
            <w:pPr>
              <w:ind w:left="-107"/>
              <w:jc w:val="center"/>
              <w:rPr>
                <w:rFonts w:ascii="Trebuchet MS" w:hAnsi="Trebuchet MS" w:cstheme="majorBidi"/>
                <w:lang w:bidi="hi-IN"/>
              </w:rPr>
            </w:pPr>
            <w:r w:rsidRPr="003F11A1">
              <w:rPr>
                <w:rFonts w:ascii="Trebuchet MS" w:hAnsi="Trebuchet MS" w:cstheme="majorBidi"/>
                <w:lang w:bidi="hi-IN"/>
              </w:rPr>
              <w:t>9.3</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4B6F48D" w14:textId="77777777">
            <w:pPr>
              <w:rPr>
                <w:rFonts w:ascii="Trebuchet MS" w:hAnsi="Trebuchet MS" w:cstheme="majorBidi"/>
                <w:color w:val="000000" w:themeColor="text1"/>
              </w:rPr>
            </w:pPr>
            <w:r w:rsidRPr="003F11A1">
              <w:rPr>
                <w:rFonts w:ascii="Trebuchet MS" w:hAnsi="Trebuchet MS" w:cstheme="majorBidi"/>
              </w:rPr>
              <w:t>Elektrinė pavara valdoma abiejose kušetės pusėse sumontuotomis horizontaliomis svirtimis</w:t>
            </w:r>
          </w:p>
        </w:tc>
        <w:tc>
          <w:tcPr>
            <w:tcW w:w="0" w:type="auto"/>
            <w:tcBorders>
              <w:top w:val="single" w:color="auto" w:sz="4" w:space="0"/>
              <w:left w:val="single" w:color="auto" w:sz="4" w:space="0"/>
              <w:bottom w:val="single" w:color="auto" w:sz="4" w:space="0"/>
              <w:right w:val="single" w:color="auto" w:sz="4" w:space="0"/>
            </w:tcBorders>
            <w:tcMar/>
          </w:tcPr>
          <w:p w:rsidRPr="00CC65B4" w:rsidR="009120B9" w:rsidP="009120B9" w:rsidRDefault="009120B9" w14:paraId="39D09014" w14:textId="77777777">
            <w:pPr>
              <w:rPr>
                <w:rFonts w:ascii="Trebuchet MS" w:hAnsi="Trebuchet MS" w:cstheme="majorBidi"/>
                <w:color w:val="000000" w:themeColor="text1"/>
              </w:rPr>
            </w:pPr>
            <w:r w:rsidRPr="00CC65B4">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134145A" w14:textId="1B197D1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5FD864E" w14:textId="5D8893E9">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A162E5C" w14:textId="22018E31">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379868EA"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354AB188" w14:textId="77777777">
            <w:pPr>
              <w:ind w:left="-107"/>
              <w:jc w:val="center"/>
              <w:rPr>
                <w:rFonts w:ascii="Trebuchet MS" w:hAnsi="Trebuchet MS" w:cstheme="majorBidi"/>
                <w:lang w:bidi="hi-IN"/>
              </w:rPr>
            </w:pPr>
            <w:r w:rsidRPr="003F11A1">
              <w:rPr>
                <w:rFonts w:ascii="Trebuchet MS" w:hAnsi="Trebuchet MS" w:cstheme="majorBidi"/>
                <w:lang w:bidi="hi-IN"/>
              </w:rPr>
              <w:t>9.4</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D897212" w14:textId="77777777">
            <w:pPr>
              <w:rPr>
                <w:rFonts w:ascii="Trebuchet MS" w:hAnsi="Trebuchet MS" w:cstheme="majorBidi"/>
                <w:color w:val="000000" w:themeColor="text1"/>
              </w:rPr>
            </w:pPr>
            <w:r w:rsidRPr="003F11A1">
              <w:rPr>
                <w:rFonts w:ascii="Trebuchet MS" w:hAnsi="Trebuchet MS" w:cstheme="majorBidi"/>
              </w:rPr>
              <w:t>Galvos sekcijos nuleidimo-pakėlimo kampas reguliuojamas</w:t>
            </w:r>
          </w:p>
        </w:tc>
        <w:tc>
          <w:tcPr>
            <w:tcW w:w="0" w:type="auto"/>
            <w:tcBorders>
              <w:top w:val="single" w:color="auto" w:sz="4" w:space="0"/>
              <w:left w:val="single" w:color="auto" w:sz="4" w:space="0"/>
              <w:bottom w:val="single" w:color="auto" w:sz="4" w:space="0"/>
              <w:right w:val="single" w:color="auto" w:sz="4" w:space="0"/>
            </w:tcBorders>
            <w:tcMar/>
          </w:tcPr>
          <w:p w:rsidRPr="00CC65B4" w:rsidR="009120B9" w:rsidP="009120B9" w:rsidRDefault="007647B5" w14:paraId="6CE9D0D6" w14:textId="2FE25029">
            <w:pPr>
              <w:rPr>
                <w:rFonts w:ascii="Trebuchet MS" w:hAnsi="Trebuchet MS" w:cstheme="majorBidi"/>
                <w:color w:val="000000" w:themeColor="text1"/>
              </w:rPr>
            </w:pPr>
            <w:r w:rsidRPr="00B31489">
              <w:rPr>
                <w:rFonts w:ascii="Trebuchet MS" w:hAnsi="Trebuchet MS" w:cstheme="majorBidi"/>
                <w:color w:val="000000" w:themeColor="text1"/>
              </w:rPr>
              <w:t>N</w:t>
            </w:r>
            <w:r w:rsidRPr="00B31489" w:rsidR="00AB4DDD">
              <w:rPr>
                <w:rFonts w:ascii="Trebuchet MS" w:hAnsi="Trebuchet MS" w:cstheme="majorBidi"/>
                <w:color w:val="000000" w:themeColor="text1"/>
              </w:rPr>
              <w:t>e mažesnėse ribose kaip</w:t>
            </w:r>
            <w:r w:rsidRPr="00B31489" w:rsidR="007B0C66">
              <w:rPr>
                <w:rFonts w:ascii="Trebuchet MS" w:hAnsi="Trebuchet MS" w:cstheme="majorBidi"/>
                <w:color w:val="000000" w:themeColor="text1"/>
              </w:rPr>
              <w:t xml:space="preserve"> nuo</w:t>
            </w:r>
            <w:r w:rsidRPr="00B31489" w:rsidR="00AB4DDD">
              <w:rPr>
                <w:rFonts w:ascii="Trebuchet MS" w:hAnsi="Trebuchet MS" w:cstheme="majorBidi"/>
                <w:color w:val="000000" w:themeColor="text1"/>
              </w:rPr>
              <w:t xml:space="preserve"> </w:t>
            </w:r>
            <w:r w:rsidRPr="00CC65B4" w:rsidR="009120B9">
              <w:rPr>
                <w:rFonts w:ascii="Trebuchet MS" w:hAnsi="Trebuchet MS" w:cstheme="majorBidi"/>
              </w:rPr>
              <w:t>0</w:t>
            </w:r>
            <w:r w:rsidRPr="00CC65B4" w:rsidR="009120B9">
              <w:rPr>
                <w:rFonts w:ascii="Trebuchet MS" w:hAnsi="Trebuchet MS" w:cstheme="majorBidi"/>
                <w:vertAlign w:val="superscript"/>
              </w:rPr>
              <w:t xml:space="preserve">o </w:t>
            </w:r>
            <w:r w:rsidRPr="00CC65B4" w:rsidR="009120B9">
              <w:rPr>
                <w:rFonts w:ascii="Trebuchet MS" w:hAnsi="Trebuchet MS" w:cstheme="majorBidi"/>
              </w:rPr>
              <w:t>iki 70</w:t>
            </w:r>
            <w:r w:rsidRPr="00CC65B4" w:rsidR="009120B9">
              <w:rPr>
                <w:rFonts w:ascii="Trebuchet MS" w:hAnsi="Trebuchet MS" w:cstheme="majorBidi"/>
                <w:vertAlign w:val="superscript"/>
              </w:rPr>
              <w:t>o</w:t>
            </w:r>
            <w:r w:rsidRPr="00CC65B4" w:rsidR="009120B9">
              <w:rPr>
                <w:rFonts w:ascii="Trebuchet MS" w:hAnsi="Trebuchet MS" w:cstheme="majorBidi"/>
              </w:rPr>
              <w:t xml:space="preserve">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0FD99B3" w14:textId="3BE0B53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BFE60E2" w14:textId="5B9F46FB">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8D7BDC7" w14:textId="30B8B5CF">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5D7FD243"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6CFDA8E1" w14:textId="77777777">
            <w:pPr>
              <w:jc w:val="center"/>
              <w:rPr>
                <w:rFonts w:ascii="Trebuchet MS" w:hAnsi="Trebuchet MS" w:cstheme="majorBidi"/>
                <w:lang w:bidi="hi-IN"/>
              </w:rPr>
            </w:pPr>
            <w:r w:rsidRPr="003F11A1">
              <w:rPr>
                <w:rFonts w:ascii="Trebuchet MS" w:hAnsi="Trebuchet MS" w:cstheme="majorBidi"/>
                <w:lang w:bidi="hi-IN"/>
              </w:rPr>
              <w:t>9.5</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A44B1B4" w14:textId="77777777">
            <w:pPr>
              <w:rPr>
                <w:rFonts w:ascii="Trebuchet MS" w:hAnsi="Trebuchet MS" w:cstheme="majorBidi"/>
                <w:color w:val="000000" w:themeColor="text1"/>
              </w:rPr>
            </w:pPr>
            <w:r w:rsidRPr="003F11A1">
              <w:rPr>
                <w:rFonts w:ascii="Trebuchet MS" w:hAnsi="Trebuchet MS" w:cstheme="majorBidi"/>
              </w:rPr>
              <w:t>Galvos sekcija vienalytė be išpjovos veidui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8622ADF"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91376BF" w14:textId="369410D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ABF26AC" w14:textId="0872F64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23B718C" w14:textId="39238F08">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19F6C802"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0BB23C58" w14:textId="77777777">
            <w:pPr>
              <w:ind w:left="-107"/>
              <w:jc w:val="center"/>
              <w:rPr>
                <w:rFonts w:ascii="Trebuchet MS" w:hAnsi="Trebuchet MS" w:cstheme="majorBidi"/>
                <w:lang w:bidi="hi-IN"/>
              </w:rPr>
            </w:pPr>
            <w:r w:rsidRPr="003F11A1">
              <w:rPr>
                <w:rFonts w:ascii="Trebuchet MS" w:hAnsi="Trebuchet MS" w:cstheme="majorBidi"/>
                <w:lang w:bidi="hi-IN"/>
              </w:rPr>
              <w:t>9.6</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FC1B3F1" w14:textId="77777777">
            <w:pPr>
              <w:rPr>
                <w:rFonts w:ascii="Trebuchet MS" w:hAnsi="Trebuchet MS" w:cstheme="majorBidi"/>
                <w:color w:val="000000" w:themeColor="text1"/>
              </w:rPr>
            </w:pPr>
            <w:r w:rsidRPr="003F11A1">
              <w:rPr>
                <w:rFonts w:ascii="Trebuchet MS" w:hAnsi="Trebuchet MS" w:cstheme="majorBidi"/>
              </w:rPr>
              <w:t>Sekcijos kojūgalyje pritvirtintas higieninio popieriaus rulono laikiklis</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520F253"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BFD48D2" w14:textId="6956BB2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EDF84FD" w14:textId="3D5E0B1B">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FFDE2E9" w14:textId="2432EEAA">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4D7A0CA5"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2B63B385" w14:textId="77777777">
            <w:pPr>
              <w:ind w:left="-107"/>
              <w:jc w:val="center"/>
              <w:rPr>
                <w:rFonts w:ascii="Trebuchet MS" w:hAnsi="Trebuchet MS" w:cstheme="majorBidi"/>
                <w:lang w:bidi="hi-IN"/>
              </w:rPr>
            </w:pPr>
            <w:r w:rsidRPr="003F11A1">
              <w:rPr>
                <w:rFonts w:ascii="Trebuchet MS" w:hAnsi="Trebuchet MS" w:cstheme="majorBidi"/>
                <w:lang w:bidi="hi-IN"/>
              </w:rPr>
              <w:t>9.7</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AEAB109" w14:textId="77777777">
            <w:pPr>
              <w:rPr>
                <w:rFonts w:ascii="Trebuchet MS" w:hAnsi="Trebuchet MS" w:cstheme="majorBidi"/>
                <w:color w:val="000000" w:themeColor="text1"/>
              </w:rPr>
            </w:pPr>
            <w:r w:rsidRPr="003F11A1">
              <w:rPr>
                <w:rFonts w:ascii="Trebuchet MS" w:hAnsi="Trebuchet MS" w:cstheme="majorBidi"/>
              </w:rPr>
              <w:t>Kilnojamos kušetės darbinio paviršiaus matmenys</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8967732" w14:textId="77777777">
            <w:pPr>
              <w:rPr>
                <w:rFonts w:ascii="Trebuchet MS" w:hAnsi="Trebuchet MS" w:cstheme="majorBidi"/>
                <w:color w:val="000000" w:themeColor="text1"/>
              </w:rPr>
            </w:pPr>
            <w:r w:rsidRPr="003F11A1">
              <w:rPr>
                <w:rFonts w:ascii="Trebuchet MS" w:hAnsi="Trebuchet MS" w:cstheme="majorBidi"/>
              </w:rPr>
              <w:t>Ilgis 190 cm ± 5 cm,</w:t>
            </w:r>
            <w:r w:rsidRPr="003F11A1">
              <w:rPr>
                <w:rFonts w:ascii="Trebuchet MS" w:hAnsi="Trebuchet MS" w:cstheme="majorBidi"/>
              </w:rPr>
              <w:br/>
            </w:r>
            <w:r w:rsidRPr="003F11A1">
              <w:rPr>
                <w:rFonts w:ascii="Trebuchet MS" w:hAnsi="Trebuchet MS" w:cstheme="majorBidi"/>
              </w:rPr>
              <w:t>Plotis 80 cm ± 2 cm</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F67733D" w14:textId="3F55D594">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EBC95DF" w14:textId="5BDCEF7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3CE5404" w14:textId="50FAB18B">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14816ED9"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E44050F" w14:textId="77777777">
            <w:pPr>
              <w:ind w:left="-107"/>
              <w:jc w:val="center"/>
              <w:rPr>
                <w:rFonts w:ascii="Trebuchet MS" w:hAnsi="Trebuchet MS" w:cstheme="majorBidi"/>
                <w:lang w:bidi="hi-IN"/>
              </w:rPr>
            </w:pPr>
            <w:r w:rsidRPr="003F11A1">
              <w:rPr>
                <w:rFonts w:ascii="Trebuchet MS" w:hAnsi="Trebuchet MS" w:cstheme="majorBidi"/>
                <w:lang w:bidi="hi-IN"/>
              </w:rPr>
              <w:t>9.8</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282F899" w14:textId="77777777">
            <w:pPr>
              <w:rPr>
                <w:rFonts w:ascii="Trebuchet MS" w:hAnsi="Trebuchet MS" w:cstheme="majorBidi"/>
                <w:color w:val="000000" w:themeColor="text1"/>
              </w:rPr>
            </w:pPr>
            <w:r w:rsidRPr="003F11A1">
              <w:rPr>
                <w:rFonts w:ascii="Trebuchet MS" w:hAnsi="Trebuchet MS" w:cstheme="majorBidi"/>
              </w:rPr>
              <w:t>Didžiausia leistina apkrova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587F1DB" w14:textId="77777777">
            <w:pPr>
              <w:rPr>
                <w:rFonts w:ascii="Trebuchet MS" w:hAnsi="Trebuchet MS" w:cstheme="majorBidi"/>
                <w:color w:val="000000" w:themeColor="text1"/>
              </w:rPr>
            </w:pPr>
            <w:r w:rsidRPr="003F11A1">
              <w:rPr>
                <w:rFonts w:ascii="Trebuchet MS" w:hAnsi="Trebuchet MS" w:cstheme="majorBidi"/>
              </w:rPr>
              <w:t>Ne mažiau nei 200 kg</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B56242A" w14:textId="5AEF5A84">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2B655A5" w14:textId="45DA735B">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800747C" w14:textId="3C7A0DC5">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3A841942"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44863E58" w14:textId="77777777">
            <w:pPr>
              <w:ind w:left="-107"/>
              <w:jc w:val="center"/>
              <w:rPr>
                <w:rFonts w:ascii="Trebuchet MS" w:hAnsi="Trebuchet MS" w:cstheme="majorBidi"/>
                <w:lang w:bidi="hi-IN"/>
              </w:rPr>
            </w:pPr>
            <w:r w:rsidRPr="003F11A1">
              <w:rPr>
                <w:rFonts w:ascii="Trebuchet MS" w:hAnsi="Trebuchet MS" w:cstheme="majorBidi"/>
                <w:lang w:bidi="hi-IN"/>
              </w:rPr>
              <w:t>9.9</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D1282B1" w14:textId="77777777">
            <w:pPr>
              <w:rPr>
                <w:rFonts w:ascii="Trebuchet MS" w:hAnsi="Trebuchet MS" w:cstheme="majorBidi"/>
                <w:color w:val="000000" w:themeColor="text1"/>
              </w:rPr>
            </w:pPr>
            <w:r w:rsidRPr="003F11A1">
              <w:rPr>
                <w:rFonts w:ascii="Trebuchet MS" w:hAnsi="Trebuchet MS" w:cstheme="majorBidi"/>
              </w:rPr>
              <w:t>Elektrinis variklis su apsauga nuo perkaitimo, kurio keliamoji galia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A2CC080" w14:textId="1C9B5019">
            <w:pPr>
              <w:rPr>
                <w:rFonts w:ascii="Trebuchet MS" w:hAnsi="Trebuchet MS" w:cstheme="majorBidi"/>
                <w:color w:val="000000" w:themeColor="text1"/>
              </w:rPr>
            </w:pPr>
            <w:r w:rsidRPr="003F11A1">
              <w:rPr>
                <w:rFonts w:ascii="Trebuchet MS" w:hAnsi="Trebuchet MS" w:cstheme="majorBidi"/>
              </w:rPr>
              <w:t>Ne mažiau nei 800</w:t>
            </w:r>
            <w:r w:rsidR="00634A07">
              <w:rPr>
                <w:rFonts w:ascii="Trebuchet MS" w:hAnsi="Trebuchet MS" w:cstheme="majorBidi"/>
              </w:rPr>
              <w:t>0</w:t>
            </w:r>
            <w:r w:rsidRPr="003F11A1">
              <w:rPr>
                <w:rFonts w:ascii="Trebuchet MS" w:hAnsi="Trebuchet MS" w:cstheme="majorBidi"/>
              </w:rPr>
              <w:t xml:space="preserve"> N</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1E1E69D" w14:textId="2B706C4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258CF1A" w14:textId="6888317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40E0FE1" w14:textId="316F041A">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5901CFE5"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78C9CFBE" w14:textId="77777777">
            <w:pPr>
              <w:ind w:left="-107"/>
              <w:jc w:val="center"/>
              <w:rPr>
                <w:rFonts w:ascii="Trebuchet MS" w:hAnsi="Trebuchet MS" w:cstheme="majorBidi"/>
                <w:lang w:bidi="hi-IN"/>
              </w:rPr>
            </w:pPr>
            <w:r w:rsidRPr="003F11A1">
              <w:rPr>
                <w:rFonts w:ascii="Trebuchet MS" w:hAnsi="Trebuchet MS" w:cstheme="majorBidi"/>
                <w:lang w:bidi="hi-IN"/>
              </w:rPr>
              <w:t>9.10</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13392E6" w14:textId="77777777">
            <w:pPr>
              <w:rPr>
                <w:rFonts w:ascii="Trebuchet MS" w:hAnsi="Trebuchet MS" w:cstheme="majorBidi"/>
                <w:color w:val="000000" w:themeColor="text1"/>
              </w:rPr>
            </w:pPr>
            <w:r w:rsidRPr="003F11A1">
              <w:rPr>
                <w:rFonts w:ascii="Trebuchet MS" w:hAnsi="Trebuchet MS" w:cstheme="majorBidi"/>
              </w:rPr>
              <w:t>Kilnojamos kušetės viršus aptrauktas tvirta, atsparia dezinfekavimo ir plovimo skysčiams dirbtine oda, su paminkštinimu.</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2976A87"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5DEA950" w14:textId="12F75A2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A124DF6" w14:textId="4BDE800A">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B459F6D" w14:textId="0AFD2281">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3DAF3B0B"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35915FFB" w14:textId="77777777">
            <w:pPr>
              <w:ind w:left="-107"/>
              <w:jc w:val="center"/>
              <w:rPr>
                <w:rFonts w:ascii="Trebuchet MS" w:hAnsi="Trebuchet MS" w:cstheme="majorBidi"/>
                <w:lang w:bidi="hi-IN"/>
              </w:rPr>
            </w:pPr>
            <w:r w:rsidRPr="003F11A1">
              <w:rPr>
                <w:rFonts w:ascii="Trebuchet MS" w:hAnsi="Trebuchet MS" w:cstheme="majorBidi"/>
                <w:lang w:bidi="hi-IN"/>
              </w:rPr>
              <w:t>9.11</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51BE738" w14:textId="77777777">
            <w:pPr>
              <w:rPr>
                <w:rFonts w:ascii="Trebuchet MS" w:hAnsi="Trebuchet MS" w:cstheme="majorBidi"/>
                <w:color w:val="000000" w:themeColor="text1"/>
              </w:rPr>
            </w:pPr>
            <w:r w:rsidRPr="003F11A1">
              <w:rPr>
                <w:rFonts w:ascii="Trebuchet MS" w:hAnsi="Trebuchet MS" w:cstheme="majorBidi"/>
              </w:rPr>
              <w:t>Kušetės darbinės dalies paminkštinimo storis</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A820A50" w14:textId="77777777">
            <w:pPr>
              <w:rPr>
                <w:rFonts w:ascii="Trebuchet MS" w:hAnsi="Trebuchet MS" w:cstheme="majorBidi"/>
                <w:color w:val="000000" w:themeColor="text1"/>
              </w:rPr>
            </w:pPr>
            <w:r w:rsidRPr="003F11A1">
              <w:rPr>
                <w:rFonts w:ascii="Trebuchet MS" w:hAnsi="Trebuchet MS" w:cstheme="majorBidi"/>
              </w:rPr>
              <w:t>≥ 7 cm</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9D27708" w14:textId="3649788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A2D2AD4" w14:textId="31E2E95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1D0ADFC" w14:textId="2C216629">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3580B1B5"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0678EC12" w14:textId="77777777">
            <w:pPr>
              <w:ind w:left="-107"/>
              <w:jc w:val="center"/>
              <w:rPr>
                <w:rFonts w:ascii="Trebuchet MS" w:hAnsi="Trebuchet MS" w:cstheme="majorBidi"/>
                <w:lang w:bidi="hi-IN"/>
              </w:rPr>
            </w:pPr>
            <w:r w:rsidRPr="003F11A1">
              <w:rPr>
                <w:rFonts w:ascii="Trebuchet MS" w:hAnsi="Trebuchet MS" w:cstheme="majorBidi"/>
                <w:lang w:bidi="hi-IN"/>
              </w:rPr>
              <w:t>9.12</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8051533" w14:textId="77777777">
            <w:pPr>
              <w:rPr>
                <w:rFonts w:ascii="Trebuchet MS" w:hAnsi="Trebuchet MS" w:cstheme="majorBidi"/>
                <w:color w:val="000000" w:themeColor="text1"/>
              </w:rPr>
            </w:pPr>
            <w:r w:rsidRPr="003F11A1">
              <w:rPr>
                <w:rFonts w:ascii="Trebuchet MS" w:hAnsi="Trebuchet MS" w:cstheme="majorBidi"/>
              </w:rPr>
              <w:t>Kušetė su pakeliamais ratukais</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60B3B3E"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7EC7AB7" w14:textId="3BA0E8D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62C7301" w14:textId="691F2D3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244D3DD" w14:textId="18590EAF">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55CD5FB3"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252E403A" w14:textId="77777777">
            <w:pPr>
              <w:ind w:left="-107"/>
              <w:jc w:val="center"/>
              <w:rPr>
                <w:rFonts w:ascii="Trebuchet MS" w:hAnsi="Trebuchet MS" w:cstheme="majorBidi"/>
                <w:lang w:bidi="hi-IN"/>
              </w:rPr>
            </w:pPr>
            <w:r w:rsidRPr="003F11A1">
              <w:rPr>
                <w:rFonts w:ascii="Trebuchet MS" w:hAnsi="Trebuchet MS" w:cstheme="majorBidi"/>
                <w:lang w:bidi="hi-IN"/>
              </w:rPr>
              <w:t>9.13</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A62B1E1" w14:textId="77777777">
            <w:pPr>
              <w:rPr>
                <w:rFonts w:ascii="Trebuchet MS" w:hAnsi="Trebuchet MS" w:cstheme="majorBidi"/>
                <w:color w:val="000000" w:themeColor="text1"/>
              </w:rPr>
            </w:pPr>
            <w:r w:rsidRPr="003F11A1">
              <w:rPr>
                <w:rFonts w:ascii="Trebuchet MS" w:hAnsi="Trebuchet MS" w:cstheme="majorBidi"/>
              </w:rPr>
              <w:t>Rėmas plieninis</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74F0983"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E2CBB55" w14:textId="27127E1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51B966D" w14:textId="6C1652B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E66B8D3" w14:textId="2B95169C">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320CC922"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42DD4931" w14:textId="77777777">
            <w:pPr>
              <w:ind w:left="-107"/>
              <w:jc w:val="center"/>
              <w:rPr>
                <w:rFonts w:ascii="Trebuchet MS" w:hAnsi="Trebuchet MS" w:cstheme="majorBidi"/>
                <w:lang w:bidi="hi-IN"/>
              </w:rPr>
            </w:pPr>
            <w:r w:rsidRPr="003F11A1">
              <w:rPr>
                <w:rFonts w:ascii="Trebuchet MS" w:hAnsi="Trebuchet MS" w:cstheme="majorBidi"/>
                <w:lang w:bidi="hi-IN"/>
              </w:rPr>
              <w:t>9.14</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E4DBD9C" w14:textId="77777777">
            <w:pPr>
              <w:rPr>
                <w:rFonts w:ascii="Trebuchet MS" w:hAnsi="Trebuchet MS" w:cstheme="majorBidi"/>
                <w:color w:val="000000" w:themeColor="text1"/>
              </w:rPr>
            </w:pPr>
            <w:r w:rsidRPr="003F11A1">
              <w:rPr>
                <w:rFonts w:ascii="Trebuchet MS" w:hAnsi="Trebuchet MS" w:cstheme="majorBidi"/>
              </w:rPr>
              <w:t>Galimybė pasirinkti apmušalų spalvą nemažiau nei 10 spalvų</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76FD739"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8A07F79" w14:textId="11F13B0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0470FA9" w14:textId="6E736119">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130A3E8" w14:textId="5B60F431">
            <w:pPr>
              <w:jc w:val="center"/>
              <w:rPr>
                <w:rFonts w:ascii="Trebuchet MS" w:hAnsi="Trebuchet MS" w:cstheme="majorBidi"/>
                <w:lang w:bidi="hi-IN"/>
              </w:rPr>
            </w:pPr>
            <w:r w:rsidRPr="009120B9">
              <w:rPr>
                <w:rFonts w:ascii="Trebuchet MS" w:hAnsi="Trebuchet MS"/>
                <w:i/>
              </w:rPr>
              <w:t>(įrašyti)</w:t>
            </w:r>
          </w:p>
        </w:tc>
      </w:tr>
      <w:tr w:rsidRPr="003F11A1" w:rsidR="00E664F0" w:rsidTr="5432C4F1" w14:paraId="4C5E96B5" w14:textId="77777777">
        <w:trPr>
          <w:trHeight w:val="173"/>
        </w:trPr>
        <w:tc>
          <w:tcPr>
            <w:tcW w:w="14315" w:type="dxa"/>
            <w:gridSpan w:val="7"/>
            <w:tcBorders>
              <w:top w:val="single" w:color="auto" w:sz="4" w:space="0"/>
              <w:left w:val="single" w:color="auto" w:sz="4" w:space="0"/>
              <w:bottom w:val="single" w:color="auto" w:sz="4" w:space="0"/>
              <w:right w:val="single" w:color="auto" w:sz="4" w:space="0"/>
            </w:tcBorders>
            <w:noWrap/>
            <w:tcMar/>
          </w:tcPr>
          <w:p w:rsidRPr="003F11A1" w:rsidR="00E664F0" w:rsidP="008E3E06" w:rsidRDefault="00E664F0" w14:paraId="2F8CECA1" w14:textId="77777777">
            <w:pPr>
              <w:ind w:left="-107"/>
              <w:rPr>
                <w:rFonts w:ascii="Trebuchet MS" w:hAnsi="Trebuchet MS" w:cstheme="majorBidi"/>
              </w:rPr>
            </w:pPr>
            <w:r w:rsidRPr="003F11A1">
              <w:rPr>
                <w:rFonts w:ascii="Trebuchet MS" w:hAnsi="Trebuchet MS" w:cstheme="majorBidi"/>
                <w:b/>
                <w:bCs/>
                <w:lang w:bidi="hi-IN"/>
              </w:rPr>
              <w:t>10.</w:t>
            </w:r>
            <w:r w:rsidRPr="003F11A1">
              <w:rPr>
                <w:rFonts w:ascii="Trebuchet MS" w:hAnsi="Trebuchet MS" w:cstheme="majorBidi"/>
                <w:lang w:bidi="hi-IN"/>
              </w:rPr>
              <w:t xml:space="preserve">  </w:t>
            </w:r>
            <w:r w:rsidRPr="003F11A1">
              <w:rPr>
                <w:rFonts w:ascii="Trebuchet MS" w:hAnsi="Trebuchet MS" w:cstheme="majorBidi"/>
                <w:b/>
                <w:lang w:bidi="hi-IN"/>
              </w:rPr>
              <w:t xml:space="preserve">Medicininė kušetė su elektriniu pakėlimu, 1 vnt. </w:t>
            </w:r>
            <w:r w:rsidRPr="003F11A1">
              <w:rPr>
                <w:rFonts w:ascii="Trebuchet MS" w:hAnsi="Trebuchet MS" w:cstheme="majorBidi"/>
                <w:bCs/>
              </w:rPr>
              <w:t>Kalniečių padalinys, Savanorių pr. 369, Kaunas</w:t>
            </w:r>
          </w:p>
        </w:tc>
      </w:tr>
      <w:tr w:rsidRPr="003F11A1" w:rsidR="009120B9" w:rsidTr="5432C4F1" w14:paraId="3A2200BF"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63C87CC3" w14:textId="77777777">
            <w:pPr>
              <w:ind w:left="-107"/>
              <w:jc w:val="center"/>
              <w:rPr>
                <w:rFonts w:ascii="Trebuchet MS" w:hAnsi="Trebuchet MS" w:cstheme="majorBidi"/>
                <w:lang w:bidi="hi-IN"/>
              </w:rPr>
            </w:pPr>
            <w:r w:rsidRPr="003F11A1">
              <w:rPr>
                <w:rFonts w:ascii="Trebuchet MS" w:hAnsi="Trebuchet MS" w:cstheme="majorBidi"/>
                <w:lang w:bidi="hi-IN"/>
              </w:rPr>
              <w:t>10.1</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D672AF8" w14:textId="77777777">
            <w:pPr>
              <w:rPr>
                <w:rFonts w:ascii="Trebuchet MS" w:hAnsi="Trebuchet MS" w:cstheme="majorBidi"/>
                <w:color w:val="000000" w:themeColor="text1"/>
              </w:rPr>
            </w:pPr>
            <w:r w:rsidRPr="003F11A1">
              <w:rPr>
                <w:rFonts w:ascii="Trebuchet MS" w:hAnsi="Trebuchet MS" w:cstheme="majorBidi"/>
                <w:color w:val="000000" w:themeColor="text1"/>
              </w:rPr>
              <w:t>6-šių sekcijų elektrinė kušetė</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9E835AD" w14:textId="77777777">
            <w:pPr>
              <w:rPr>
                <w:rFonts w:ascii="Trebuchet MS" w:hAnsi="Trebuchet MS" w:cstheme="majorBidi"/>
                <w:color w:val="000000" w:themeColor="text1"/>
              </w:rPr>
            </w:pPr>
            <w:r w:rsidRPr="003F11A1">
              <w:rPr>
                <w:rFonts w:ascii="Trebuchet MS" w:hAnsi="Trebuchet MS" w:cstheme="majorBidi"/>
                <w:color w:val="000000" w:themeColor="text1"/>
              </w:rPr>
              <w:t>Būtina</w:t>
            </w:r>
            <w:r w:rsidRPr="003F11A1">
              <w:rPr>
                <w:rFonts w:ascii="Trebuchet MS" w:hAnsi="Trebuchet MS" w:cstheme="majorBidi"/>
                <w:noProof/>
                <w:color w:val="000000" w:themeColor="text1"/>
              </w:rPr>
              <w:drawing>
                <wp:inline distT="0" distB="0" distL="0" distR="0" wp14:anchorId="3EEF0DC2" wp14:editId="7F6EB8DD">
                  <wp:extent cx="2201545" cy="1109980"/>
                  <wp:effectExtent l="0" t="0" r="8255" b="0"/>
                  <wp:docPr id="78833297" name="Picture 1" descr="A diagram of a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33297" name="Picture 1" descr="A diagram of a rectangular object&#10;&#10;Description automatically generated"/>
                          <pic:cNvPicPr/>
                        </pic:nvPicPr>
                        <pic:blipFill>
                          <a:blip r:embed="rId13"/>
                          <a:stretch>
                            <a:fillRect/>
                          </a:stretch>
                        </pic:blipFill>
                        <pic:spPr>
                          <a:xfrm>
                            <a:off x="0" y="0"/>
                            <a:ext cx="2201545" cy="1109980"/>
                          </a:xfrm>
                          <a:prstGeom prst="rect">
                            <a:avLst/>
                          </a:prstGeom>
                        </pic:spPr>
                      </pic:pic>
                    </a:graphicData>
                  </a:graphic>
                </wp:inline>
              </w:drawing>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C5FEF8E" w14:textId="13AF384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7762642" w14:textId="14A3954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AA65544" w14:textId="3CAA3166">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193C8E0D"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45838092" w14:textId="77777777">
            <w:pPr>
              <w:ind w:left="-107"/>
              <w:jc w:val="center"/>
              <w:rPr>
                <w:rFonts w:ascii="Trebuchet MS" w:hAnsi="Trebuchet MS" w:cstheme="majorBidi"/>
                <w:lang w:bidi="hi-IN"/>
              </w:rPr>
            </w:pPr>
            <w:r w:rsidRPr="003F11A1">
              <w:rPr>
                <w:rFonts w:ascii="Trebuchet MS" w:hAnsi="Trebuchet MS" w:cstheme="majorBidi"/>
                <w:lang w:bidi="hi-IN"/>
              </w:rPr>
              <w:t>10.2</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0E82B11" w14:textId="77777777">
            <w:pPr>
              <w:rPr>
                <w:rFonts w:ascii="Trebuchet MS" w:hAnsi="Trebuchet MS" w:cstheme="majorBidi"/>
                <w:color w:val="000000" w:themeColor="text1"/>
              </w:rPr>
            </w:pPr>
            <w:r w:rsidRPr="003F11A1">
              <w:rPr>
                <w:rFonts w:ascii="Trebuchet MS" w:hAnsi="Trebuchet MS" w:cstheme="majorBidi"/>
                <w:color w:val="000000" w:themeColor="text1"/>
              </w:rPr>
              <w:t>Elektrine pavara reguliuojamas kušetės aukštis</w:t>
            </w:r>
          </w:p>
        </w:tc>
        <w:tc>
          <w:tcPr>
            <w:tcW w:w="0" w:type="auto"/>
            <w:tcBorders>
              <w:top w:val="single" w:color="auto" w:sz="4" w:space="0"/>
              <w:left w:val="single" w:color="auto" w:sz="4" w:space="0"/>
              <w:bottom w:val="single" w:color="auto" w:sz="4" w:space="0"/>
              <w:right w:val="single" w:color="auto" w:sz="4" w:space="0"/>
            </w:tcBorders>
            <w:tcMar/>
          </w:tcPr>
          <w:p w:rsidRPr="00CC65B4" w:rsidR="009120B9" w:rsidP="009120B9" w:rsidRDefault="00D32B20" w14:paraId="45C916B3" w14:textId="20D4905A">
            <w:pPr>
              <w:rPr>
                <w:rFonts w:ascii="Trebuchet MS" w:hAnsi="Trebuchet MS" w:cstheme="majorBidi"/>
                <w:color w:val="000000" w:themeColor="text1"/>
              </w:rPr>
            </w:pPr>
            <w:r w:rsidRPr="00B31489">
              <w:rPr>
                <w:rFonts w:ascii="Trebuchet MS" w:hAnsi="Trebuchet MS" w:cstheme="majorBidi"/>
                <w:color w:val="000000" w:themeColor="text1"/>
              </w:rPr>
              <w:t>N</w:t>
            </w:r>
            <w:r w:rsidRPr="00B31489" w:rsidR="007B0C66">
              <w:rPr>
                <w:rFonts w:ascii="Trebuchet MS" w:hAnsi="Trebuchet MS" w:cstheme="majorBidi"/>
                <w:color w:val="000000" w:themeColor="text1"/>
              </w:rPr>
              <w:t xml:space="preserve">e mažesnėse ribose kaip </w:t>
            </w:r>
            <w:r w:rsidRPr="00B31489" w:rsidR="008F5E91">
              <w:rPr>
                <w:rFonts w:ascii="Trebuchet MS" w:hAnsi="Trebuchet MS" w:cstheme="majorBidi"/>
              </w:rPr>
              <w:t xml:space="preserve">nuo 48 cm iki </w:t>
            </w:r>
            <w:r w:rsidRPr="00CC65B4" w:rsidR="009120B9">
              <w:rPr>
                <w:rFonts w:ascii="Trebuchet MS" w:hAnsi="Trebuchet MS" w:cstheme="majorBidi"/>
                <w:color w:val="000000" w:themeColor="text1"/>
              </w:rPr>
              <w:t>90 cm</w:t>
            </w:r>
            <w:r w:rsidRPr="00CC65B4" w:rsidR="000F4A64">
              <w:rPr>
                <w:rFonts w:ascii="Trebuchet MS" w:hAnsi="Trebuchet MS" w:cstheme="majorBidi"/>
                <w:color w:val="000000" w:themeColor="text1"/>
              </w:rPr>
              <w:t xml:space="preserve">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E789D9A" w14:textId="440EF0E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4430F37" w14:textId="62A331B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BAB6489" w14:textId="6835E135">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0FE7F9B3"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432237A1" w14:textId="77777777">
            <w:pPr>
              <w:ind w:left="-107"/>
              <w:jc w:val="center"/>
              <w:rPr>
                <w:rFonts w:ascii="Trebuchet MS" w:hAnsi="Trebuchet MS" w:cstheme="majorBidi"/>
                <w:lang w:bidi="hi-IN"/>
              </w:rPr>
            </w:pPr>
            <w:r w:rsidRPr="003F11A1">
              <w:rPr>
                <w:rFonts w:ascii="Trebuchet MS" w:hAnsi="Trebuchet MS" w:cstheme="majorBidi"/>
                <w:lang w:bidi="hi-IN"/>
              </w:rPr>
              <w:t>10.3</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12BCEA17" w14:textId="77777777">
            <w:pPr>
              <w:rPr>
                <w:rFonts w:ascii="Trebuchet MS" w:hAnsi="Trebuchet MS" w:cstheme="majorBidi"/>
                <w:color w:val="000000" w:themeColor="text1"/>
              </w:rPr>
            </w:pPr>
            <w:r w:rsidRPr="003F11A1">
              <w:rPr>
                <w:rFonts w:ascii="Trebuchet MS" w:hAnsi="Trebuchet MS" w:cstheme="majorBidi"/>
                <w:color w:val="000000" w:themeColor="text1"/>
              </w:rPr>
              <w:t>Elektrinė pavara valdoma abiejose kušetės pusėse sumontuotomis horizontaliomis svirtimis arba kojinio pedalo pagalba</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CC65B4" w:rsidR="009120B9" w:rsidP="009120B9" w:rsidRDefault="009120B9" w14:paraId="746D3C95" w14:textId="77777777">
            <w:pPr>
              <w:rPr>
                <w:rFonts w:ascii="Trebuchet MS" w:hAnsi="Trebuchet MS" w:cstheme="majorBidi"/>
                <w:color w:val="000000" w:themeColor="text1"/>
              </w:rPr>
            </w:pPr>
            <w:r w:rsidRPr="00CC65B4">
              <w:rPr>
                <w:rFonts w:ascii="Trebuchet MS" w:hAnsi="Trebuchet MS" w:cstheme="majorBidi"/>
                <w:color w:val="000000" w:themeColor="text1"/>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DBA243B" w14:textId="0C3CCA74">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90CA7E8" w14:textId="29B720A9">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59212CC" w14:textId="760D8F35">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4A6D1D92"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162F67B" w14:textId="77777777">
            <w:pPr>
              <w:ind w:left="-107"/>
              <w:jc w:val="center"/>
              <w:rPr>
                <w:rFonts w:ascii="Trebuchet MS" w:hAnsi="Trebuchet MS" w:cstheme="majorBidi"/>
                <w:lang w:bidi="hi-IN"/>
              </w:rPr>
            </w:pPr>
            <w:r w:rsidRPr="003F11A1">
              <w:rPr>
                <w:rFonts w:ascii="Trebuchet MS" w:hAnsi="Trebuchet MS" w:cstheme="majorBidi"/>
                <w:lang w:bidi="hi-IN"/>
              </w:rPr>
              <w:t>10.4</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9120B9" w:rsidP="009120B9" w:rsidRDefault="009120B9" w14:paraId="5C96BE33" w14:textId="77777777">
            <w:pPr>
              <w:rPr>
                <w:rFonts w:ascii="Trebuchet MS" w:hAnsi="Trebuchet MS" w:cstheme="majorBidi"/>
                <w:color w:val="000000" w:themeColor="text1"/>
              </w:rPr>
            </w:pPr>
            <w:r w:rsidRPr="003F11A1">
              <w:rPr>
                <w:rFonts w:ascii="Trebuchet MS" w:hAnsi="Trebuchet MS" w:cstheme="majorBidi"/>
                <w:color w:val="000000" w:themeColor="text1"/>
              </w:rPr>
              <w:t xml:space="preserve">Galvos sekcijos nuleidimo-pakėlimo  </w:t>
            </w:r>
            <w:r w:rsidRPr="003F11A1">
              <w:rPr>
                <w:rFonts w:ascii="Trebuchet MS" w:hAnsi="Trebuchet MS" w:cstheme="majorBidi"/>
                <w:color w:val="000000" w:themeColor="text1"/>
                <w:spacing w:val="-3"/>
              </w:rPr>
              <w:t xml:space="preserve">kampas </w:t>
            </w:r>
            <w:r w:rsidRPr="003F11A1">
              <w:rPr>
                <w:rFonts w:ascii="Trebuchet MS" w:hAnsi="Trebuchet MS" w:cstheme="majorBidi"/>
                <w:color w:val="000000" w:themeColor="text1"/>
              </w:rPr>
              <w:t>reguliuojamas</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CC65B4" w:rsidR="009120B9" w:rsidP="009120B9" w:rsidRDefault="00D318C7" w14:paraId="1E0B8B7D" w14:textId="55AF8883">
            <w:pPr>
              <w:rPr>
                <w:rFonts w:ascii="Trebuchet MS" w:hAnsi="Trebuchet MS" w:cstheme="majorBidi"/>
                <w:color w:val="000000" w:themeColor="text1"/>
              </w:rPr>
            </w:pPr>
            <w:r w:rsidRPr="00CC65B4">
              <w:rPr>
                <w:rFonts w:ascii="Trebuchet MS" w:hAnsi="Trebuchet MS" w:cstheme="majorBidi"/>
                <w:color w:val="000000" w:themeColor="text1"/>
              </w:rPr>
              <w:t>Ne mažesnėse ribose nei</w:t>
            </w:r>
            <w:r w:rsidRPr="00CC65B4" w:rsidR="009120B9">
              <w:rPr>
                <w:rFonts w:ascii="Trebuchet MS" w:hAnsi="Trebuchet MS" w:cstheme="majorBidi"/>
                <w:color w:val="000000" w:themeColor="text1"/>
              </w:rPr>
              <w:t xml:space="preserve"> -40° </w:t>
            </w:r>
            <w:r w:rsidRPr="00CC65B4">
              <w:rPr>
                <w:rFonts w:ascii="Trebuchet MS" w:hAnsi="Trebuchet MS" w:cstheme="majorBidi"/>
                <w:color w:val="000000" w:themeColor="text1"/>
              </w:rPr>
              <w:t xml:space="preserve">iki </w:t>
            </w:r>
            <w:r w:rsidRPr="00CC65B4" w:rsidR="009120B9">
              <w:rPr>
                <w:rFonts w:ascii="Trebuchet MS" w:hAnsi="Trebuchet MS" w:cstheme="majorBidi"/>
                <w:color w:val="000000" w:themeColor="text1"/>
              </w:rPr>
              <w:t xml:space="preserve">50°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BF2EF89" w14:textId="132F734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1DC2C4A" w14:textId="716CAB7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69C04B3" w14:textId="013BE61C">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269D29E5"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7143C02" w14:textId="77777777">
            <w:pPr>
              <w:ind w:left="-107"/>
              <w:jc w:val="center"/>
              <w:rPr>
                <w:rFonts w:ascii="Trebuchet MS" w:hAnsi="Trebuchet MS" w:cstheme="majorBidi"/>
                <w:lang w:bidi="hi-IN"/>
              </w:rPr>
            </w:pPr>
            <w:r w:rsidRPr="003F11A1">
              <w:rPr>
                <w:rFonts w:ascii="Trebuchet MS" w:hAnsi="Trebuchet MS" w:cstheme="majorBidi"/>
                <w:lang w:bidi="hi-IN"/>
              </w:rPr>
              <w:t>10.5</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E4F0DFD" w14:textId="77777777">
            <w:pPr>
              <w:rPr>
                <w:rFonts w:ascii="Trebuchet MS" w:hAnsi="Trebuchet MS" w:cstheme="majorBidi"/>
                <w:color w:val="000000" w:themeColor="text1"/>
              </w:rPr>
            </w:pPr>
            <w:r w:rsidRPr="003F11A1">
              <w:rPr>
                <w:rFonts w:ascii="Trebuchet MS" w:hAnsi="Trebuchet MS" w:cstheme="majorBidi"/>
                <w:color w:val="000000" w:themeColor="text1"/>
              </w:rPr>
              <w:t>Galvos sekcija vienalytė be išpjovos veidui</w:t>
            </w:r>
          </w:p>
        </w:tc>
        <w:tc>
          <w:tcPr>
            <w:tcW w:w="0" w:type="auto"/>
            <w:tcBorders>
              <w:top w:val="single" w:color="auto" w:sz="4" w:space="0"/>
              <w:left w:val="single" w:color="auto" w:sz="4" w:space="0"/>
              <w:bottom w:val="single" w:color="auto" w:sz="4" w:space="0"/>
              <w:right w:val="single" w:color="auto" w:sz="4" w:space="0"/>
            </w:tcBorders>
            <w:tcMar/>
          </w:tcPr>
          <w:p w:rsidRPr="00CC65B4" w:rsidR="009120B9" w:rsidP="009120B9" w:rsidRDefault="009120B9" w14:paraId="79D88703" w14:textId="77777777">
            <w:pPr>
              <w:rPr>
                <w:rFonts w:ascii="Trebuchet MS" w:hAnsi="Trebuchet MS" w:cstheme="majorBidi"/>
                <w:color w:val="000000" w:themeColor="text1"/>
              </w:rPr>
            </w:pPr>
            <w:r w:rsidRPr="00CC65B4">
              <w:rPr>
                <w:rFonts w:ascii="Trebuchet MS" w:hAnsi="Trebuchet MS" w:cstheme="majorBidi"/>
                <w:color w:val="000000" w:themeColor="text1"/>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2C071B5" w14:textId="1E66019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BD6EAB9" w14:textId="70F9E2CB">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EF77700" w14:textId="71F76B67">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4A37BA2C"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765D096F" w14:textId="77777777">
            <w:pPr>
              <w:ind w:left="-107"/>
              <w:jc w:val="center"/>
              <w:rPr>
                <w:rFonts w:ascii="Trebuchet MS" w:hAnsi="Trebuchet MS" w:cstheme="majorBidi"/>
                <w:lang w:bidi="hi-IN"/>
              </w:rPr>
            </w:pPr>
            <w:r w:rsidRPr="003F11A1">
              <w:rPr>
                <w:rFonts w:ascii="Trebuchet MS" w:hAnsi="Trebuchet MS" w:cstheme="majorBidi"/>
                <w:lang w:bidi="hi-IN"/>
              </w:rPr>
              <w:t>10.6</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A3FDFF5" w14:textId="77777777">
            <w:pPr>
              <w:rPr>
                <w:rFonts w:ascii="Trebuchet MS" w:hAnsi="Trebuchet MS" w:cstheme="majorBidi"/>
                <w:color w:val="000000" w:themeColor="text1"/>
              </w:rPr>
            </w:pPr>
            <w:r w:rsidRPr="003F11A1">
              <w:rPr>
                <w:rFonts w:ascii="Trebuchet MS" w:hAnsi="Trebuchet MS" w:cstheme="majorBidi"/>
                <w:color w:val="000000" w:themeColor="text1"/>
              </w:rPr>
              <w:t xml:space="preserve">Galvos sekcijos ilgis  </w:t>
            </w:r>
          </w:p>
        </w:tc>
        <w:tc>
          <w:tcPr>
            <w:tcW w:w="0" w:type="auto"/>
            <w:tcBorders>
              <w:top w:val="single" w:color="auto" w:sz="4" w:space="0"/>
              <w:left w:val="single" w:color="auto" w:sz="4" w:space="0"/>
              <w:bottom w:val="single" w:color="auto" w:sz="4" w:space="0"/>
              <w:right w:val="single" w:color="auto" w:sz="4" w:space="0"/>
            </w:tcBorders>
            <w:tcMar/>
          </w:tcPr>
          <w:p w:rsidRPr="00CC65B4" w:rsidR="009120B9" w:rsidP="009120B9" w:rsidRDefault="00D32B20" w14:paraId="2F7FA4EE" w14:textId="2DBE1B34">
            <w:pPr>
              <w:rPr>
                <w:rFonts w:ascii="Trebuchet MS" w:hAnsi="Trebuchet MS" w:cstheme="majorBidi"/>
                <w:color w:val="000000" w:themeColor="text1"/>
              </w:rPr>
            </w:pPr>
            <w:r w:rsidRPr="00B31489">
              <w:rPr>
                <w:rFonts w:ascii="Trebuchet MS" w:hAnsi="Trebuchet MS" w:cstheme="majorBidi"/>
                <w:color w:val="000000" w:themeColor="text1"/>
              </w:rPr>
              <w:t>N</w:t>
            </w:r>
            <w:r w:rsidRPr="00B31489" w:rsidR="00FD5784">
              <w:rPr>
                <w:rFonts w:ascii="Trebuchet MS" w:hAnsi="Trebuchet MS" w:cstheme="majorBidi"/>
                <w:color w:val="000000" w:themeColor="text1"/>
              </w:rPr>
              <w:t>e trumpesnė negu</w:t>
            </w:r>
            <w:r w:rsidRPr="00CC65B4" w:rsidR="00FD5784">
              <w:rPr>
                <w:rFonts w:ascii="Trebuchet MS" w:hAnsi="Trebuchet MS" w:cstheme="majorBidi"/>
                <w:color w:val="000000" w:themeColor="text1"/>
              </w:rPr>
              <w:t xml:space="preserve"> </w:t>
            </w:r>
            <w:r w:rsidRPr="00CC65B4" w:rsidR="009120B9">
              <w:rPr>
                <w:rFonts w:ascii="Trebuchet MS" w:hAnsi="Trebuchet MS" w:cstheme="majorBidi"/>
                <w:color w:val="000000" w:themeColor="text1"/>
              </w:rPr>
              <w:t>40</w:t>
            </w:r>
            <w:r w:rsidRPr="00B31489" w:rsidR="00FD5784">
              <w:rPr>
                <w:rFonts w:ascii="Trebuchet MS" w:hAnsi="Trebuchet MS" w:cstheme="majorBidi"/>
                <w:color w:val="000000" w:themeColor="text1"/>
              </w:rPr>
              <w:t xml:space="preserve"> cm</w:t>
            </w:r>
            <w:r w:rsidRPr="00CC65B4" w:rsidR="009120B9">
              <w:rPr>
                <w:rFonts w:ascii="Trebuchet MS" w:hAnsi="Trebuchet MS" w:cstheme="majorBidi"/>
                <w:color w:val="000000" w:themeColor="text1"/>
              </w:rPr>
              <w:t xml:space="preserve"> </w:t>
            </w:r>
            <w:r w:rsidRPr="00B31489" w:rsidR="00FD5784">
              <w:rPr>
                <w:rFonts w:ascii="Trebuchet MS" w:hAnsi="Trebuchet MS" w:cstheme="majorBidi"/>
                <w:color w:val="000000" w:themeColor="text1"/>
              </w:rPr>
              <w:t>ir ne ilgesnė negu</w:t>
            </w:r>
            <w:r w:rsidRPr="00CC65B4" w:rsidR="009120B9">
              <w:rPr>
                <w:rFonts w:ascii="Trebuchet MS" w:hAnsi="Trebuchet MS" w:cstheme="majorBidi"/>
                <w:color w:val="000000" w:themeColor="text1"/>
              </w:rPr>
              <w:t xml:space="preserve"> 50 cm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EE6F9A7" w14:textId="4A57204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E04688B" w14:textId="3D7E705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A2B4D0C" w14:textId="3BE04734">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5B728FCC"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6EE0AA4" w14:textId="77777777">
            <w:pPr>
              <w:ind w:left="-107"/>
              <w:jc w:val="center"/>
              <w:rPr>
                <w:rFonts w:ascii="Trebuchet MS" w:hAnsi="Trebuchet MS" w:cstheme="majorBidi"/>
                <w:lang w:bidi="hi-IN"/>
              </w:rPr>
            </w:pPr>
            <w:r w:rsidRPr="003F11A1">
              <w:rPr>
                <w:rFonts w:ascii="Trebuchet MS" w:hAnsi="Trebuchet MS" w:cstheme="majorBidi"/>
                <w:lang w:bidi="hi-IN"/>
              </w:rPr>
              <w:t>10.7</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51B1B8F" w14:textId="77777777">
            <w:pPr>
              <w:rPr>
                <w:rFonts w:ascii="Trebuchet MS" w:hAnsi="Trebuchet MS" w:cstheme="majorBidi"/>
                <w:color w:val="000000" w:themeColor="text1"/>
              </w:rPr>
            </w:pPr>
            <w:r w:rsidRPr="003F11A1">
              <w:rPr>
                <w:rFonts w:ascii="Trebuchet MS" w:hAnsi="Trebuchet MS" w:cstheme="majorBidi"/>
                <w:color w:val="000000" w:themeColor="text1"/>
              </w:rPr>
              <w:t>Kojų dalies kampo reguliavimas  (kiekviena koja atskirai)</w:t>
            </w:r>
          </w:p>
        </w:tc>
        <w:tc>
          <w:tcPr>
            <w:tcW w:w="0" w:type="auto"/>
            <w:tcBorders>
              <w:top w:val="single" w:color="auto" w:sz="4" w:space="0"/>
              <w:left w:val="single" w:color="auto" w:sz="4" w:space="0"/>
              <w:bottom w:val="single" w:color="auto" w:sz="4" w:space="0"/>
              <w:right w:val="single" w:color="auto" w:sz="4" w:space="0"/>
            </w:tcBorders>
            <w:tcMar/>
          </w:tcPr>
          <w:p w:rsidRPr="00CC65B4" w:rsidR="009120B9" w:rsidP="009120B9" w:rsidRDefault="00B31A2D" w14:paraId="7BFCF897" w14:textId="03B7937E">
            <w:pPr>
              <w:rPr>
                <w:rFonts w:ascii="Trebuchet MS" w:hAnsi="Trebuchet MS" w:cstheme="majorBidi"/>
                <w:color w:val="000000" w:themeColor="text1"/>
              </w:rPr>
            </w:pPr>
            <w:r w:rsidRPr="00B31489">
              <w:rPr>
                <w:rFonts w:ascii="Trebuchet MS" w:hAnsi="Trebuchet MS" w:cstheme="majorBidi"/>
                <w:color w:val="000000" w:themeColor="text1"/>
              </w:rPr>
              <w:t xml:space="preserve">Ne mažesnėse ribose </w:t>
            </w:r>
            <w:r w:rsidRPr="00B31489" w:rsidR="00763E24">
              <w:rPr>
                <w:rFonts w:ascii="Trebuchet MS" w:hAnsi="Trebuchet MS" w:cstheme="majorBidi"/>
                <w:color w:val="000000" w:themeColor="text1"/>
              </w:rPr>
              <w:t>kaip</w:t>
            </w:r>
            <w:r w:rsidRPr="00B31489">
              <w:rPr>
                <w:rFonts w:ascii="Trebuchet MS" w:hAnsi="Trebuchet MS" w:cstheme="majorBidi"/>
                <w:color w:val="000000" w:themeColor="text1"/>
              </w:rPr>
              <w:t xml:space="preserve"> nuo</w:t>
            </w:r>
            <w:r w:rsidRPr="00CC65B4">
              <w:rPr>
                <w:rFonts w:ascii="Trebuchet MS" w:hAnsi="Trebuchet MS" w:cstheme="majorBidi"/>
                <w:color w:val="000000" w:themeColor="text1"/>
              </w:rPr>
              <w:t xml:space="preserve"> </w:t>
            </w:r>
            <w:r w:rsidRPr="00CC65B4" w:rsidR="009120B9">
              <w:rPr>
                <w:rFonts w:ascii="Trebuchet MS" w:hAnsi="Trebuchet MS" w:cstheme="majorBidi"/>
                <w:color w:val="000000" w:themeColor="text1"/>
              </w:rPr>
              <w:t>0</w:t>
            </w:r>
            <w:r w:rsidRPr="00B31489" w:rsidR="00763E24">
              <w:rPr>
                <w:rFonts w:ascii="Trebuchet MS" w:hAnsi="Trebuchet MS" w:cstheme="majorBidi"/>
                <w:color w:val="000000" w:themeColor="text1"/>
              </w:rPr>
              <w:t xml:space="preserve">° iki </w:t>
            </w:r>
            <w:r w:rsidRPr="00CC65B4" w:rsidR="009120B9">
              <w:rPr>
                <w:rFonts w:ascii="Trebuchet MS" w:hAnsi="Trebuchet MS" w:cstheme="majorBidi"/>
                <w:color w:val="000000" w:themeColor="text1"/>
              </w:rPr>
              <w:t xml:space="preserve">50°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2D9A92D" w14:textId="0B7DD5E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33BE19C" w14:textId="36A9B24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B4B1BB4" w14:textId="261873C7">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1EB97055"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550362EB" w14:textId="77777777">
            <w:pPr>
              <w:ind w:left="-107"/>
              <w:jc w:val="center"/>
              <w:rPr>
                <w:rFonts w:ascii="Trebuchet MS" w:hAnsi="Trebuchet MS" w:cstheme="majorBidi"/>
                <w:lang w:bidi="hi-IN"/>
              </w:rPr>
            </w:pPr>
            <w:r w:rsidRPr="003F11A1">
              <w:rPr>
                <w:rFonts w:ascii="Trebuchet MS" w:hAnsi="Trebuchet MS" w:cstheme="majorBidi"/>
                <w:lang w:bidi="hi-IN"/>
              </w:rPr>
              <w:t>10.8</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DF6BB17" w14:textId="77777777">
            <w:pPr>
              <w:rPr>
                <w:rFonts w:ascii="Trebuchet MS" w:hAnsi="Trebuchet MS" w:cstheme="majorBidi"/>
                <w:color w:val="000000" w:themeColor="text1"/>
              </w:rPr>
            </w:pPr>
            <w:r w:rsidRPr="003F11A1">
              <w:rPr>
                <w:rFonts w:ascii="Trebuchet MS" w:hAnsi="Trebuchet MS" w:cstheme="majorBidi"/>
                <w:color w:val="000000" w:themeColor="text1"/>
              </w:rPr>
              <w:t>Porankių kampo reguliavimas plokštumoje vertikaliai</w:t>
            </w:r>
          </w:p>
        </w:tc>
        <w:tc>
          <w:tcPr>
            <w:tcW w:w="0" w:type="auto"/>
            <w:tcBorders>
              <w:top w:val="single" w:color="auto" w:sz="4" w:space="0"/>
              <w:left w:val="single" w:color="auto" w:sz="4" w:space="0"/>
              <w:bottom w:val="single" w:color="auto" w:sz="4" w:space="0"/>
              <w:right w:val="single" w:color="auto" w:sz="4" w:space="0"/>
            </w:tcBorders>
            <w:tcMar/>
          </w:tcPr>
          <w:p w:rsidRPr="00CC65B4" w:rsidR="009120B9" w:rsidP="009120B9" w:rsidRDefault="00763E24" w14:paraId="7D746CDE" w14:textId="290567CD">
            <w:pPr>
              <w:rPr>
                <w:rFonts w:ascii="Trebuchet MS" w:hAnsi="Trebuchet MS" w:cstheme="majorBidi"/>
                <w:color w:val="000000" w:themeColor="text1"/>
              </w:rPr>
            </w:pPr>
            <w:r w:rsidRPr="00B31489">
              <w:rPr>
                <w:rFonts w:ascii="Trebuchet MS" w:hAnsi="Trebuchet MS" w:cstheme="majorBidi"/>
                <w:color w:val="000000" w:themeColor="text1"/>
              </w:rPr>
              <w:t>Ne mažesnėse ribose kaip nuo</w:t>
            </w:r>
            <w:r w:rsidRPr="00CC65B4" w:rsidR="009120B9">
              <w:rPr>
                <w:rFonts w:ascii="Trebuchet MS" w:hAnsi="Trebuchet MS" w:cstheme="majorBidi"/>
                <w:color w:val="000000" w:themeColor="text1"/>
              </w:rPr>
              <w:t xml:space="preserve"> 0</w:t>
            </w:r>
            <w:r w:rsidRPr="00B31489">
              <w:rPr>
                <w:rFonts w:ascii="Trebuchet MS" w:hAnsi="Trebuchet MS" w:cstheme="majorBidi"/>
                <w:color w:val="000000" w:themeColor="text1"/>
              </w:rPr>
              <w:t>°</w:t>
            </w:r>
            <w:r w:rsidRPr="00CC65B4" w:rsidR="009120B9">
              <w:rPr>
                <w:rFonts w:ascii="Trebuchet MS" w:hAnsi="Trebuchet MS" w:cstheme="majorBidi"/>
                <w:color w:val="000000" w:themeColor="text1"/>
              </w:rPr>
              <w:t xml:space="preserve"> </w:t>
            </w:r>
            <w:r w:rsidRPr="00B31489">
              <w:rPr>
                <w:rFonts w:ascii="Trebuchet MS" w:hAnsi="Trebuchet MS" w:cstheme="majorBidi"/>
                <w:color w:val="000000" w:themeColor="text1"/>
              </w:rPr>
              <w:t xml:space="preserve">iki </w:t>
            </w:r>
            <w:r w:rsidRPr="00CC65B4" w:rsidR="009120B9">
              <w:rPr>
                <w:rFonts w:ascii="Trebuchet MS" w:hAnsi="Trebuchet MS" w:cstheme="majorBidi"/>
                <w:color w:val="000000" w:themeColor="text1"/>
              </w:rPr>
              <w:t xml:space="preserve">30°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681893D" w14:textId="7584BD49">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27AEE75" w14:textId="2728DF0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11ADDBD" w14:textId="131E63A0">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1F329516"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4B172A18" w14:textId="77777777">
            <w:pPr>
              <w:ind w:left="-107"/>
              <w:jc w:val="center"/>
              <w:rPr>
                <w:rFonts w:ascii="Trebuchet MS" w:hAnsi="Trebuchet MS" w:cstheme="majorBidi"/>
                <w:lang w:bidi="hi-IN"/>
              </w:rPr>
            </w:pPr>
            <w:r w:rsidRPr="003F11A1">
              <w:rPr>
                <w:rFonts w:ascii="Trebuchet MS" w:hAnsi="Trebuchet MS" w:cstheme="majorBidi"/>
                <w:lang w:bidi="hi-IN"/>
              </w:rPr>
              <w:t>10.9</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2B6C3EB" w14:textId="77777777">
            <w:pPr>
              <w:rPr>
                <w:rFonts w:ascii="Trebuchet MS" w:hAnsi="Trebuchet MS" w:cstheme="majorBidi"/>
                <w:color w:val="000000" w:themeColor="text1"/>
              </w:rPr>
            </w:pPr>
            <w:r w:rsidRPr="003F11A1">
              <w:rPr>
                <w:rFonts w:ascii="Trebuchet MS" w:hAnsi="Trebuchet MS" w:cstheme="majorBidi"/>
                <w:color w:val="000000" w:themeColor="text1"/>
              </w:rPr>
              <w:t>Porankių kampo reguliavimas plokštumoje horizontaliai</w:t>
            </w:r>
          </w:p>
        </w:tc>
        <w:tc>
          <w:tcPr>
            <w:tcW w:w="0" w:type="auto"/>
            <w:tcBorders>
              <w:top w:val="single" w:color="auto" w:sz="4" w:space="0"/>
              <w:left w:val="single" w:color="auto" w:sz="4" w:space="0"/>
              <w:bottom w:val="single" w:color="auto" w:sz="4" w:space="0"/>
              <w:right w:val="single" w:color="auto" w:sz="4" w:space="0"/>
            </w:tcBorders>
            <w:tcMar/>
          </w:tcPr>
          <w:p w:rsidRPr="00CC65B4" w:rsidR="009120B9" w:rsidP="009120B9" w:rsidRDefault="008A4B96" w14:paraId="4886E91C" w14:textId="2C70DC57">
            <w:pPr>
              <w:rPr>
                <w:rFonts w:ascii="Trebuchet MS" w:hAnsi="Trebuchet MS" w:cstheme="majorBidi"/>
                <w:color w:val="000000" w:themeColor="text1"/>
              </w:rPr>
            </w:pPr>
            <w:r w:rsidRPr="00B31489">
              <w:rPr>
                <w:rFonts w:ascii="Trebuchet MS" w:hAnsi="Trebuchet MS" w:cstheme="majorBidi"/>
                <w:color w:val="000000" w:themeColor="text1"/>
              </w:rPr>
              <w:t xml:space="preserve">Ne mažesnėse ribose kaip nuo </w:t>
            </w:r>
            <w:r w:rsidRPr="00CC65B4" w:rsidR="009120B9">
              <w:rPr>
                <w:rFonts w:ascii="Trebuchet MS" w:hAnsi="Trebuchet MS" w:cstheme="majorBidi"/>
                <w:color w:val="000000" w:themeColor="text1"/>
              </w:rPr>
              <w:t>0</w:t>
            </w:r>
            <w:r w:rsidRPr="00B31489" w:rsidR="00763E24">
              <w:rPr>
                <w:rFonts w:ascii="Trebuchet MS" w:hAnsi="Trebuchet MS" w:cstheme="majorBidi"/>
                <w:color w:val="000000" w:themeColor="text1"/>
              </w:rPr>
              <w:t>°</w:t>
            </w:r>
            <w:r w:rsidRPr="00CC65B4" w:rsidR="009120B9">
              <w:rPr>
                <w:rFonts w:ascii="Trebuchet MS" w:hAnsi="Trebuchet MS" w:cstheme="majorBidi"/>
                <w:color w:val="000000" w:themeColor="text1"/>
              </w:rPr>
              <w:t xml:space="preserve"> </w:t>
            </w:r>
            <w:r w:rsidRPr="00B31489">
              <w:rPr>
                <w:rFonts w:ascii="Trebuchet MS" w:hAnsi="Trebuchet MS" w:cstheme="majorBidi"/>
                <w:color w:val="000000" w:themeColor="text1"/>
              </w:rPr>
              <w:t xml:space="preserve">iki </w:t>
            </w:r>
            <w:r w:rsidRPr="00CC65B4" w:rsidR="009120B9">
              <w:rPr>
                <w:rFonts w:ascii="Trebuchet MS" w:hAnsi="Trebuchet MS" w:cstheme="majorBidi"/>
                <w:color w:val="000000" w:themeColor="text1"/>
              </w:rPr>
              <w:t xml:space="preserve">50°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AA9AFBC" w14:textId="005E91B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AC7B3F5" w14:textId="6600E0D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A4FB72A" w14:textId="0FE0ABCC">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09406981"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728E23C3" w14:textId="77777777">
            <w:pPr>
              <w:ind w:left="-107"/>
              <w:jc w:val="center"/>
              <w:rPr>
                <w:rFonts w:ascii="Trebuchet MS" w:hAnsi="Trebuchet MS" w:cstheme="majorBidi"/>
                <w:lang w:bidi="hi-IN"/>
              </w:rPr>
            </w:pPr>
            <w:r w:rsidRPr="003F11A1">
              <w:rPr>
                <w:rFonts w:ascii="Trebuchet MS" w:hAnsi="Trebuchet MS" w:cstheme="majorBidi"/>
                <w:lang w:bidi="hi-IN"/>
              </w:rPr>
              <w:t>10.10</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1FEE793" w14:textId="77777777">
            <w:pPr>
              <w:rPr>
                <w:rFonts w:ascii="Trebuchet MS" w:hAnsi="Trebuchet MS" w:cstheme="majorBidi"/>
                <w:color w:val="000000" w:themeColor="text1"/>
              </w:rPr>
            </w:pPr>
            <w:r w:rsidRPr="003F11A1">
              <w:rPr>
                <w:rFonts w:ascii="Trebuchet MS" w:hAnsi="Trebuchet MS" w:cstheme="majorBidi"/>
                <w:color w:val="000000" w:themeColor="text1"/>
              </w:rPr>
              <w:t xml:space="preserve">Sekcijos kojūgalyje arba galvūgalyje  pritvirtintas </w:t>
            </w:r>
            <w:r w:rsidRPr="003F11A1">
              <w:rPr>
                <w:rFonts w:ascii="Trebuchet MS" w:hAnsi="Trebuchet MS" w:cstheme="majorBidi"/>
                <w:color w:val="000000" w:themeColor="text1"/>
                <w:spacing w:val="-3"/>
              </w:rPr>
              <w:t xml:space="preserve">higieninio </w:t>
            </w:r>
            <w:r w:rsidRPr="003F11A1">
              <w:rPr>
                <w:rFonts w:ascii="Trebuchet MS" w:hAnsi="Trebuchet MS" w:cstheme="majorBidi"/>
                <w:color w:val="000000" w:themeColor="text1"/>
              </w:rPr>
              <w:t>popieriaus rulono</w:t>
            </w:r>
            <w:r w:rsidRPr="003F11A1">
              <w:rPr>
                <w:rFonts w:ascii="Trebuchet MS" w:hAnsi="Trebuchet MS" w:cstheme="majorBidi"/>
                <w:color w:val="000000" w:themeColor="text1"/>
                <w:spacing w:val="-3"/>
              </w:rPr>
              <w:t xml:space="preserve"> </w:t>
            </w:r>
            <w:r w:rsidRPr="003F11A1">
              <w:rPr>
                <w:rFonts w:ascii="Trebuchet MS" w:hAnsi="Trebuchet MS" w:cstheme="majorBidi"/>
                <w:color w:val="000000" w:themeColor="text1"/>
              </w:rPr>
              <w:t>laikiklis</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B06D66F" w14:textId="77777777">
            <w:pPr>
              <w:rPr>
                <w:rFonts w:ascii="Trebuchet MS" w:hAnsi="Trebuchet MS" w:cstheme="majorBidi"/>
                <w:color w:val="000000" w:themeColor="text1"/>
              </w:rPr>
            </w:pPr>
            <w:r w:rsidRPr="003F11A1">
              <w:rPr>
                <w:rFonts w:ascii="Trebuchet MS" w:hAnsi="Trebuchet MS" w:cstheme="majorBidi"/>
                <w:color w:val="000000" w:themeColor="text1"/>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05D269C" w14:textId="47088DB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09EF0AF" w14:textId="4ABE7504">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C844463" w14:textId="392B6D34">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73F1919C"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071C1DAF" w14:textId="77777777">
            <w:pPr>
              <w:ind w:left="-107"/>
              <w:jc w:val="center"/>
              <w:rPr>
                <w:rFonts w:ascii="Trebuchet MS" w:hAnsi="Trebuchet MS" w:cstheme="majorBidi"/>
                <w:lang w:bidi="hi-IN"/>
              </w:rPr>
            </w:pPr>
            <w:r w:rsidRPr="003F11A1">
              <w:rPr>
                <w:rFonts w:ascii="Trebuchet MS" w:hAnsi="Trebuchet MS" w:cstheme="majorBidi"/>
                <w:lang w:bidi="hi-IN"/>
              </w:rPr>
              <w:t>10.11</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CAB6F4E" w14:textId="77777777">
            <w:pPr>
              <w:rPr>
                <w:rFonts w:ascii="Trebuchet MS" w:hAnsi="Trebuchet MS" w:cstheme="majorBidi"/>
                <w:color w:val="000000" w:themeColor="text1"/>
              </w:rPr>
            </w:pPr>
            <w:r w:rsidRPr="003F11A1">
              <w:rPr>
                <w:rFonts w:ascii="Trebuchet MS" w:hAnsi="Trebuchet MS" w:cstheme="majorBidi"/>
                <w:color w:val="000000" w:themeColor="text1"/>
              </w:rPr>
              <w:t>Kilnojamos kušetės darbinio paviršiaus matmenys</w:t>
            </w:r>
          </w:p>
        </w:tc>
        <w:tc>
          <w:tcPr>
            <w:tcW w:w="0" w:type="auto"/>
            <w:tcBorders>
              <w:top w:val="single" w:color="auto" w:sz="4" w:space="0"/>
              <w:left w:val="single" w:color="auto" w:sz="4" w:space="0"/>
              <w:bottom w:val="single" w:color="auto" w:sz="4" w:space="0"/>
              <w:right w:val="single" w:color="auto" w:sz="4" w:space="0"/>
            </w:tcBorders>
            <w:tcMar/>
          </w:tcPr>
          <w:p w:rsidRPr="00B31489" w:rsidR="009120B9" w:rsidP="5432C4F1" w:rsidRDefault="009120B9" w14:paraId="37D9EE09" w14:textId="77777777">
            <w:pPr>
              <w:pStyle w:val="TableParagraph"/>
              <w:spacing w:line="219" w:lineRule="exact"/>
              <w:ind w:left="0" w:firstLine="31"/>
              <w:rPr>
                <w:rFonts w:ascii="Trebuchet MS" w:hAnsi="Trebuchet MS" w:cs="Times New Roman" w:cstheme="majorBidi"/>
                <w:color w:val="000000" w:themeColor="text1"/>
                <w:sz w:val="22"/>
                <w:szCs w:val="22"/>
                <w:lang w:val="fr-FR"/>
              </w:rPr>
            </w:pPr>
            <w:r w:rsidRPr="5432C4F1" w:rsidR="009120B9">
              <w:rPr>
                <w:rFonts w:ascii="Trebuchet MS" w:hAnsi="Trebuchet MS" w:cs="Times New Roman" w:cstheme="majorBidi"/>
                <w:color w:val="000000" w:themeColor="text1" w:themeTint="FF" w:themeShade="FF"/>
                <w:sz w:val="20"/>
                <w:szCs w:val="20"/>
                <w:lang w:val="fr-FR"/>
              </w:rPr>
              <w:t>I</w:t>
            </w:r>
            <w:r w:rsidRPr="5432C4F1" w:rsidR="009120B9">
              <w:rPr>
                <w:rFonts w:ascii="Trebuchet MS" w:hAnsi="Trebuchet MS" w:cs="Times New Roman" w:cstheme="majorBidi"/>
                <w:color w:val="000000" w:themeColor="text1" w:themeTint="FF" w:themeShade="FF"/>
                <w:sz w:val="22"/>
                <w:szCs w:val="22"/>
                <w:lang w:val="fr-FR"/>
              </w:rPr>
              <w:t>lgis</w:t>
            </w:r>
            <w:r w:rsidRPr="5432C4F1" w:rsidR="009120B9">
              <w:rPr>
                <w:rFonts w:ascii="Trebuchet MS" w:hAnsi="Trebuchet MS" w:cs="Times New Roman" w:cstheme="majorBidi"/>
                <w:color w:val="000000" w:themeColor="text1" w:themeTint="FF" w:themeShade="FF"/>
                <w:sz w:val="22"/>
                <w:szCs w:val="22"/>
                <w:lang w:val="fr-FR"/>
              </w:rPr>
              <w:t xml:space="preserve"> 190 ±5 cm </w:t>
            </w:r>
          </w:p>
          <w:p w:rsidRPr="00B31489" w:rsidR="009120B9" w:rsidP="5432C4F1" w:rsidRDefault="009120B9" w14:paraId="3E8D9BEC" w14:textId="77777777">
            <w:pPr>
              <w:pStyle w:val="TableParagraph"/>
              <w:spacing w:line="219" w:lineRule="exact"/>
              <w:ind w:left="0" w:firstLine="31"/>
              <w:rPr>
                <w:rFonts w:ascii="Trebuchet MS" w:hAnsi="Trebuchet MS" w:cs="Times New Roman" w:cstheme="majorBidi"/>
                <w:color w:val="000000" w:themeColor="text1"/>
                <w:sz w:val="22"/>
                <w:szCs w:val="22"/>
                <w:lang w:val="fr-FR"/>
              </w:rPr>
            </w:pPr>
            <w:r w:rsidRPr="5432C4F1" w:rsidR="009120B9">
              <w:rPr>
                <w:rFonts w:ascii="Trebuchet MS" w:hAnsi="Trebuchet MS" w:cs="Times New Roman" w:cstheme="majorBidi"/>
                <w:color w:val="000000" w:themeColor="text1" w:themeTint="FF" w:themeShade="FF"/>
                <w:sz w:val="22"/>
                <w:szCs w:val="22"/>
                <w:lang w:val="fr-FR"/>
              </w:rPr>
              <w:t>plotis</w:t>
            </w:r>
            <w:r w:rsidRPr="5432C4F1" w:rsidR="009120B9">
              <w:rPr>
                <w:rFonts w:ascii="Trebuchet MS" w:hAnsi="Trebuchet MS" w:cs="Times New Roman" w:cstheme="majorBidi"/>
                <w:color w:val="000000" w:themeColor="text1" w:themeTint="FF" w:themeShade="FF"/>
                <w:sz w:val="22"/>
                <w:szCs w:val="22"/>
                <w:lang w:val="fr-FR"/>
              </w:rPr>
              <w:t xml:space="preserve"> 67 cm (±3 cm</w:t>
            </w:r>
            <w:r w:rsidRPr="5432C4F1" w:rsidR="009120B9">
              <w:rPr>
                <w:rFonts w:ascii="Trebuchet MS" w:hAnsi="Trebuchet MS" w:cs="Times New Roman" w:cstheme="majorBidi"/>
                <w:color w:val="000000" w:themeColor="text1" w:themeTint="FF" w:themeShade="FF"/>
                <w:sz w:val="22"/>
                <w:szCs w:val="22"/>
                <w:lang w:val="fr-FR"/>
              </w:rPr>
              <w:t>);</w:t>
            </w:r>
            <w:r w:rsidRPr="5432C4F1" w:rsidR="009120B9">
              <w:rPr>
                <w:rFonts w:ascii="Trebuchet MS" w:hAnsi="Trebuchet MS" w:cs="Times New Roman" w:cstheme="majorBidi"/>
                <w:color w:val="000000" w:themeColor="text1" w:themeTint="FF" w:themeShade="FF"/>
                <w:sz w:val="22"/>
                <w:szCs w:val="22"/>
                <w:lang w:val="fr-FR"/>
              </w:rPr>
              <w:t xml:space="preserve">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9A37F9B" w14:textId="2E3191D4">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0633319" w14:textId="079BFD4A">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8AC4576" w14:textId="5209314A">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2F78D6C7"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156C1465" w14:textId="77777777">
            <w:pPr>
              <w:ind w:left="-107"/>
              <w:jc w:val="center"/>
              <w:rPr>
                <w:rFonts w:ascii="Trebuchet MS" w:hAnsi="Trebuchet MS" w:cstheme="majorBidi"/>
                <w:lang w:bidi="hi-IN"/>
              </w:rPr>
            </w:pPr>
            <w:r w:rsidRPr="003F11A1">
              <w:rPr>
                <w:rFonts w:ascii="Trebuchet MS" w:hAnsi="Trebuchet MS" w:cstheme="majorBidi"/>
                <w:lang w:bidi="hi-IN"/>
              </w:rPr>
              <w:t>10.12</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6E5730F1" w14:textId="77777777">
            <w:pPr>
              <w:rPr>
                <w:rFonts w:ascii="Trebuchet MS" w:hAnsi="Trebuchet MS" w:cstheme="majorBidi"/>
                <w:color w:val="000000" w:themeColor="text1"/>
              </w:rPr>
            </w:pPr>
            <w:r w:rsidRPr="003F11A1">
              <w:rPr>
                <w:rFonts w:ascii="Trebuchet MS" w:hAnsi="Trebuchet MS" w:cstheme="majorBidi"/>
                <w:color w:val="000000" w:themeColor="text1"/>
              </w:rPr>
              <w:t>Didžiausia leistina apkrova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1FD8DFB" w14:textId="77777777">
            <w:pPr>
              <w:rPr>
                <w:rFonts w:ascii="Trebuchet MS" w:hAnsi="Trebuchet MS" w:cstheme="majorBidi"/>
                <w:color w:val="000000" w:themeColor="text1"/>
              </w:rPr>
            </w:pPr>
            <w:r w:rsidRPr="003F11A1">
              <w:rPr>
                <w:rFonts w:ascii="Trebuchet MS" w:hAnsi="Trebuchet MS" w:cstheme="majorBidi"/>
                <w:color w:val="000000" w:themeColor="text1"/>
              </w:rPr>
              <w:t>≥ 195 kg</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173C968D" w14:textId="3EB44CE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A6853D3" w14:textId="0650A36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F648CC2" w14:textId="45B4D613">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43B9C1B6"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49D46423" w14:textId="77777777">
            <w:pPr>
              <w:ind w:left="-107"/>
              <w:jc w:val="center"/>
              <w:rPr>
                <w:rFonts w:ascii="Trebuchet MS" w:hAnsi="Trebuchet MS" w:cstheme="majorBidi"/>
                <w:lang w:bidi="hi-IN"/>
              </w:rPr>
            </w:pPr>
            <w:r w:rsidRPr="003F11A1">
              <w:rPr>
                <w:rFonts w:ascii="Trebuchet MS" w:hAnsi="Trebuchet MS" w:cstheme="majorBidi"/>
                <w:lang w:bidi="hi-IN"/>
              </w:rPr>
              <w:t>10.13</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412765E" w14:textId="77777777">
            <w:pPr>
              <w:rPr>
                <w:rFonts w:ascii="Trebuchet MS" w:hAnsi="Trebuchet MS" w:cstheme="majorBidi"/>
                <w:color w:val="000000" w:themeColor="text1"/>
              </w:rPr>
            </w:pPr>
            <w:r w:rsidRPr="003F11A1">
              <w:rPr>
                <w:rFonts w:ascii="Trebuchet MS" w:hAnsi="Trebuchet MS" w:cstheme="majorBidi"/>
                <w:color w:val="000000" w:themeColor="text1"/>
              </w:rPr>
              <w:t xml:space="preserve">Elektrinis variklis </w:t>
            </w:r>
            <w:r w:rsidRPr="003F11A1">
              <w:rPr>
                <w:rFonts w:ascii="Trebuchet MS" w:hAnsi="Trebuchet MS" w:cstheme="majorBidi"/>
                <w:color w:val="000000" w:themeColor="text1"/>
                <w:spacing w:val="-3"/>
              </w:rPr>
              <w:t xml:space="preserve">kurio </w:t>
            </w:r>
            <w:r w:rsidRPr="003F11A1">
              <w:rPr>
                <w:rFonts w:ascii="Trebuchet MS" w:hAnsi="Trebuchet MS" w:cstheme="majorBidi"/>
                <w:color w:val="000000" w:themeColor="text1"/>
              </w:rPr>
              <w:t>keliamoji</w:t>
            </w:r>
            <w:r w:rsidRPr="003F11A1">
              <w:rPr>
                <w:rFonts w:ascii="Trebuchet MS" w:hAnsi="Trebuchet MS" w:cstheme="majorBidi"/>
                <w:color w:val="000000" w:themeColor="text1"/>
                <w:spacing w:val="58"/>
              </w:rPr>
              <w:t xml:space="preserve"> </w:t>
            </w:r>
            <w:r w:rsidRPr="003F11A1">
              <w:rPr>
                <w:rFonts w:ascii="Trebuchet MS" w:hAnsi="Trebuchet MS" w:cstheme="majorBidi"/>
                <w:color w:val="000000" w:themeColor="text1"/>
              </w:rPr>
              <w:t>galia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0353E452" w14:textId="77777777">
            <w:pPr>
              <w:rPr>
                <w:rFonts w:ascii="Trebuchet MS" w:hAnsi="Trebuchet MS" w:cstheme="majorBidi"/>
                <w:color w:val="000000" w:themeColor="text1"/>
              </w:rPr>
            </w:pPr>
            <w:r w:rsidRPr="003F11A1">
              <w:rPr>
                <w:rFonts w:ascii="Trebuchet MS" w:hAnsi="Trebuchet MS" w:cstheme="majorBidi"/>
                <w:color w:val="000000" w:themeColor="text1"/>
              </w:rPr>
              <w:t>Ne mažiau kaip 6000 N</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46ACE1E" w14:textId="25F7206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07234CF" w14:textId="5E995DA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860C6DC" w14:textId="458569D9">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7671A566"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48492A26" w14:textId="77777777">
            <w:pPr>
              <w:ind w:left="-107"/>
              <w:jc w:val="center"/>
              <w:rPr>
                <w:rFonts w:ascii="Trebuchet MS" w:hAnsi="Trebuchet MS" w:cstheme="majorBidi"/>
                <w:lang w:bidi="hi-IN"/>
              </w:rPr>
            </w:pPr>
            <w:r w:rsidRPr="003F11A1">
              <w:rPr>
                <w:rFonts w:ascii="Trebuchet MS" w:hAnsi="Trebuchet MS" w:cstheme="majorBidi"/>
                <w:lang w:bidi="hi-IN"/>
              </w:rPr>
              <w:t>10.14</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9E2D523" w14:textId="77777777">
            <w:pPr>
              <w:rPr>
                <w:rFonts w:ascii="Trebuchet MS" w:hAnsi="Trebuchet MS" w:cstheme="majorBidi"/>
                <w:color w:val="000000" w:themeColor="text1"/>
              </w:rPr>
            </w:pPr>
            <w:r w:rsidRPr="003F11A1">
              <w:rPr>
                <w:rFonts w:ascii="Trebuchet MS" w:hAnsi="Trebuchet MS" w:cstheme="majorBidi"/>
                <w:color w:val="000000" w:themeColor="text1"/>
              </w:rPr>
              <w:t>Su keturiais ratukais (transportavimui) ir pagalbinėmis aukščio reguliuojamomis ne mažiau nei dvejomis kojelėmis</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E1777AE" w14:textId="77777777">
            <w:pPr>
              <w:rPr>
                <w:rFonts w:ascii="Trebuchet MS" w:hAnsi="Trebuchet MS" w:cstheme="majorBidi"/>
                <w:color w:val="000000" w:themeColor="text1"/>
              </w:rPr>
            </w:pPr>
            <w:r w:rsidRPr="003F11A1">
              <w:rPr>
                <w:rFonts w:ascii="Trebuchet MS" w:hAnsi="Trebuchet MS" w:cstheme="majorBidi"/>
                <w:color w:val="000000" w:themeColor="text1"/>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7557317D" w14:textId="32F3E9F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D127C1A" w14:textId="242ED50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92FB64E" w14:textId="00D7DACF">
            <w:pPr>
              <w:jc w:val="center"/>
              <w:rPr>
                <w:rFonts w:ascii="Trebuchet MS" w:hAnsi="Trebuchet MS" w:cstheme="majorBidi"/>
                <w:lang w:bidi="hi-IN"/>
              </w:rPr>
            </w:pPr>
            <w:r w:rsidRPr="009120B9">
              <w:rPr>
                <w:rFonts w:ascii="Trebuchet MS" w:hAnsi="Trebuchet MS"/>
                <w:i/>
              </w:rPr>
              <w:t>(įrašyti)</w:t>
            </w:r>
          </w:p>
        </w:tc>
      </w:tr>
      <w:tr w:rsidRPr="003F11A1" w:rsidR="009120B9" w:rsidTr="5432C4F1" w14:paraId="190BC80A"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9120B9" w:rsidP="009120B9" w:rsidRDefault="009120B9" w14:paraId="00E33CCF" w14:textId="77777777">
            <w:pPr>
              <w:ind w:left="-107"/>
              <w:jc w:val="center"/>
              <w:rPr>
                <w:rFonts w:ascii="Trebuchet MS" w:hAnsi="Trebuchet MS" w:cstheme="majorBidi"/>
                <w:lang w:bidi="hi-IN"/>
              </w:rPr>
            </w:pPr>
            <w:r w:rsidRPr="003F11A1">
              <w:rPr>
                <w:rFonts w:ascii="Trebuchet MS" w:hAnsi="Trebuchet MS" w:cstheme="majorBidi"/>
                <w:lang w:bidi="hi-IN"/>
              </w:rPr>
              <w:t>10.15</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8A08354" w14:textId="77777777">
            <w:pPr>
              <w:rPr>
                <w:rFonts w:ascii="Trebuchet MS" w:hAnsi="Trebuchet MS" w:cstheme="majorBidi"/>
                <w:color w:val="000000" w:themeColor="text1"/>
              </w:rPr>
            </w:pPr>
            <w:r w:rsidRPr="003F11A1">
              <w:rPr>
                <w:rFonts w:ascii="Trebuchet MS" w:hAnsi="Trebuchet MS" w:cstheme="majorBidi"/>
                <w:color w:val="000000" w:themeColor="text1"/>
              </w:rPr>
              <w:t>Rėmas pagamintas iš milteliniu (arba lygiaverčiu) būdu dažyto plieno (arba lygiavertės medžiagos) Korpusas pagamintas iš 1,8 – 2 cm drožlių plokštės, paminkštinimas ne mažiau 2 cm storio elastinio putų poliuretano (arba lygiavertė medžiaga) ir aptrauktas dirbtine  besiūle oda. Danga lengvai valoma, atspari dezinfekcinėms medžiagoms, nealergizuojanti, nekeičianti spalvos (galima pasirinkti iš ne mažiau 8 spalvų)</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30DAF4DA" w14:textId="77777777">
            <w:pPr>
              <w:rPr>
                <w:rFonts w:ascii="Trebuchet MS" w:hAnsi="Trebuchet MS" w:cstheme="majorBidi"/>
                <w:color w:val="000000" w:themeColor="text1"/>
              </w:rPr>
            </w:pPr>
            <w:r w:rsidRPr="003F11A1">
              <w:rPr>
                <w:rFonts w:ascii="Trebuchet MS" w:hAnsi="Trebuchet MS" w:cstheme="majorBidi"/>
                <w:color w:val="000000" w:themeColor="text1"/>
              </w:rPr>
              <w:t xml:space="preserve">Būtina </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5AF00B2D" w14:textId="526267A4">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45E9937A" w14:textId="33AFF85D">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9120B9" w:rsidP="009120B9" w:rsidRDefault="009120B9" w14:paraId="2CCB947A" w14:textId="73F1F490">
            <w:pPr>
              <w:jc w:val="center"/>
              <w:rPr>
                <w:rFonts w:ascii="Trebuchet MS" w:hAnsi="Trebuchet MS" w:cstheme="majorBidi"/>
                <w:lang w:bidi="hi-IN"/>
              </w:rPr>
            </w:pPr>
            <w:r w:rsidRPr="009120B9">
              <w:rPr>
                <w:rFonts w:ascii="Trebuchet MS" w:hAnsi="Trebuchet MS"/>
                <w:i/>
              </w:rPr>
              <w:t>(įrašyti)</w:t>
            </w:r>
          </w:p>
        </w:tc>
      </w:tr>
      <w:tr w:rsidRPr="003F11A1" w:rsidR="00E664F0" w:rsidTr="5432C4F1" w14:paraId="241D4005" w14:textId="77777777">
        <w:trPr>
          <w:trHeight w:val="173"/>
        </w:trPr>
        <w:tc>
          <w:tcPr>
            <w:tcW w:w="14315" w:type="dxa"/>
            <w:gridSpan w:val="7"/>
            <w:tcBorders>
              <w:top w:val="single" w:color="auto" w:sz="4" w:space="0"/>
              <w:left w:val="single" w:color="auto" w:sz="4" w:space="0"/>
              <w:bottom w:val="single" w:color="auto" w:sz="4" w:space="0"/>
              <w:right w:val="single" w:color="auto" w:sz="4" w:space="0"/>
            </w:tcBorders>
            <w:noWrap/>
            <w:tcMar/>
          </w:tcPr>
          <w:p w:rsidRPr="003F11A1" w:rsidR="00E664F0" w:rsidP="008E3E06" w:rsidRDefault="00E664F0" w14:paraId="7405F88D" w14:textId="77777777">
            <w:pPr>
              <w:ind w:left="-107"/>
              <w:rPr>
                <w:rFonts w:ascii="Trebuchet MS" w:hAnsi="Trebuchet MS" w:cstheme="majorBidi"/>
                <w:lang w:bidi="hi-IN"/>
              </w:rPr>
            </w:pPr>
            <w:r w:rsidRPr="003F11A1">
              <w:rPr>
                <w:rFonts w:ascii="Trebuchet MS" w:hAnsi="Trebuchet MS" w:cstheme="majorBidi"/>
                <w:b/>
                <w:bCs/>
                <w:lang w:bidi="hi-IN"/>
              </w:rPr>
              <w:t>11. Funkcinė kušetė</w:t>
            </w:r>
            <w:r w:rsidRPr="003F11A1">
              <w:rPr>
                <w:rFonts w:ascii="Trebuchet MS" w:hAnsi="Trebuchet MS" w:cstheme="majorBidi"/>
                <w:b/>
                <w:lang w:bidi="hi-IN"/>
              </w:rPr>
              <w:t xml:space="preserve"> (ginekologinė), 1 vnt., </w:t>
            </w:r>
            <w:r w:rsidRPr="003F11A1">
              <w:rPr>
                <w:rFonts w:ascii="Trebuchet MS" w:hAnsi="Trebuchet MS" w:cstheme="majorBidi"/>
                <w:bCs/>
                <w:lang w:bidi="hi-IN"/>
              </w:rPr>
              <w:t xml:space="preserve">Kalniečių padalinys, Savanorių pr. 369, Kaunas. </w:t>
            </w:r>
          </w:p>
        </w:tc>
      </w:tr>
      <w:tr w:rsidRPr="003F11A1" w:rsidR="00650198" w:rsidTr="5432C4F1" w14:paraId="4906B7BC"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112DD0F8" w14:textId="77777777">
            <w:pPr>
              <w:ind w:left="-107"/>
              <w:jc w:val="center"/>
              <w:rPr>
                <w:rFonts w:ascii="Trebuchet MS" w:hAnsi="Trebuchet MS" w:cstheme="majorBidi"/>
                <w:lang w:bidi="hi-IN"/>
              </w:rPr>
            </w:pPr>
            <w:r w:rsidRPr="003F11A1">
              <w:rPr>
                <w:rFonts w:ascii="Trebuchet MS" w:hAnsi="Trebuchet MS" w:cstheme="majorBidi"/>
                <w:lang w:bidi="hi-IN"/>
              </w:rPr>
              <w:t>11.1</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5B662B5" w14:textId="77777777">
            <w:pPr>
              <w:rPr>
                <w:rFonts w:ascii="Trebuchet MS" w:hAnsi="Trebuchet MS" w:cstheme="majorBidi"/>
              </w:rPr>
            </w:pPr>
            <w:r w:rsidRPr="003F11A1">
              <w:rPr>
                <w:rFonts w:ascii="Trebuchet MS" w:hAnsi="Trebuchet MS" w:cstheme="majorBidi"/>
              </w:rPr>
              <w:t>Paskirtis</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0F57E76" w14:textId="77777777">
            <w:pPr>
              <w:rPr>
                <w:rFonts w:ascii="Trebuchet MS" w:hAnsi="Trebuchet MS" w:cstheme="majorBidi"/>
              </w:rPr>
            </w:pPr>
            <w:r w:rsidRPr="003F11A1">
              <w:rPr>
                <w:rFonts w:ascii="Trebuchet MS" w:hAnsi="Trebuchet MS" w:cstheme="majorBidi"/>
              </w:rPr>
              <w:t>Kėdė pritaikyta ginekologinėms procedūroms atlikti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501645C" w14:textId="0B12B33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174020D" w14:textId="677233F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A7F8464" w14:textId="233FCB7E">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4751DCDA"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21C3851C" w14:textId="77777777">
            <w:pPr>
              <w:ind w:left="-107"/>
              <w:jc w:val="center"/>
              <w:rPr>
                <w:rFonts w:ascii="Trebuchet MS" w:hAnsi="Trebuchet MS" w:cstheme="majorBidi"/>
                <w:lang w:bidi="hi-IN"/>
              </w:rPr>
            </w:pPr>
            <w:r w:rsidRPr="003F11A1">
              <w:rPr>
                <w:rFonts w:ascii="Trebuchet MS" w:hAnsi="Trebuchet MS" w:cstheme="majorBidi"/>
                <w:lang w:bidi="hi-IN"/>
              </w:rPr>
              <w:t>11.2</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4D64688" w14:textId="77777777">
            <w:pPr>
              <w:rPr>
                <w:rFonts w:ascii="Trebuchet MS" w:hAnsi="Trebuchet MS" w:cstheme="majorBidi"/>
                <w:color w:val="000000" w:themeColor="text1"/>
              </w:rPr>
            </w:pPr>
            <w:r w:rsidRPr="003F11A1">
              <w:rPr>
                <w:rFonts w:ascii="Trebuchet MS" w:hAnsi="Trebuchet MS" w:cstheme="majorBidi"/>
              </w:rPr>
              <w:t>Konstrukcija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B5CB490" w14:textId="77777777">
            <w:pPr>
              <w:rPr>
                <w:rFonts w:ascii="Trebuchet MS" w:hAnsi="Trebuchet MS" w:cstheme="majorBidi"/>
                <w:color w:val="000000" w:themeColor="text1"/>
              </w:rPr>
            </w:pPr>
            <w:r w:rsidRPr="003F11A1">
              <w:rPr>
                <w:rFonts w:ascii="Trebuchet MS" w:hAnsi="Trebuchet MS" w:cstheme="majorBidi"/>
              </w:rPr>
              <w:t>Kėdės rėmas pagamintas iš plieno, dažyto milteliniu būdu, su reguliuojamo aukščio kojelėmis</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E87B407" w14:textId="616E6EE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71267D4" w14:textId="64A23EE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8261072" w14:textId="3F533433">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4859BD5D"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2A925F34" w14:textId="77777777">
            <w:pPr>
              <w:ind w:left="-107"/>
              <w:jc w:val="center"/>
              <w:rPr>
                <w:rFonts w:ascii="Trebuchet MS" w:hAnsi="Trebuchet MS" w:cstheme="majorBidi"/>
                <w:lang w:bidi="hi-IN"/>
              </w:rPr>
            </w:pPr>
            <w:r w:rsidRPr="003F11A1">
              <w:rPr>
                <w:rFonts w:ascii="Trebuchet MS" w:hAnsi="Trebuchet MS" w:cstheme="majorBidi"/>
                <w:lang w:bidi="hi-IN"/>
              </w:rPr>
              <w:t>11.3</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C5B16B8" w14:textId="77777777">
            <w:pPr>
              <w:rPr>
                <w:rFonts w:ascii="Trebuchet MS" w:hAnsi="Trebuchet MS" w:cstheme="majorBidi"/>
                <w:color w:val="000000" w:themeColor="text1"/>
              </w:rPr>
            </w:pPr>
            <w:r w:rsidRPr="003F11A1">
              <w:rPr>
                <w:rFonts w:ascii="Trebuchet MS" w:hAnsi="Trebuchet MS" w:cstheme="majorBidi"/>
              </w:rPr>
              <w:t>Turi transportavimo keturis ratukus</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D837FF6" w14:textId="77777777">
            <w:pPr>
              <w:rPr>
                <w:rFonts w:ascii="Trebuchet MS" w:hAnsi="Trebuchet MS" w:cstheme="majorBidi"/>
                <w:color w:val="000000" w:themeColor="text1"/>
              </w:rPr>
            </w:pPr>
            <w:r w:rsidRPr="003F11A1">
              <w:rPr>
                <w:rFonts w:ascii="Trebuchet MS" w:hAnsi="Trebuchet MS" w:cstheme="majorBidi"/>
              </w:rPr>
              <w:t xml:space="preserve">Būtina </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8D0E885" w14:textId="7606690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174FC3A" w14:textId="6EF8564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FFD029B" w14:textId="4813FF06">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3009AC7F"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35C27672" w14:textId="77777777">
            <w:pPr>
              <w:ind w:left="-107"/>
              <w:jc w:val="center"/>
              <w:rPr>
                <w:rFonts w:ascii="Trebuchet MS" w:hAnsi="Trebuchet MS" w:cstheme="majorBidi"/>
                <w:lang w:bidi="hi-IN"/>
              </w:rPr>
            </w:pPr>
            <w:r w:rsidRPr="003F11A1">
              <w:rPr>
                <w:rFonts w:ascii="Trebuchet MS" w:hAnsi="Trebuchet MS" w:cstheme="majorBidi"/>
                <w:lang w:bidi="hi-IN"/>
              </w:rPr>
              <w:t>11.4</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046CF35" w14:textId="77777777">
            <w:pPr>
              <w:rPr>
                <w:rFonts w:ascii="Trebuchet MS" w:hAnsi="Trebuchet MS" w:cstheme="majorBidi"/>
                <w:color w:val="000000" w:themeColor="text1"/>
              </w:rPr>
            </w:pPr>
            <w:r w:rsidRPr="003F11A1">
              <w:rPr>
                <w:rFonts w:ascii="Trebuchet MS" w:hAnsi="Trebuchet MS" w:cstheme="majorBidi"/>
              </w:rPr>
              <w:t>Kėdės dalių skaičius</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787C4EC" w14:textId="77777777">
            <w:pPr>
              <w:rPr>
                <w:rFonts w:ascii="Trebuchet MS" w:hAnsi="Trebuchet MS" w:cstheme="majorBidi"/>
                <w:color w:val="000000" w:themeColor="text1"/>
              </w:rPr>
            </w:pPr>
            <w:r w:rsidRPr="003F11A1">
              <w:rPr>
                <w:rFonts w:ascii="Trebuchet MS" w:hAnsi="Trebuchet MS" w:cstheme="majorBidi"/>
                <w:bCs/>
              </w:rPr>
              <w:t>Ne mažiau 3</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E9A7311" w14:textId="422B596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63D3987" w14:textId="1412990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5D4CEAD" w14:textId="28860ACC">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5591DEED"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7E2B6251" w14:textId="77777777">
            <w:pPr>
              <w:ind w:left="-107"/>
              <w:jc w:val="center"/>
              <w:rPr>
                <w:rFonts w:ascii="Trebuchet MS" w:hAnsi="Trebuchet MS" w:cstheme="majorBidi"/>
                <w:lang w:bidi="hi-IN"/>
              </w:rPr>
            </w:pPr>
            <w:r w:rsidRPr="003F11A1">
              <w:rPr>
                <w:rFonts w:ascii="Trebuchet MS" w:hAnsi="Trebuchet MS" w:cstheme="majorBidi"/>
                <w:lang w:bidi="hi-IN"/>
              </w:rPr>
              <w:t>11.5</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167C9FD" w14:textId="77777777">
            <w:pPr>
              <w:rPr>
                <w:rFonts w:ascii="Trebuchet MS" w:hAnsi="Trebuchet MS" w:cstheme="majorBidi"/>
                <w:color w:val="000000" w:themeColor="text1"/>
              </w:rPr>
            </w:pPr>
            <w:r w:rsidRPr="003F11A1">
              <w:rPr>
                <w:rFonts w:ascii="Trebuchet MS" w:hAnsi="Trebuchet MS" w:cstheme="majorBidi"/>
              </w:rPr>
              <w:t>Aukštis</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0B1117" w:rsidRDefault="00650198" w14:paraId="65BCE5D2" w14:textId="77777777">
            <w:pPr>
              <w:pStyle w:val="ListParagraph"/>
              <w:numPr>
                <w:ilvl w:val="0"/>
                <w:numId w:val="32"/>
              </w:numPr>
              <w:spacing w:after="160"/>
              <w:ind w:left="301"/>
              <w:rPr>
                <w:rFonts w:ascii="Trebuchet MS" w:hAnsi="Trebuchet MS" w:cstheme="majorBidi"/>
              </w:rPr>
            </w:pPr>
            <w:r w:rsidRPr="003F11A1">
              <w:rPr>
                <w:rFonts w:ascii="Trebuchet MS" w:hAnsi="Trebuchet MS" w:cstheme="majorBidi"/>
              </w:rPr>
              <w:t>Reguliuojamas elektros variklio pagalba</w:t>
            </w:r>
          </w:p>
          <w:p w:rsidRPr="003F11A1" w:rsidR="00650198" w:rsidP="000B1117" w:rsidRDefault="00650198" w14:paraId="1AC98D3F" w14:textId="77777777">
            <w:pPr>
              <w:pStyle w:val="ListParagraph"/>
              <w:numPr>
                <w:ilvl w:val="0"/>
                <w:numId w:val="32"/>
              </w:numPr>
              <w:spacing w:after="160"/>
              <w:ind w:left="301"/>
              <w:rPr>
                <w:rFonts w:ascii="Trebuchet MS" w:hAnsi="Trebuchet MS" w:cstheme="majorBidi"/>
              </w:rPr>
            </w:pPr>
            <w:r w:rsidRPr="003F11A1">
              <w:rPr>
                <w:rFonts w:ascii="Trebuchet MS" w:hAnsi="Trebuchet MS" w:cstheme="majorBidi"/>
              </w:rPr>
              <w:t>Reguliavimas atliekamas rankiniu pulteliu</w:t>
            </w:r>
          </w:p>
          <w:p w:rsidRPr="003F11A1" w:rsidR="00650198" w:rsidP="00650198" w:rsidRDefault="00650198" w14:paraId="413C6934" w14:textId="77777777">
            <w:pPr>
              <w:rPr>
                <w:rFonts w:ascii="Trebuchet MS" w:hAnsi="Trebuchet MS" w:cstheme="majorBidi"/>
                <w:color w:val="000000" w:themeColor="text1"/>
              </w:rPr>
            </w:pPr>
            <w:r w:rsidRPr="003F11A1">
              <w:rPr>
                <w:rFonts w:ascii="Trebuchet MS" w:hAnsi="Trebuchet MS" w:cstheme="majorBidi"/>
              </w:rPr>
              <w:t>Aukščio reguliavimo ribos ≥ 55 – 95 cm ± 5 cm</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59CB606" w14:textId="3958F8B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7FFDE9F" w14:textId="254B798D">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E0C3675" w14:textId="5B82D89C">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43E6E1F0"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5821FB52" w14:textId="77777777">
            <w:pPr>
              <w:ind w:left="-107"/>
              <w:jc w:val="center"/>
              <w:rPr>
                <w:rFonts w:ascii="Trebuchet MS" w:hAnsi="Trebuchet MS" w:cstheme="majorBidi"/>
                <w:lang w:bidi="hi-IN"/>
              </w:rPr>
            </w:pPr>
            <w:r w:rsidRPr="003F11A1">
              <w:rPr>
                <w:rFonts w:ascii="Trebuchet MS" w:hAnsi="Trebuchet MS" w:cstheme="majorBidi"/>
                <w:lang w:bidi="hi-IN"/>
              </w:rPr>
              <w:t>11.6</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AB34EBC" w14:textId="77777777">
            <w:pPr>
              <w:rPr>
                <w:rFonts w:ascii="Trebuchet MS" w:hAnsi="Trebuchet MS" w:cstheme="majorBidi"/>
              </w:rPr>
            </w:pPr>
            <w:r w:rsidRPr="003F11A1">
              <w:rPr>
                <w:rFonts w:ascii="Trebuchet MS" w:hAnsi="Trebuchet MS" w:cstheme="majorBidi"/>
              </w:rPr>
              <w:t xml:space="preserve">Galvos dalis </w:t>
            </w:r>
          </w:p>
        </w:tc>
        <w:tc>
          <w:tcPr>
            <w:tcW w:w="0" w:type="auto"/>
            <w:tcBorders>
              <w:top w:val="single" w:color="auto" w:sz="4" w:space="0"/>
              <w:left w:val="single" w:color="auto" w:sz="4" w:space="0"/>
              <w:bottom w:val="single" w:color="auto" w:sz="4" w:space="0"/>
              <w:right w:val="single" w:color="auto" w:sz="4" w:space="0"/>
            </w:tcBorders>
            <w:tcMar/>
          </w:tcPr>
          <w:p w:rsidRPr="00CC65B4" w:rsidR="00650198" w:rsidP="00650198" w:rsidRDefault="00650198" w14:paraId="3BE042E3" w14:textId="77777777">
            <w:pPr>
              <w:rPr>
                <w:rFonts w:ascii="Trebuchet MS" w:hAnsi="Trebuchet MS" w:cstheme="majorBidi"/>
                <w:bCs/>
              </w:rPr>
            </w:pPr>
            <w:r w:rsidRPr="00CC65B4">
              <w:rPr>
                <w:rFonts w:ascii="Trebuchet MS" w:hAnsi="Trebuchet MS" w:cstheme="majorBidi"/>
                <w:bCs/>
              </w:rPr>
              <w:t>Kampo reguliavimas d</w:t>
            </w:r>
            <w:r w:rsidRPr="00CC65B4">
              <w:rPr>
                <w:rFonts w:ascii="Trebuchet MS" w:hAnsi="Trebuchet MS" w:cstheme="majorBidi"/>
              </w:rPr>
              <w:t xml:space="preserve">ujinės spyruoklės pagalba </w:t>
            </w:r>
          </w:p>
          <w:p w:rsidRPr="00CC65B4" w:rsidR="00650198" w:rsidP="00650198" w:rsidRDefault="00650198" w14:paraId="2572C7F9" w14:textId="43156F9D">
            <w:pPr>
              <w:rPr>
                <w:rFonts w:ascii="Trebuchet MS" w:hAnsi="Trebuchet MS" w:cstheme="majorBidi"/>
              </w:rPr>
            </w:pPr>
            <w:r w:rsidRPr="00CC65B4">
              <w:rPr>
                <w:rFonts w:ascii="Trebuchet MS" w:hAnsi="Trebuchet MS" w:cstheme="majorBidi"/>
                <w:bCs/>
              </w:rPr>
              <w:t xml:space="preserve"> </w:t>
            </w:r>
            <w:r w:rsidRPr="00B31489" w:rsidR="005252CE">
              <w:rPr>
                <w:rFonts w:ascii="Trebuchet MS" w:hAnsi="Trebuchet MS" w:cstheme="majorBidi"/>
                <w:bCs/>
              </w:rPr>
              <w:t xml:space="preserve">Ne mažesnėse ribose </w:t>
            </w:r>
            <w:r w:rsidRPr="00B31489" w:rsidR="00D828A5">
              <w:rPr>
                <w:rFonts w:ascii="Trebuchet MS" w:hAnsi="Trebuchet MS" w:cstheme="majorBidi"/>
                <w:bCs/>
              </w:rPr>
              <w:t>kaip nuo</w:t>
            </w:r>
            <w:r w:rsidRPr="00CC65B4">
              <w:rPr>
                <w:rFonts w:ascii="Trebuchet MS" w:hAnsi="Trebuchet MS" w:cstheme="majorBidi"/>
              </w:rPr>
              <w:t xml:space="preserve"> -</w:t>
            </w:r>
            <w:r w:rsidRPr="00B31489" w:rsidR="0049675E">
              <w:rPr>
                <w:rFonts w:ascii="Trebuchet MS" w:hAnsi="Trebuchet MS" w:cstheme="majorBidi"/>
              </w:rPr>
              <w:t>75</w:t>
            </w:r>
            <w:r w:rsidRPr="00B31489" w:rsidR="000F4A64">
              <w:rPr>
                <w:rFonts w:ascii="Trebuchet MS" w:hAnsi="Trebuchet MS" w:cstheme="majorBidi"/>
              </w:rPr>
              <w:t>°</w:t>
            </w:r>
            <w:r w:rsidRPr="00B31489">
              <w:rPr>
                <w:rFonts w:ascii="Trebuchet MS" w:hAnsi="Trebuchet MS" w:cstheme="majorBidi"/>
              </w:rPr>
              <w:t xml:space="preserve"> </w:t>
            </w:r>
            <w:r w:rsidRPr="00B31489" w:rsidR="00D828A5">
              <w:rPr>
                <w:rFonts w:ascii="Trebuchet MS" w:hAnsi="Trebuchet MS" w:cstheme="majorBidi"/>
              </w:rPr>
              <w:t>iki</w:t>
            </w:r>
            <w:r w:rsidRPr="00B31489">
              <w:rPr>
                <w:rFonts w:ascii="Trebuchet MS" w:hAnsi="Trebuchet MS" w:cstheme="majorBidi"/>
              </w:rPr>
              <w:t xml:space="preserve"> </w:t>
            </w:r>
            <w:r w:rsidRPr="00B31489" w:rsidR="00455AC1">
              <w:rPr>
                <w:rFonts w:ascii="Trebuchet MS" w:hAnsi="Trebuchet MS" w:cstheme="majorBidi"/>
              </w:rPr>
              <w:t>55</w:t>
            </w:r>
            <w:r w:rsidRPr="00B31489">
              <w:rPr>
                <w:rFonts w:ascii="Trebuchet MS" w:hAnsi="Trebuchet MS" w:cstheme="majorBidi"/>
              </w:rPr>
              <w:t>°</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F6E5634" w14:textId="45BCAFF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6EDCBF5" w14:textId="72B761A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BB618EB" w14:textId="002A5C73">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0C8AC598"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0B7683B1" w14:textId="77777777">
            <w:pPr>
              <w:ind w:left="-107"/>
              <w:jc w:val="center"/>
              <w:rPr>
                <w:rFonts w:ascii="Trebuchet MS" w:hAnsi="Trebuchet MS" w:cstheme="majorBidi"/>
                <w:lang w:bidi="hi-IN"/>
              </w:rPr>
            </w:pPr>
            <w:r w:rsidRPr="003F11A1">
              <w:rPr>
                <w:rFonts w:ascii="Trebuchet MS" w:hAnsi="Trebuchet MS" w:cstheme="majorBidi"/>
                <w:lang w:bidi="hi-IN"/>
              </w:rPr>
              <w:t>11.7</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CA6C60F" w14:textId="77777777">
            <w:pPr>
              <w:rPr>
                <w:rFonts w:ascii="Trebuchet MS" w:hAnsi="Trebuchet MS" w:cstheme="majorBidi"/>
                <w:color w:val="000000" w:themeColor="text1"/>
              </w:rPr>
            </w:pPr>
            <w:r w:rsidRPr="003F11A1">
              <w:rPr>
                <w:rFonts w:ascii="Trebuchet MS" w:hAnsi="Trebuchet MS" w:cstheme="majorBidi"/>
              </w:rPr>
              <w:t>Nugaros atrama</w:t>
            </w:r>
          </w:p>
        </w:tc>
        <w:tc>
          <w:tcPr>
            <w:tcW w:w="0" w:type="auto"/>
            <w:tcBorders>
              <w:top w:val="single" w:color="auto" w:sz="4" w:space="0"/>
              <w:left w:val="single" w:color="auto" w:sz="4" w:space="0"/>
              <w:bottom w:val="single" w:color="auto" w:sz="4" w:space="0"/>
              <w:right w:val="single" w:color="auto" w:sz="4" w:space="0"/>
            </w:tcBorders>
            <w:tcMar/>
          </w:tcPr>
          <w:p w:rsidRPr="00CC65B4" w:rsidR="00650198" w:rsidP="00650198" w:rsidRDefault="00650198" w14:paraId="05092676" w14:textId="77777777">
            <w:pPr>
              <w:rPr>
                <w:rFonts w:ascii="Trebuchet MS" w:hAnsi="Trebuchet MS" w:cstheme="majorBidi"/>
              </w:rPr>
            </w:pPr>
            <w:r w:rsidRPr="00CC65B4">
              <w:rPr>
                <w:rFonts w:ascii="Trebuchet MS" w:hAnsi="Trebuchet MS" w:cstheme="majorBidi"/>
              </w:rPr>
              <w:t>Reguliuojamas dujinės spyruoklės pagalba</w:t>
            </w:r>
          </w:p>
          <w:p w:rsidRPr="00B31489" w:rsidR="00650198" w:rsidP="00650198" w:rsidRDefault="00D828A5" w14:paraId="4B153DC1" w14:textId="0457DA34">
            <w:pPr>
              <w:rPr>
                <w:rFonts w:ascii="Trebuchet MS" w:hAnsi="Trebuchet MS" w:cstheme="majorBidi"/>
              </w:rPr>
            </w:pPr>
            <w:r w:rsidRPr="00B31489">
              <w:rPr>
                <w:rFonts w:ascii="Trebuchet MS" w:hAnsi="Trebuchet MS" w:cstheme="majorBidi"/>
                <w:bCs/>
              </w:rPr>
              <w:t>Ne mažesnėse ribose kaip nuo</w:t>
            </w:r>
            <w:r w:rsidRPr="00B31489">
              <w:rPr>
                <w:rFonts w:ascii="Trebuchet MS" w:hAnsi="Trebuchet MS" w:cstheme="majorBidi"/>
              </w:rPr>
              <w:t xml:space="preserve"> </w:t>
            </w:r>
            <w:r w:rsidRPr="00B31489" w:rsidR="000F4A64">
              <w:rPr>
                <w:rFonts w:ascii="Trebuchet MS" w:hAnsi="Trebuchet MS" w:cstheme="majorBidi"/>
              </w:rPr>
              <w:t>5°</w:t>
            </w:r>
            <w:r w:rsidRPr="00B31489">
              <w:rPr>
                <w:rFonts w:ascii="Trebuchet MS" w:hAnsi="Trebuchet MS" w:cstheme="majorBidi"/>
              </w:rPr>
              <w:t>iki</w:t>
            </w:r>
            <w:r w:rsidRPr="00B31489" w:rsidR="00650198">
              <w:rPr>
                <w:rFonts w:ascii="Trebuchet MS" w:hAnsi="Trebuchet MS" w:cstheme="majorBidi"/>
              </w:rPr>
              <w:t xml:space="preserve"> </w:t>
            </w:r>
            <w:r w:rsidRPr="00B31489" w:rsidR="0049675E">
              <w:rPr>
                <w:rFonts w:ascii="Trebuchet MS" w:hAnsi="Trebuchet MS" w:cstheme="majorBidi"/>
              </w:rPr>
              <w:t>65</w:t>
            </w:r>
            <w:r w:rsidRPr="00CC65B4" w:rsidR="00650198">
              <w:rPr>
                <w:rFonts w:ascii="Trebuchet MS" w:hAnsi="Trebuchet MS" w:cstheme="majorBidi"/>
              </w:rPr>
              <w:t xml:space="preserve"> </w:t>
            </w:r>
            <w:r w:rsidRPr="00B31489" w:rsidR="00650198">
              <w:rPr>
                <w:rFonts w:ascii="Trebuchet MS" w:hAnsi="Trebuchet MS" w:cstheme="majorBidi"/>
              </w:rPr>
              <w:t>°</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8EEFA7F" w14:textId="7429695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30C8465" w14:textId="73BB05F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240019E" w14:textId="68E101BD">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0CA95006"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42CB1EBA" w14:textId="77777777">
            <w:pPr>
              <w:ind w:left="-107"/>
              <w:jc w:val="center"/>
              <w:rPr>
                <w:rFonts w:ascii="Trebuchet MS" w:hAnsi="Trebuchet MS" w:cstheme="majorBidi"/>
                <w:lang w:bidi="hi-IN"/>
              </w:rPr>
            </w:pPr>
            <w:r w:rsidRPr="003F11A1">
              <w:rPr>
                <w:rFonts w:ascii="Trebuchet MS" w:hAnsi="Trebuchet MS" w:cstheme="majorBidi"/>
                <w:lang w:bidi="hi-IN"/>
              </w:rPr>
              <w:t>11.8</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5669C7E" w14:textId="77777777">
            <w:pPr>
              <w:rPr>
                <w:rFonts w:ascii="Trebuchet MS" w:hAnsi="Trebuchet MS" w:cstheme="majorBidi"/>
                <w:color w:val="000000" w:themeColor="text1"/>
              </w:rPr>
            </w:pPr>
            <w:r w:rsidRPr="003F11A1">
              <w:rPr>
                <w:rFonts w:ascii="Trebuchet MS" w:hAnsi="Trebuchet MS" w:cstheme="majorBidi"/>
              </w:rPr>
              <w:t>Sėdima dalis pritaikyta ginekologijos procedūrai</w:t>
            </w:r>
          </w:p>
        </w:tc>
        <w:tc>
          <w:tcPr>
            <w:tcW w:w="0" w:type="auto"/>
            <w:tcBorders>
              <w:top w:val="single" w:color="auto" w:sz="4" w:space="0"/>
              <w:left w:val="single" w:color="auto" w:sz="4" w:space="0"/>
              <w:bottom w:val="single" w:color="auto" w:sz="4" w:space="0"/>
              <w:right w:val="single" w:color="auto" w:sz="4" w:space="0"/>
            </w:tcBorders>
            <w:tcMar/>
          </w:tcPr>
          <w:p w:rsidRPr="00CC65B4" w:rsidR="00650198" w:rsidP="00650198" w:rsidRDefault="00650198" w14:paraId="4C8E35DC" w14:textId="77777777">
            <w:pPr>
              <w:rPr>
                <w:rFonts w:ascii="Trebuchet MS" w:hAnsi="Trebuchet MS" w:cstheme="majorBidi"/>
                <w:bCs/>
              </w:rPr>
            </w:pPr>
            <w:r w:rsidRPr="00CC65B4">
              <w:rPr>
                <w:rFonts w:ascii="Trebuchet MS" w:hAnsi="Trebuchet MS" w:cstheme="majorBidi"/>
                <w:bCs/>
              </w:rPr>
              <w:t xml:space="preserve">Būtina </w:t>
            </w:r>
          </w:p>
          <w:p w:rsidRPr="00CC65B4" w:rsidR="00650198" w:rsidP="00650198" w:rsidRDefault="00650198" w14:paraId="06B51995" w14:textId="77777777">
            <w:pPr>
              <w:rPr>
                <w:rFonts w:ascii="Trebuchet MS" w:hAnsi="Trebuchet MS" w:cstheme="majorBidi"/>
                <w:bCs/>
              </w:rPr>
            </w:pPr>
            <w:r w:rsidRPr="00CC65B4">
              <w:rPr>
                <w:rFonts w:ascii="Trebuchet MS" w:hAnsi="Trebuchet MS" w:cstheme="majorBidi"/>
                <w:bCs/>
              </w:rPr>
              <w:t>Kampo reguliavimas dujinės spyruoklės pagalba</w:t>
            </w:r>
          </w:p>
          <w:p w:rsidRPr="00B31489" w:rsidR="00650198" w:rsidP="00650198" w:rsidRDefault="00650198" w14:paraId="6CA328BE" w14:textId="04829A96">
            <w:pPr>
              <w:rPr>
                <w:rFonts w:ascii="Trebuchet MS" w:hAnsi="Trebuchet MS" w:cstheme="majorBidi"/>
              </w:rPr>
            </w:pPr>
            <w:r w:rsidRPr="00CC65B4">
              <w:rPr>
                <w:rFonts w:ascii="Trebuchet MS" w:hAnsi="Trebuchet MS" w:cstheme="majorBidi"/>
                <w:bCs/>
              </w:rPr>
              <w:t xml:space="preserve"> </w:t>
            </w:r>
            <w:r w:rsidRPr="00B31489" w:rsidR="00AC22E4">
              <w:rPr>
                <w:rFonts w:ascii="Trebuchet MS" w:hAnsi="Trebuchet MS" w:cstheme="majorBidi"/>
                <w:bCs/>
              </w:rPr>
              <w:t>Ne mažesnėse ribose kaip nuo</w:t>
            </w:r>
            <w:r w:rsidRPr="00B31489" w:rsidR="00AC22E4">
              <w:rPr>
                <w:rFonts w:ascii="Trebuchet MS" w:hAnsi="Trebuchet MS" w:cstheme="majorBidi"/>
              </w:rPr>
              <w:t xml:space="preserve"> </w:t>
            </w:r>
            <w:r w:rsidRPr="00B31489" w:rsidR="000F4A64">
              <w:rPr>
                <w:rFonts w:ascii="Trebuchet MS" w:hAnsi="Trebuchet MS" w:cstheme="majorBidi"/>
              </w:rPr>
              <w:t>5°</w:t>
            </w:r>
            <w:r w:rsidRPr="00CC65B4">
              <w:rPr>
                <w:rFonts w:ascii="Trebuchet MS" w:hAnsi="Trebuchet MS" w:cstheme="majorBidi"/>
                <w:bCs/>
              </w:rPr>
              <w:t xml:space="preserve"> </w:t>
            </w:r>
            <w:r w:rsidRPr="00B31489" w:rsidR="00AC22E4">
              <w:rPr>
                <w:rFonts w:ascii="Trebuchet MS" w:hAnsi="Trebuchet MS" w:cstheme="majorBidi"/>
                <w:bCs/>
              </w:rPr>
              <w:t>iki</w:t>
            </w:r>
            <w:r w:rsidRPr="00CC65B4">
              <w:rPr>
                <w:rFonts w:ascii="Trebuchet MS" w:hAnsi="Trebuchet MS" w:cstheme="majorBidi"/>
                <w:bCs/>
              </w:rPr>
              <w:t xml:space="preserve"> </w:t>
            </w:r>
            <w:r w:rsidRPr="00B31489" w:rsidR="0049675E">
              <w:rPr>
                <w:rFonts w:ascii="Trebuchet MS" w:hAnsi="Trebuchet MS" w:cstheme="majorBidi"/>
                <w:bCs/>
              </w:rPr>
              <w:t>35</w:t>
            </w:r>
            <w:r w:rsidRPr="00CC65B4">
              <w:rPr>
                <w:rFonts w:ascii="Trebuchet MS" w:hAnsi="Trebuchet MS" w:cstheme="majorBidi"/>
                <w:bCs/>
              </w:rPr>
              <w:t>°</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A5EE308" w14:textId="1B0C993D">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53873DD" w14:textId="4D5F6A0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1C1A37A" w14:textId="6072DF69">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531E8B27"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566F9B58" w14:textId="77777777">
            <w:pPr>
              <w:ind w:left="-107"/>
              <w:jc w:val="center"/>
              <w:rPr>
                <w:rFonts w:ascii="Trebuchet MS" w:hAnsi="Trebuchet MS" w:cstheme="majorBidi"/>
                <w:lang w:bidi="hi-IN"/>
              </w:rPr>
            </w:pPr>
            <w:r w:rsidRPr="003F11A1">
              <w:rPr>
                <w:rFonts w:ascii="Trebuchet MS" w:hAnsi="Trebuchet MS" w:cstheme="majorBidi"/>
                <w:lang w:bidi="hi-IN"/>
              </w:rPr>
              <w:t>11.9</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2A75C68" w14:textId="77777777">
            <w:pPr>
              <w:rPr>
                <w:rFonts w:ascii="Trebuchet MS" w:hAnsi="Trebuchet MS" w:cstheme="majorBidi"/>
                <w:color w:val="000000" w:themeColor="text1"/>
              </w:rPr>
            </w:pPr>
            <w:r w:rsidRPr="003F11A1">
              <w:rPr>
                <w:rFonts w:ascii="Trebuchet MS" w:hAnsi="Trebuchet MS" w:cstheme="majorBidi"/>
                <w:bCs/>
              </w:rPr>
              <w:t xml:space="preserve">Kėdės ilgis </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990C8AA" w14:textId="77777777">
            <w:pPr>
              <w:rPr>
                <w:rFonts w:ascii="Trebuchet MS" w:hAnsi="Trebuchet MS" w:cstheme="majorBidi"/>
                <w:bCs/>
              </w:rPr>
            </w:pPr>
            <w:r w:rsidRPr="003F11A1">
              <w:rPr>
                <w:rFonts w:ascii="Trebuchet MS" w:hAnsi="Trebuchet MS" w:cstheme="majorBidi"/>
                <w:bCs/>
              </w:rPr>
              <w:t xml:space="preserve">Bendras 195 cm </w:t>
            </w:r>
            <w:r w:rsidRPr="003F11A1">
              <w:rPr>
                <w:rFonts w:ascii="Trebuchet MS" w:hAnsi="Trebuchet MS" w:cstheme="majorBidi"/>
              </w:rPr>
              <w:t>± 5 cm</w:t>
            </w:r>
          </w:p>
          <w:p w:rsidRPr="003F11A1" w:rsidR="00650198" w:rsidP="00650198" w:rsidRDefault="00650198" w14:paraId="026EF528" w14:textId="77777777">
            <w:pPr>
              <w:rPr>
                <w:rFonts w:ascii="Trebuchet MS" w:hAnsi="Trebuchet MS" w:cstheme="majorBidi"/>
              </w:rPr>
            </w:pPr>
            <w:r w:rsidRPr="003F11A1">
              <w:rPr>
                <w:rFonts w:ascii="Trebuchet MS" w:hAnsi="Trebuchet MS" w:cstheme="majorBidi"/>
                <w:bCs/>
              </w:rPr>
              <w:t xml:space="preserve">Galvos dalies  45 cm </w:t>
            </w:r>
            <w:r w:rsidRPr="003F11A1">
              <w:rPr>
                <w:rFonts w:ascii="Trebuchet MS" w:hAnsi="Trebuchet MS" w:cstheme="majorBidi"/>
              </w:rPr>
              <w:t>± 5 cm</w:t>
            </w:r>
          </w:p>
          <w:p w:rsidRPr="003F11A1" w:rsidR="00650198" w:rsidP="00650198" w:rsidRDefault="00650198" w14:paraId="75BFB95F" w14:textId="77777777">
            <w:pPr>
              <w:rPr>
                <w:rFonts w:ascii="Trebuchet MS" w:hAnsi="Trebuchet MS" w:cstheme="majorBidi"/>
              </w:rPr>
            </w:pPr>
            <w:r w:rsidRPr="003F11A1">
              <w:rPr>
                <w:rFonts w:ascii="Trebuchet MS" w:hAnsi="Trebuchet MS" w:cstheme="majorBidi"/>
              </w:rPr>
              <w:t xml:space="preserve">Vidurinės dalies 105 </w:t>
            </w:r>
            <w:r w:rsidRPr="003F11A1">
              <w:rPr>
                <w:rFonts w:ascii="Trebuchet MS" w:hAnsi="Trebuchet MS" w:cstheme="majorBidi"/>
                <w:bCs/>
              </w:rPr>
              <w:t xml:space="preserve">cm </w:t>
            </w:r>
            <w:r w:rsidRPr="003F11A1">
              <w:rPr>
                <w:rFonts w:ascii="Trebuchet MS" w:hAnsi="Trebuchet MS" w:cstheme="majorBidi"/>
              </w:rPr>
              <w:t>± 5 cm</w:t>
            </w:r>
          </w:p>
          <w:p w:rsidRPr="003F11A1" w:rsidR="00650198" w:rsidP="00650198" w:rsidRDefault="00650198" w14:paraId="57377A68" w14:textId="77777777">
            <w:pPr>
              <w:rPr>
                <w:rFonts w:ascii="Trebuchet MS" w:hAnsi="Trebuchet MS" w:cstheme="majorBidi"/>
                <w:color w:val="000000" w:themeColor="text1"/>
              </w:rPr>
            </w:pPr>
            <w:r w:rsidRPr="003F11A1">
              <w:rPr>
                <w:rFonts w:ascii="Trebuchet MS" w:hAnsi="Trebuchet MS" w:cstheme="majorBidi"/>
              </w:rPr>
              <w:t xml:space="preserve">Sėdimos dalies 45 </w:t>
            </w:r>
            <w:r w:rsidRPr="003F11A1">
              <w:rPr>
                <w:rFonts w:ascii="Trebuchet MS" w:hAnsi="Trebuchet MS" w:cstheme="majorBidi"/>
                <w:bCs/>
              </w:rPr>
              <w:t xml:space="preserve">cm </w:t>
            </w:r>
            <w:r w:rsidRPr="003F11A1">
              <w:rPr>
                <w:rFonts w:ascii="Trebuchet MS" w:hAnsi="Trebuchet MS" w:cstheme="majorBidi"/>
              </w:rPr>
              <w:t>± 5 cm</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65FD328" w14:textId="31F1B5A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534642C" w14:textId="20D3BBB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5F3C020" w14:textId="75D422DB">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530AFD7D"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55CD36DA" w14:textId="77777777">
            <w:pPr>
              <w:ind w:left="-107"/>
              <w:jc w:val="center"/>
              <w:rPr>
                <w:rFonts w:ascii="Trebuchet MS" w:hAnsi="Trebuchet MS" w:cstheme="majorBidi"/>
                <w:lang w:bidi="hi-IN"/>
              </w:rPr>
            </w:pPr>
            <w:r w:rsidRPr="003F11A1">
              <w:rPr>
                <w:rFonts w:ascii="Trebuchet MS" w:hAnsi="Trebuchet MS" w:cstheme="majorBidi"/>
                <w:lang w:bidi="hi-IN"/>
              </w:rPr>
              <w:t>11.10</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CBE2150" w14:textId="77777777">
            <w:pPr>
              <w:rPr>
                <w:rFonts w:ascii="Trebuchet MS" w:hAnsi="Trebuchet MS" w:cstheme="majorBidi"/>
                <w:color w:val="000000" w:themeColor="text1"/>
              </w:rPr>
            </w:pPr>
            <w:r w:rsidRPr="003F11A1">
              <w:rPr>
                <w:rFonts w:ascii="Trebuchet MS" w:hAnsi="Trebuchet MS" w:cstheme="majorBidi"/>
              </w:rPr>
              <w:t>Kėdės plotis</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510C4EA" w14:textId="77777777">
            <w:pPr>
              <w:rPr>
                <w:rFonts w:ascii="Trebuchet MS" w:hAnsi="Trebuchet MS" w:cstheme="majorBidi"/>
                <w:color w:val="000000" w:themeColor="text1"/>
              </w:rPr>
            </w:pPr>
            <w:r w:rsidRPr="003F11A1">
              <w:rPr>
                <w:rFonts w:ascii="Trebuchet MS" w:hAnsi="Trebuchet MS" w:cstheme="majorBidi"/>
                <w:bCs/>
              </w:rPr>
              <w:t xml:space="preserve">65 cm </w:t>
            </w:r>
            <w:r w:rsidRPr="003F11A1">
              <w:rPr>
                <w:rFonts w:ascii="Trebuchet MS" w:hAnsi="Trebuchet MS" w:cstheme="majorBidi"/>
              </w:rPr>
              <w:t>± 5 cm</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F5F3074" w14:textId="664A162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1D2BE1E" w14:textId="4341CED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CD42E8F" w14:textId="4EA89F57">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5931684C"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67AB8092" w14:textId="77777777">
            <w:pPr>
              <w:ind w:left="-107"/>
              <w:jc w:val="center"/>
              <w:rPr>
                <w:rFonts w:ascii="Trebuchet MS" w:hAnsi="Trebuchet MS" w:cstheme="majorBidi"/>
                <w:lang w:bidi="hi-IN"/>
              </w:rPr>
            </w:pPr>
            <w:r w:rsidRPr="003F11A1">
              <w:rPr>
                <w:rFonts w:ascii="Trebuchet MS" w:hAnsi="Trebuchet MS" w:cstheme="majorBidi"/>
                <w:lang w:bidi="hi-IN"/>
              </w:rPr>
              <w:t>11.11</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9704AEA" w14:textId="77777777">
            <w:pPr>
              <w:rPr>
                <w:rFonts w:ascii="Trebuchet MS" w:hAnsi="Trebuchet MS" w:cstheme="majorBidi"/>
                <w:color w:val="000000" w:themeColor="text1"/>
              </w:rPr>
            </w:pPr>
            <w:r w:rsidRPr="003F11A1">
              <w:rPr>
                <w:rFonts w:ascii="Trebuchet MS" w:hAnsi="Trebuchet MS" w:cstheme="majorBidi"/>
                <w:bCs/>
              </w:rPr>
              <w:t xml:space="preserve">Gulimos dalies apmušalas </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0B1117" w:rsidRDefault="00650198" w14:paraId="23F6BFBD" w14:textId="77777777">
            <w:pPr>
              <w:pStyle w:val="ListParagraph"/>
              <w:numPr>
                <w:ilvl w:val="0"/>
                <w:numId w:val="33"/>
              </w:numPr>
              <w:spacing w:after="160"/>
              <w:ind w:left="295"/>
              <w:rPr>
                <w:rFonts w:ascii="Trebuchet MS" w:hAnsi="Trebuchet MS" w:cstheme="majorBidi"/>
                <w:bCs/>
              </w:rPr>
            </w:pPr>
            <w:r w:rsidRPr="003F11A1">
              <w:rPr>
                <w:rFonts w:ascii="Trebuchet MS" w:hAnsi="Trebuchet MS" w:cstheme="majorBidi"/>
                <w:bCs/>
              </w:rPr>
              <w:t xml:space="preserve">Iš dirbtinės sintetinės odos </w:t>
            </w:r>
          </w:p>
          <w:p w:rsidRPr="003F11A1" w:rsidR="00650198" w:rsidP="000B1117" w:rsidRDefault="00650198" w14:paraId="4C266923" w14:textId="77777777">
            <w:pPr>
              <w:pStyle w:val="ListParagraph"/>
              <w:numPr>
                <w:ilvl w:val="0"/>
                <w:numId w:val="33"/>
              </w:numPr>
              <w:spacing w:after="160"/>
              <w:ind w:left="295"/>
              <w:rPr>
                <w:rFonts w:ascii="Trebuchet MS" w:hAnsi="Trebuchet MS" w:cstheme="majorBidi"/>
                <w:color w:val="000000" w:themeColor="text1"/>
              </w:rPr>
            </w:pPr>
            <w:r w:rsidRPr="003F11A1">
              <w:rPr>
                <w:rFonts w:ascii="Trebuchet MS" w:hAnsi="Trebuchet MS" w:cstheme="majorBidi"/>
                <w:bCs/>
              </w:rPr>
              <w:t xml:space="preserve">Besiūlis, </w:t>
            </w:r>
          </w:p>
          <w:p w:rsidRPr="003F11A1" w:rsidR="00650198" w:rsidP="000B1117" w:rsidRDefault="00650198" w14:paraId="789C3562" w14:textId="77777777">
            <w:pPr>
              <w:pStyle w:val="ListParagraph"/>
              <w:numPr>
                <w:ilvl w:val="0"/>
                <w:numId w:val="33"/>
              </w:numPr>
              <w:spacing w:after="160"/>
              <w:ind w:left="295"/>
              <w:rPr>
                <w:rFonts w:ascii="Trebuchet MS" w:hAnsi="Trebuchet MS" w:cstheme="majorBidi"/>
                <w:color w:val="000000" w:themeColor="text1"/>
              </w:rPr>
            </w:pPr>
            <w:r w:rsidRPr="003F11A1">
              <w:rPr>
                <w:rFonts w:ascii="Trebuchet MS" w:hAnsi="Trebuchet MS" w:cstheme="majorBidi"/>
                <w:bCs/>
              </w:rPr>
              <w:t>Atsparus valymo ir dezinfekavimo priemonėms, kraujui, šlapimui, UV spinduliams, antimikrobinis, antigrybelinis</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BB8F05B" w14:textId="5903DB0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0E9A15C" w14:textId="03F7507A">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DE01925" w14:textId="41D70820">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3D094FC5"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577B0CDD" w14:textId="77777777">
            <w:pPr>
              <w:ind w:left="-107"/>
              <w:jc w:val="center"/>
              <w:rPr>
                <w:rFonts w:ascii="Trebuchet MS" w:hAnsi="Trebuchet MS" w:cstheme="majorBidi"/>
                <w:lang w:bidi="hi-IN"/>
              </w:rPr>
            </w:pPr>
            <w:r w:rsidRPr="003F11A1">
              <w:rPr>
                <w:rFonts w:ascii="Trebuchet MS" w:hAnsi="Trebuchet MS" w:cstheme="majorBidi"/>
                <w:lang w:bidi="hi-IN"/>
              </w:rPr>
              <w:t>11.12</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6A971A6" w14:textId="77777777">
            <w:pPr>
              <w:rPr>
                <w:rFonts w:ascii="Trebuchet MS" w:hAnsi="Trebuchet MS" w:cstheme="majorBidi"/>
                <w:color w:val="000000" w:themeColor="text1"/>
              </w:rPr>
            </w:pPr>
            <w:r w:rsidRPr="003F11A1">
              <w:rPr>
                <w:rFonts w:ascii="Trebuchet MS" w:hAnsi="Trebuchet MS" w:cstheme="majorBidi"/>
                <w:bCs/>
              </w:rPr>
              <w:t>Apmušalo spalvą galima rinktis</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D79AE58" w14:textId="77777777">
            <w:pPr>
              <w:rPr>
                <w:rFonts w:ascii="Trebuchet MS" w:hAnsi="Trebuchet MS" w:cstheme="majorBidi"/>
                <w:bCs/>
              </w:rPr>
            </w:pPr>
            <w:r w:rsidRPr="003F11A1">
              <w:rPr>
                <w:rFonts w:ascii="Trebuchet MS" w:hAnsi="Trebuchet MS" w:cstheme="majorBidi"/>
                <w:bCs/>
              </w:rPr>
              <w:t>Ne mažiau 10 skirtingų spalvų</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02232EB" w14:textId="715F891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B08501D" w14:textId="791C276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8F65436" w14:textId="48207CA6">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45F576E3"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2945FC3A" w14:textId="77777777">
            <w:pPr>
              <w:ind w:left="-107"/>
              <w:jc w:val="center"/>
              <w:rPr>
                <w:rFonts w:ascii="Trebuchet MS" w:hAnsi="Trebuchet MS" w:cstheme="majorBidi"/>
                <w:lang w:bidi="hi-IN"/>
              </w:rPr>
            </w:pPr>
            <w:r w:rsidRPr="003F11A1">
              <w:rPr>
                <w:rFonts w:ascii="Trebuchet MS" w:hAnsi="Trebuchet MS" w:cstheme="majorBidi"/>
                <w:lang w:bidi="hi-IN"/>
              </w:rPr>
              <w:t>11.13</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CEA17BB" w14:textId="77777777">
            <w:pPr>
              <w:rPr>
                <w:rFonts w:ascii="Trebuchet MS" w:hAnsi="Trebuchet MS" w:cstheme="majorBidi"/>
                <w:color w:val="000000" w:themeColor="text1"/>
              </w:rPr>
            </w:pPr>
            <w:r w:rsidRPr="003F11A1">
              <w:rPr>
                <w:rFonts w:ascii="Trebuchet MS" w:hAnsi="Trebuchet MS" w:cstheme="majorBidi"/>
              </w:rPr>
              <w:t>Variklio tipas</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B9D58E5" w14:textId="77777777">
            <w:pPr>
              <w:rPr>
                <w:rFonts w:ascii="Trebuchet MS" w:hAnsi="Trebuchet MS" w:cstheme="majorBidi"/>
                <w:color w:val="000000" w:themeColor="text1"/>
              </w:rPr>
            </w:pPr>
            <w:r w:rsidRPr="003F11A1">
              <w:rPr>
                <w:rFonts w:ascii="Trebuchet MS" w:hAnsi="Trebuchet MS" w:cstheme="majorBidi"/>
              </w:rPr>
              <w:t>Elektrinis</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E681BB1" w14:textId="215ACB3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AFB0841" w14:textId="3333C25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B786CDF" w14:textId="63B2917D">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31B22E84"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74DEAE11" w14:textId="77777777">
            <w:pPr>
              <w:ind w:left="-107"/>
              <w:jc w:val="center"/>
              <w:rPr>
                <w:rFonts w:ascii="Trebuchet MS" w:hAnsi="Trebuchet MS" w:cstheme="majorBidi"/>
                <w:lang w:bidi="hi-IN"/>
              </w:rPr>
            </w:pPr>
            <w:r w:rsidRPr="003F11A1">
              <w:rPr>
                <w:rFonts w:ascii="Trebuchet MS" w:hAnsi="Trebuchet MS" w:cstheme="majorBidi"/>
                <w:lang w:bidi="hi-IN"/>
              </w:rPr>
              <w:t>11.14</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DC8A695" w14:textId="77777777">
            <w:pPr>
              <w:rPr>
                <w:rFonts w:ascii="Trebuchet MS" w:hAnsi="Trebuchet MS" w:cstheme="majorBidi"/>
                <w:color w:val="000000" w:themeColor="text1"/>
              </w:rPr>
            </w:pPr>
            <w:r w:rsidRPr="003F11A1">
              <w:rPr>
                <w:rFonts w:ascii="Trebuchet MS" w:hAnsi="Trebuchet MS" w:cstheme="majorBidi"/>
              </w:rPr>
              <w:t>Maksimali apkrova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5AB64E4" w14:textId="77777777">
            <w:pPr>
              <w:rPr>
                <w:rFonts w:ascii="Trebuchet MS" w:hAnsi="Trebuchet MS" w:cstheme="majorBidi"/>
                <w:color w:val="000000" w:themeColor="text1"/>
              </w:rPr>
            </w:pPr>
            <w:r w:rsidRPr="003F11A1">
              <w:rPr>
                <w:rFonts w:ascii="Trebuchet MS" w:hAnsi="Trebuchet MS" w:cstheme="majorBidi"/>
              </w:rPr>
              <w:t>≥ 150 kg</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B4A529A" w14:textId="5484501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D4F9445" w14:textId="73022AF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0F7E8FE" w14:textId="353856E6">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0B94D07B"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1BAF5A6B" w14:textId="77777777">
            <w:pPr>
              <w:ind w:left="-107"/>
              <w:jc w:val="center"/>
              <w:rPr>
                <w:rFonts w:ascii="Trebuchet MS" w:hAnsi="Trebuchet MS" w:cstheme="majorBidi"/>
                <w:lang w:bidi="hi-IN"/>
              </w:rPr>
            </w:pPr>
            <w:r w:rsidRPr="003F11A1">
              <w:rPr>
                <w:rFonts w:ascii="Trebuchet MS" w:hAnsi="Trebuchet MS" w:cstheme="majorBidi"/>
                <w:lang w:bidi="hi-IN"/>
              </w:rPr>
              <w:t>11.15</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12C73E5" w14:textId="77777777">
            <w:pPr>
              <w:rPr>
                <w:rFonts w:ascii="Trebuchet MS" w:hAnsi="Trebuchet MS" w:cstheme="majorBidi"/>
                <w:color w:val="000000" w:themeColor="text1"/>
              </w:rPr>
            </w:pPr>
            <w:r w:rsidRPr="003F11A1">
              <w:rPr>
                <w:rFonts w:ascii="Trebuchet MS" w:hAnsi="Trebuchet MS" w:cstheme="majorBidi"/>
              </w:rPr>
              <w:t>Reguliuojamo aukščio ir visomis kryptimis reguliuojami kojų laikikliai, sumontuoti ant rutulinio guolio iš minkšto poliuretano</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166D470" w14:textId="77777777">
            <w:pPr>
              <w:rPr>
                <w:rFonts w:ascii="Trebuchet MS" w:hAnsi="Trebuchet MS" w:cstheme="majorBidi"/>
                <w:color w:val="000000" w:themeColor="text1"/>
              </w:rPr>
            </w:pPr>
            <w:r w:rsidRPr="003F11A1">
              <w:rPr>
                <w:rFonts w:ascii="Trebuchet MS" w:hAnsi="Trebuchet MS" w:cstheme="majorBidi"/>
              </w:rPr>
              <w:t>1 pora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0F081AA" w14:textId="4D6A7C8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5AB1A59" w14:textId="093787F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01E75A9" w14:textId="326777BB">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67E2AE2F"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670EAA5D" w14:textId="77777777">
            <w:pPr>
              <w:ind w:left="-107"/>
              <w:jc w:val="center"/>
              <w:rPr>
                <w:rFonts w:ascii="Trebuchet MS" w:hAnsi="Trebuchet MS" w:cstheme="majorBidi"/>
                <w:lang w:bidi="hi-IN"/>
              </w:rPr>
            </w:pPr>
            <w:r w:rsidRPr="003F11A1">
              <w:rPr>
                <w:rFonts w:ascii="Trebuchet MS" w:hAnsi="Trebuchet MS" w:cstheme="majorBidi"/>
                <w:lang w:bidi="hi-IN"/>
              </w:rPr>
              <w:t>11.16</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8AAAE04" w14:textId="77777777">
            <w:pPr>
              <w:rPr>
                <w:rFonts w:ascii="Trebuchet MS" w:hAnsi="Trebuchet MS" w:cstheme="majorBidi"/>
                <w:color w:val="000000" w:themeColor="text1"/>
              </w:rPr>
            </w:pPr>
            <w:r w:rsidRPr="003F11A1">
              <w:rPr>
                <w:rFonts w:ascii="Trebuchet MS" w:hAnsi="Trebuchet MS" w:cstheme="majorBidi"/>
              </w:rPr>
              <w:t>Ištraukiamas nerūdijančio plieno dubuo</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6E2AF71" w14:textId="77777777">
            <w:pPr>
              <w:rPr>
                <w:rFonts w:ascii="Trebuchet MS" w:hAnsi="Trebuchet MS" w:cstheme="majorBidi"/>
                <w:color w:val="000000" w:themeColor="text1"/>
              </w:rPr>
            </w:pPr>
            <w:r w:rsidRPr="003F11A1">
              <w:rPr>
                <w:rFonts w:ascii="Trebuchet MS" w:hAnsi="Trebuchet MS" w:cstheme="majorBidi"/>
              </w:rPr>
              <w:t>1 vnt.</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1712950" w14:textId="4668FD7A">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D4AC2CC" w14:textId="44D1022B">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81FD2B2" w14:textId="214D0516">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03F88F94"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7E4131C3" w14:textId="77777777">
            <w:pPr>
              <w:ind w:left="-107"/>
              <w:jc w:val="center"/>
              <w:rPr>
                <w:rFonts w:ascii="Trebuchet MS" w:hAnsi="Trebuchet MS" w:cstheme="majorBidi"/>
                <w:lang w:bidi="hi-IN"/>
              </w:rPr>
            </w:pPr>
            <w:r w:rsidRPr="003F11A1">
              <w:rPr>
                <w:rFonts w:ascii="Trebuchet MS" w:hAnsi="Trebuchet MS" w:cstheme="majorBidi"/>
                <w:lang w:bidi="hi-IN"/>
              </w:rPr>
              <w:t>11.17</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61F0D3D" w14:textId="77777777">
            <w:pPr>
              <w:rPr>
                <w:rFonts w:ascii="Trebuchet MS" w:hAnsi="Trebuchet MS" w:cstheme="majorBidi"/>
                <w:color w:val="000000" w:themeColor="text1"/>
              </w:rPr>
            </w:pPr>
            <w:r w:rsidRPr="003F11A1">
              <w:rPr>
                <w:rFonts w:ascii="Trebuchet MS" w:hAnsi="Trebuchet MS" w:cstheme="majorBidi"/>
              </w:rPr>
              <w:t>Nerūdijančio plieno bėgelis abiejose kėdės pusėse papildomiems priedams tvirtinti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04B9955"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F45FFE3" w14:textId="65603BE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B766F2B" w14:textId="37E6F71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993BE4F" w14:textId="32A215F5">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4D0AEE0C"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71A8E10D" w14:textId="77777777">
            <w:pPr>
              <w:ind w:left="-107"/>
              <w:jc w:val="center"/>
              <w:rPr>
                <w:rFonts w:ascii="Trebuchet MS" w:hAnsi="Trebuchet MS" w:cstheme="majorBidi"/>
                <w:lang w:bidi="hi-IN"/>
              </w:rPr>
            </w:pPr>
            <w:r w:rsidRPr="003F11A1">
              <w:rPr>
                <w:rFonts w:ascii="Trebuchet MS" w:hAnsi="Trebuchet MS" w:cstheme="majorBidi"/>
                <w:lang w:bidi="hi-IN"/>
              </w:rPr>
              <w:t>11.18</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6CEAA14" w14:textId="77777777">
            <w:pPr>
              <w:rPr>
                <w:rFonts w:ascii="Trebuchet MS" w:hAnsi="Trebuchet MS" w:cstheme="majorBidi"/>
                <w:color w:val="000000" w:themeColor="text1"/>
              </w:rPr>
            </w:pPr>
            <w:r w:rsidRPr="003F11A1">
              <w:rPr>
                <w:rFonts w:ascii="Trebuchet MS" w:hAnsi="Trebuchet MS" w:cstheme="majorBidi"/>
                <w:color w:val="000000" w:themeColor="text1"/>
              </w:rPr>
              <w:t xml:space="preserve">Laiptelis - pakopa </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15FB2EE" w14:textId="7C545AE3">
            <w:pPr>
              <w:rPr>
                <w:rFonts w:ascii="Trebuchet MS" w:hAnsi="Trebuchet MS" w:cstheme="majorBidi"/>
                <w:color w:val="000000" w:themeColor="text1"/>
              </w:rPr>
            </w:pPr>
            <w:r w:rsidRPr="003F11A1">
              <w:rPr>
                <w:rFonts w:ascii="Trebuchet MS" w:hAnsi="Trebuchet MS" w:cstheme="majorBidi"/>
                <w:color w:val="000000" w:themeColor="text1"/>
              </w:rPr>
              <w:t xml:space="preserve"> 1 vnt</w:t>
            </w:r>
            <w:r w:rsidR="00484190">
              <w:rPr>
                <w:rFonts w:ascii="Trebuchet MS" w:hAnsi="Trebuchet MS" w:cstheme="majorBidi"/>
                <w:color w:val="000000" w:themeColor="text1"/>
              </w:rPr>
              <w:t>.</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F60436D" w14:textId="0F31215D">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B07AD40" w14:textId="6AD9999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08E4571" w14:textId="38E62786">
            <w:pPr>
              <w:jc w:val="center"/>
              <w:rPr>
                <w:rFonts w:ascii="Trebuchet MS" w:hAnsi="Trebuchet MS" w:cstheme="majorBidi"/>
                <w:lang w:bidi="hi-IN"/>
              </w:rPr>
            </w:pPr>
            <w:r w:rsidRPr="009120B9">
              <w:rPr>
                <w:rFonts w:ascii="Trebuchet MS" w:hAnsi="Trebuchet MS"/>
                <w:i/>
              </w:rPr>
              <w:t>(įrašyti)</w:t>
            </w:r>
          </w:p>
        </w:tc>
      </w:tr>
      <w:tr w:rsidRPr="003F11A1" w:rsidR="00E664F0" w:rsidTr="5432C4F1" w14:paraId="3B50397A" w14:textId="77777777">
        <w:trPr>
          <w:trHeight w:val="173"/>
        </w:trPr>
        <w:tc>
          <w:tcPr>
            <w:tcW w:w="14315" w:type="dxa"/>
            <w:gridSpan w:val="7"/>
            <w:tcBorders>
              <w:top w:val="single" w:color="auto" w:sz="4" w:space="0"/>
              <w:left w:val="single" w:color="auto" w:sz="4" w:space="0"/>
              <w:bottom w:val="single" w:color="auto" w:sz="4" w:space="0"/>
              <w:right w:val="single" w:color="auto" w:sz="4" w:space="0"/>
            </w:tcBorders>
            <w:noWrap/>
            <w:tcMar/>
          </w:tcPr>
          <w:p w:rsidRPr="003F11A1" w:rsidR="00E664F0" w:rsidP="008E3E06" w:rsidRDefault="00E664F0" w14:paraId="375B0EB6" w14:textId="21711EC5">
            <w:pPr>
              <w:ind w:left="-107"/>
              <w:rPr>
                <w:rFonts w:ascii="Trebuchet MS" w:hAnsi="Trebuchet MS" w:cstheme="majorBidi"/>
                <w:lang w:bidi="hi-IN"/>
              </w:rPr>
            </w:pPr>
            <w:r w:rsidRPr="003F11A1">
              <w:rPr>
                <w:rFonts w:ascii="Trebuchet MS" w:hAnsi="Trebuchet MS" w:cstheme="majorBidi"/>
                <w:b/>
                <w:bCs/>
                <w:lang w:bidi="hi-IN"/>
              </w:rPr>
              <w:t xml:space="preserve">12. </w:t>
            </w:r>
            <w:r w:rsidRPr="003F11A1">
              <w:rPr>
                <w:rFonts w:ascii="Trebuchet MS" w:hAnsi="Trebuchet MS" w:cstheme="majorBidi"/>
                <w:b/>
                <w:bCs/>
              </w:rPr>
              <w:t>Nerūdijančio plieno vežimėlis 2 vnt</w:t>
            </w:r>
            <w:r w:rsidR="00155BE0">
              <w:rPr>
                <w:rFonts w:ascii="Trebuchet MS" w:hAnsi="Trebuchet MS" w:cstheme="majorBidi"/>
                <w:b/>
                <w:bCs/>
              </w:rPr>
              <w:t>.</w:t>
            </w:r>
            <w:r w:rsidRPr="003F11A1">
              <w:rPr>
                <w:rFonts w:ascii="Trebuchet MS" w:hAnsi="Trebuchet MS" w:cstheme="majorBidi"/>
                <w:b/>
                <w:bCs/>
              </w:rPr>
              <w:t xml:space="preserve">, </w:t>
            </w:r>
            <w:r w:rsidRPr="003F11A1">
              <w:rPr>
                <w:rFonts w:ascii="Trebuchet MS" w:hAnsi="Trebuchet MS" w:cstheme="majorBidi"/>
              </w:rPr>
              <w:t xml:space="preserve">Šančiai, </w:t>
            </w:r>
            <w:r w:rsidRPr="003F11A1" w:rsidR="001C73E4">
              <w:rPr>
                <w:rFonts w:ascii="Trebuchet MS" w:hAnsi="Trebuchet MS" w:cstheme="majorBidi"/>
              </w:rPr>
              <w:t>Juozapavičiaus</w:t>
            </w:r>
            <w:r w:rsidRPr="003F11A1">
              <w:rPr>
                <w:rFonts w:ascii="Trebuchet MS" w:hAnsi="Trebuchet MS" w:cstheme="majorBidi"/>
              </w:rPr>
              <w:t xml:space="preserve"> pr. 72, Kaunas; Šilainiai, Baltų pr. 7, Kaunas.</w:t>
            </w:r>
            <w:r w:rsidRPr="003F11A1">
              <w:rPr>
                <w:rFonts w:ascii="Trebuchet MS" w:hAnsi="Trebuchet MS" w:cstheme="majorBidi"/>
                <w:b/>
                <w:bCs/>
              </w:rPr>
              <w:t xml:space="preserve"> </w:t>
            </w:r>
          </w:p>
        </w:tc>
      </w:tr>
      <w:tr w:rsidRPr="003F11A1" w:rsidR="00650198" w:rsidTr="5432C4F1" w14:paraId="7F97A46D"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0FB9E39A" w14:textId="77777777">
            <w:pPr>
              <w:ind w:left="-107"/>
              <w:jc w:val="center"/>
              <w:rPr>
                <w:rFonts w:ascii="Trebuchet MS" w:hAnsi="Trebuchet MS" w:cstheme="majorBidi"/>
                <w:lang w:bidi="hi-IN"/>
              </w:rPr>
            </w:pPr>
            <w:r w:rsidRPr="003F11A1">
              <w:rPr>
                <w:rFonts w:ascii="Trebuchet MS" w:hAnsi="Trebuchet MS" w:cstheme="majorBidi"/>
                <w:lang w:bidi="hi-IN"/>
              </w:rPr>
              <w:t>12.1</w:t>
            </w:r>
          </w:p>
        </w:tc>
        <w:tc>
          <w:tcPr>
            <w:tcW w:w="0" w:type="auto"/>
            <w:tcMar/>
          </w:tcPr>
          <w:p w:rsidRPr="003F11A1" w:rsidR="00650198" w:rsidP="00650198" w:rsidRDefault="00650198" w14:paraId="695D3C19" w14:textId="77777777">
            <w:pPr>
              <w:rPr>
                <w:rFonts w:ascii="Trebuchet MS" w:hAnsi="Trebuchet MS" w:cstheme="majorBidi"/>
                <w:color w:val="000000" w:themeColor="text1"/>
              </w:rPr>
            </w:pPr>
            <w:r w:rsidRPr="003F11A1">
              <w:rPr>
                <w:rFonts w:ascii="Trebuchet MS" w:hAnsi="Trebuchet MS" w:cstheme="majorBidi"/>
              </w:rPr>
              <w:t>Nemažiau nei 3 lentynų</w:t>
            </w:r>
          </w:p>
        </w:tc>
        <w:tc>
          <w:tcPr>
            <w:tcW w:w="0" w:type="auto"/>
            <w:tcMar/>
          </w:tcPr>
          <w:p w:rsidRPr="003F11A1" w:rsidR="00650198" w:rsidP="00650198" w:rsidRDefault="00650198" w14:paraId="38D76AEB"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B2D7910" w14:textId="7162CAFE">
            <w:pPr>
              <w:jc w:val="center"/>
              <w:rPr>
                <w:rFonts w:ascii="Trebuchet MS" w:hAnsi="Trebuchet MS" w:cstheme="majorBidi"/>
                <w:lang w:bidi="hi-IN"/>
              </w:rPr>
            </w:pPr>
            <w:r w:rsidRPr="009120B9">
              <w:rPr>
                <w:rFonts w:ascii="Trebuchet MS" w:hAnsi="Trebuchet MS"/>
                <w:i/>
              </w:rPr>
              <w:t>(įrašyti)</w:t>
            </w:r>
          </w:p>
        </w:tc>
        <w:tc>
          <w:tcPr>
            <w:tcW w:w="0" w:type="auto"/>
            <w:gridSpan w:val="2"/>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A8A1D6C" w14:textId="76125E64">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50FA9E66"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778BF4E3" w14:textId="77777777">
            <w:pPr>
              <w:ind w:left="-107"/>
              <w:jc w:val="center"/>
              <w:rPr>
                <w:rFonts w:ascii="Trebuchet MS" w:hAnsi="Trebuchet MS" w:cstheme="majorBidi"/>
                <w:lang w:bidi="hi-IN"/>
              </w:rPr>
            </w:pPr>
            <w:r w:rsidRPr="003F11A1">
              <w:rPr>
                <w:rFonts w:ascii="Trebuchet MS" w:hAnsi="Trebuchet MS" w:cstheme="majorBidi"/>
                <w:lang w:bidi="hi-IN"/>
              </w:rPr>
              <w:t>12.2</w:t>
            </w:r>
          </w:p>
        </w:tc>
        <w:tc>
          <w:tcPr>
            <w:tcW w:w="0" w:type="auto"/>
            <w:tcMar/>
          </w:tcPr>
          <w:p w:rsidRPr="003F11A1" w:rsidR="00650198" w:rsidP="00650198" w:rsidRDefault="00650198" w14:paraId="4F3E9C14" w14:textId="77777777">
            <w:pPr>
              <w:rPr>
                <w:rFonts w:ascii="Trebuchet MS" w:hAnsi="Trebuchet MS" w:cstheme="majorBidi"/>
                <w:color w:val="000000" w:themeColor="text1"/>
              </w:rPr>
            </w:pPr>
            <w:r w:rsidRPr="003F11A1">
              <w:rPr>
                <w:rFonts w:ascii="Trebuchet MS" w:hAnsi="Trebuchet MS" w:cstheme="majorBidi"/>
              </w:rPr>
              <w:t>Vežimėlis turi turėti 2 rankenas</w:t>
            </w:r>
          </w:p>
        </w:tc>
        <w:tc>
          <w:tcPr>
            <w:tcW w:w="0" w:type="auto"/>
            <w:tcMar/>
          </w:tcPr>
          <w:p w:rsidRPr="003F11A1" w:rsidR="00650198" w:rsidP="00650198" w:rsidRDefault="00650198" w14:paraId="2FF68F99"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0EF9C61" w14:textId="39BC26BA">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34EE6C5" w14:textId="022685EA">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4F7C984" w14:textId="1AEC1B68">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69A29969"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399B99E7" w14:textId="77777777">
            <w:pPr>
              <w:ind w:left="-107"/>
              <w:jc w:val="center"/>
              <w:rPr>
                <w:rFonts w:ascii="Trebuchet MS" w:hAnsi="Trebuchet MS" w:cstheme="majorBidi"/>
                <w:lang w:bidi="hi-IN"/>
              </w:rPr>
            </w:pPr>
            <w:r w:rsidRPr="003F11A1">
              <w:rPr>
                <w:rFonts w:ascii="Trebuchet MS" w:hAnsi="Trebuchet MS" w:cstheme="majorBidi"/>
                <w:lang w:bidi="hi-IN"/>
              </w:rPr>
              <w:t>12.3</w:t>
            </w:r>
          </w:p>
        </w:tc>
        <w:tc>
          <w:tcPr>
            <w:tcW w:w="0" w:type="auto"/>
            <w:tcMar/>
          </w:tcPr>
          <w:p w:rsidRPr="003F11A1" w:rsidR="00650198" w:rsidP="00650198" w:rsidRDefault="00650198" w14:paraId="216C0D82" w14:textId="77777777">
            <w:pPr>
              <w:rPr>
                <w:rFonts w:ascii="Trebuchet MS" w:hAnsi="Trebuchet MS" w:cstheme="majorBidi"/>
                <w:color w:val="000000" w:themeColor="text1"/>
              </w:rPr>
            </w:pPr>
            <w:r w:rsidRPr="003F11A1">
              <w:rPr>
                <w:rFonts w:ascii="Trebuchet MS" w:hAnsi="Trebuchet MS" w:cstheme="majorBidi"/>
              </w:rPr>
              <w:t>Lentynos su pakeltais kraštais ( ne mažiau kaip 1 cm)</w:t>
            </w:r>
          </w:p>
        </w:tc>
        <w:tc>
          <w:tcPr>
            <w:tcW w:w="0" w:type="auto"/>
            <w:tcMar/>
          </w:tcPr>
          <w:p w:rsidRPr="003F11A1" w:rsidR="00650198" w:rsidP="00650198" w:rsidRDefault="00650198" w14:paraId="494EFEDB"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693EE19" w14:textId="6EE41D8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4222D6B" w14:textId="404CBB99">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E3530EB" w14:textId="5AC5BF69">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1FEE7EDF"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1DE43C85" w14:textId="77777777">
            <w:pPr>
              <w:ind w:left="-107"/>
              <w:jc w:val="center"/>
              <w:rPr>
                <w:rFonts w:ascii="Trebuchet MS" w:hAnsi="Trebuchet MS" w:cstheme="majorBidi"/>
                <w:lang w:bidi="hi-IN"/>
              </w:rPr>
            </w:pPr>
            <w:r w:rsidRPr="003F11A1">
              <w:rPr>
                <w:rFonts w:ascii="Trebuchet MS" w:hAnsi="Trebuchet MS" w:cstheme="majorBidi"/>
                <w:lang w:bidi="hi-IN"/>
              </w:rPr>
              <w:t>12.4</w:t>
            </w:r>
          </w:p>
        </w:tc>
        <w:tc>
          <w:tcPr>
            <w:tcW w:w="0" w:type="auto"/>
            <w:tcMar/>
          </w:tcPr>
          <w:p w:rsidRPr="003F11A1" w:rsidR="00650198" w:rsidP="00650198" w:rsidRDefault="00650198" w14:paraId="57F278F5" w14:textId="77777777">
            <w:pPr>
              <w:rPr>
                <w:rFonts w:ascii="Trebuchet MS" w:hAnsi="Trebuchet MS" w:cstheme="majorBidi"/>
                <w:color w:val="000000" w:themeColor="text1"/>
              </w:rPr>
            </w:pPr>
            <w:r w:rsidRPr="003F11A1">
              <w:rPr>
                <w:rFonts w:ascii="Trebuchet MS" w:hAnsi="Trebuchet MS" w:cstheme="majorBidi"/>
              </w:rPr>
              <w:t>Lentynėlės apkrova nemažesnė nei 18 kg</w:t>
            </w:r>
          </w:p>
        </w:tc>
        <w:tc>
          <w:tcPr>
            <w:tcW w:w="0" w:type="auto"/>
            <w:tcMar/>
          </w:tcPr>
          <w:p w:rsidRPr="003F11A1" w:rsidR="00650198" w:rsidP="00650198" w:rsidRDefault="00650198" w14:paraId="0C172327"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EAC41F8" w14:textId="6F4D0F6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16BA6C7" w14:textId="7A54268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9E9F87B" w14:textId="0957C41F">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04605476"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1B85F1FA" w14:textId="77777777">
            <w:pPr>
              <w:ind w:left="-107"/>
              <w:jc w:val="center"/>
              <w:rPr>
                <w:rFonts w:ascii="Trebuchet MS" w:hAnsi="Trebuchet MS" w:cstheme="majorBidi"/>
                <w:lang w:bidi="hi-IN"/>
              </w:rPr>
            </w:pPr>
            <w:r w:rsidRPr="003F11A1">
              <w:rPr>
                <w:rFonts w:ascii="Trebuchet MS" w:hAnsi="Trebuchet MS" w:cstheme="majorBidi"/>
                <w:lang w:bidi="hi-IN"/>
              </w:rPr>
              <w:t>12.5</w:t>
            </w:r>
          </w:p>
        </w:tc>
        <w:tc>
          <w:tcPr>
            <w:tcW w:w="0" w:type="auto"/>
            <w:shd w:val="clear" w:color="auto" w:fill="auto"/>
            <w:tcMar/>
          </w:tcPr>
          <w:p w:rsidRPr="003F11A1" w:rsidR="00650198" w:rsidP="00650198" w:rsidRDefault="00650198" w14:paraId="7CA0C9CD" w14:textId="3E140556">
            <w:pPr>
              <w:rPr>
                <w:rFonts w:ascii="Trebuchet MS" w:hAnsi="Trebuchet MS" w:cstheme="majorBidi"/>
                <w:color w:val="000000" w:themeColor="text1"/>
              </w:rPr>
            </w:pPr>
            <w:r w:rsidRPr="007342EC">
              <w:rPr>
                <w:rFonts w:ascii="Trebuchet MS" w:hAnsi="Trebuchet MS" w:cstheme="majorBidi"/>
              </w:rPr>
              <w:t>Lentynėlių išmatavimai (</w:t>
            </w:r>
            <w:r w:rsidRPr="007342EC">
              <w:rPr>
                <w:rFonts w:ascii="Trebuchet MS" w:hAnsi="Trebuchet MS" w:cstheme="majorBidi"/>
                <w:lang w:val="fr-FR"/>
              </w:rPr>
              <w:t xml:space="preserve">Plotis x Ilgis) </w:t>
            </w:r>
            <w:r w:rsidRPr="007342EC">
              <w:rPr>
                <w:rFonts w:ascii="Trebuchet MS" w:hAnsi="Trebuchet MS" w:cstheme="majorBidi"/>
              </w:rPr>
              <w:t xml:space="preserve">47 cm </w:t>
            </w:r>
            <w:r w:rsidRPr="00B31489" w:rsidR="000F4A64">
              <w:rPr>
                <w:rFonts w:ascii="Trebuchet MS" w:hAnsi="Trebuchet MS" w:cstheme="majorBidi"/>
              </w:rPr>
              <w:t>(±2cm)</w:t>
            </w:r>
            <w:r w:rsidRPr="007342EC" w:rsidR="000F4A64">
              <w:rPr>
                <w:rFonts w:ascii="Trebuchet MS" w:hAnsi="Trebuchet MS" w:cstheme="majorBidi"/>
              </w:rPr>
              <w:t xml:space="preserve"> </w:t>
            </w:r>
            <w:r w:rsidRPr="007342EC">
              <w:rPr>
                <w:rFonts w:ascii="Trebuchet MS" w:hAnsi="Trebuchet MS" w:cstheme="majorBidi"/>
              </w:rPr>
              <w:t>x 67 cm (±2cm)</w:t>
            </w:r>
          </w:p>
        </w:tc>
        <w:tc>
          <w:tcPr>
            <w:tcW w:w="0" w:type="auto"/>
            <w:tcMar/>
          </w:tcPr>
          <w:p w:rsidRPr="003F11A1" w:rsidR="00650198" w:rsidP="00650198" w:rsidRDefault="00650198" w14:paraId="3F6AB057"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AFBBE9C" w14:textId="070B8519">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6CC720A" w14:textId="5FFDCD8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C3FBDC8" w14:textId="26C2656C">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4F8F92E3"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7E94EC2F" w14:textId="77777777">
            <w:pPr>
              <w:ind w:left="-107"/>
              <w:jc w:val="center"/>
              <w:rPr>
                <w:rFonts w:ascii="Trebuchet MS" w:hAnsi="Trebuchet MS" w:cstheme="majorBidi"/>
                <w:lang w:bidi="hi-IN"/>
              </w:rPr>
            </w:pPr>
            <w:r w:rsidRPr="003F11A1">
              <w:rPr>
                <w:rFonts w:ascii="Trebuchet MS" w:hAnsi="Trebuchet MS" w:cstheme="majorBidi"/>
                <w:lang w:bidi="hi-IN"/>
              </w:rPr>
              <w:t>12.6</w:t>
            </w:r>
          </w:p>
        </w:tc>
        <w:tc>
          <w:tcPr>
            <w:tcW w:w="0" w:type="auto"/>
            <w:tcMar/>
          </w:tcPr>
          <w:p w:rsidRPr="003F11A1" w:rsidR="00650198" w:rsidP="00650198" w:rsidRDefault="00650198" w14:paraId="3235C58E" w14:textId="0BB640D7">
            <w:pPr>
              <w:rPr>
                <w:rFonts w:ascii="Trebuchet MS" w:hAnsi="Trebuchet MS" w:cstheme="majorBidi"/>
                <w:color w:val="000000" w:themeColor="text1"/>
              </w:rPr>
            </w:pPr>
            <w:r w:rsidRPr="003F11A1">
              <w:rPr>
                <w:rFonts w:ascii="Trebuchet MS" w:hAnsi="Trebuchet MS" w:cstheme="majorBidi"/>
              </w:rPr>
              <w:t>Apatinė lentynėlė turi būti ne žemiau kaip 22 cm</w:t>
            </w:r>
            <w:r w:rsidRPr="003F11A1" w:rsidR="001C73E4">
              <w:rPr>
                <w:rFonts w:ascii="Trebuchet MS" w:hAnsi="Trebuchet MS" w:cstheme="majorBidi"/>
              </w:rPr>
              <w:t>(±2cm)</w:t>
            </w:r>
            <w:r w:rsidRPr="003F11A1">
              <w:rPr>
                <w:rFonts w:ascii="Trebuchet MS" w:hAnsi="Trebuchet MS" w:cstheme="majorBidi"/>
              </w:rPr>
              <w:t xml:space="preserve"> nuo grindų </w:t>
            </w:r>
          </w:p>
        </w:tc>
        <w:tc>
          <w:tcPr>
            <w:tcW w:w="0" w:type="auto"/>
            <w:tcMar/>
          </w:tcPr>
          <w:p w:rsidRPr="003F11A1" w:rsidR="00650198" w:rsidP="00650198" w:rsidRDefault="00650198" w14:paraId="53E8A370"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ED2EB23" w14:textId="0AB9AE9D">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C936353" w14:textId="106C705D">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D56372D" w14:textId="2B1F6386">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4AE45CA7"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5202EAA0" w14:textId="77777777">
            <w:pPr>
              <w:ind w:left="-107"/>
              <w:jc w:val="center"/>
              <w:rPr>
                <w:rFonts w:ascii="Trebuchet MS" w:hAnsi="Trebuchet MS" w:cstheme="majorBidi"/>
                <w:lang w:bidi="hi-IN"/>
              </w:rPr>
            </w:pPr>
            <w:r w:rsidRPr="003F11A1">
              <w:rPr>
                <w:rFonts w:ascii="Trebuchet MS" w:hAnsi="Trebuchet MS" w:cstheme="majorBidi"/>
                <w:lang w:bidi="hi-IN"/>
              </w:rPr>
              <w:t>12.7</w:t>
            </w:r>
          </w:p>
        </w:tc>
        <w:tc>
          <w:tcPr>
            <w:tcW w:w="0" w:type="auto"/>
            <w:tcMar/>
          </w:tcPr>
          <w:p w:rsidRPr="003F11A1" w:rsidR="00650198" w:rsidP="00650198" w:rsidRDefault="00650198" w14:paraId="54EFE5FF" w14:textId="77777777">
            <w:pPr>
              <w:rPr>
                <w:rFonts w:ascii="Trebuchet MS" w:hAnsi="Trebuchet MS" w:cstheme="majorBidi"/>
                <w:color w:val="000000" w:themeColor="text1"/>
              </w:rPr>
            </w:pPr>
            <w:r w:rsidRPr="003F11A1">
              <w:rPr>
                <w:rFonts w:ascii="Trebuchet MS" w:hAnsi="Trebuchet MS" w:cstheme="majorBidi"/>
              </w:rPr>
              <w:t>Viršutinė lentynėlė turi būti ne žemiau kaip 79 cm (±2cm) nuo grindų</w:t>
            </w:r>
          </w:p>
        </w:tc>
        <w:tc>
          <w:tcPr>
            <w:tcW w:w="0" w:type="auto"/>
            <w:tcMar/>
          </w:tcPr>
          <w:p w:rsidRPr="003F11A1" w:rsidR="00650198" w:rsidP="00650198" w:rsidRDefault="00650198" w14:paraId="12575ABB"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C406B69" w14:textId="6E39C6F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E656CD2" w14:textId="399225C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40C6750" w14:textId="36BF300F">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0E5C03E8"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35C33E6C" w14:textId="77777777">
            <w:pPr>
              <w:ind w:left="-107"/>
              <w:jc w:val="center"/>
              <w:rPr>
                <w:rFonts w:ascii="Trebuchet MS" w:hAnsi="Trebuchet MS" w:cstheme="majorBidi"/>
                <w:lang w:bidi="hi-IN"/>
              </w:rPr>
            </w:pPr>
            <w:r w:rsidRPr="003F11A1">
              <w:rPr>
                <w:rFonts w:ascii="Trebuchet MS" w:hAnsi="Trebuchet MS" w:cstheme="majorBidi"/>
                <w:lang w:bidi="hi-IN"/>
              </w:rPr>
              <w:t>12.8</w:t>
            </w:r>
          </w:p>
        </w:tc>
        <w:tc>
          <w:tcPr>
            <w:tcW w:w="0" w:type="auto"/>
            <w:tcMar/>
          </w:tcPr>
          <w:p w:rsidRPr="003F11A1" w:rsidR="00650198" w:rsidP="00650198" w:rsidRDefault="00650198" w14:paraId="1E3E8137" w14:textId="77777777">
            <w:pPr>
              <w:rPr>
                <w:rFonts w:ascii="Trebuchet MS" w:hAnsi="Trebuchet MS" w:cstheme="majorBidi"/>
                <w:color w:val="000000" w:themeColor="text1"/>
              </w:rPr>
            </w:pPr>
            <w:r w:rsidRPr="003F11A1">
              <w:rPr>
                <w:rFonts w:ascii="Trebuchet MS" w:hAnsi="Trebuchet MS" w:cstheme="majorBidi"/>
              </w:rPr>
              <w:t>Tarpai tarp lentynėlių turi būti 28-30 cm</w:t>
            </w:r>
          </w:p>
        </w:tc>
        <w:tc>
          <w:tcPr>
            <w:tcW w:w="0" w:type="auto"/>
            <w:tcMar/>
          </w:tcPr>
          <w:p w:rsidRPr="003F11A1" w:rsidR="00650198" w:rsidP="00650198" w:rsidRDefault="00650198" w14:paraId="5EEFD57F"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1DE6405" w14:textId="5FA38C3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BAFE976" w14:textId="2046C88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69C1EF1" w14:textId="56871BB6">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56318CA8"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7B0E9486" w14:textId="77777777">
            <w:pPr>
              <w:ind w:left="-107"/>
              <w:jc w:val="center"/>
              <w:rPr>
                <w:rFonts w:ascii="Trebuchet MS" w:hAnsi="Trebuchet MS" w:cstheme="majorBidi"/>
                <w:lang w:bidi="hi-IN"/>
              </w:rPr>
            </w:pPr>
            <w:r w:rsidRPr="003F11A1">
              <w:rPr>
                <w:rFonts w:ascii="Trebuchet MS" w:hAnsi="Trebuchet MS" w:cstheme="majorBidi"/>
                <w:lang w:bidi="hi-IN"/>
              </w:rPr>
              <w:t>12.9</w:t>
            </w:r>
          </w:p>
        </w:tc>
        <w:tc>
          <w:tcPr>
            <w:tcW w:w="0" w:type="auto"/>
            <w:tcMar/>
          </w:tcPr>
          <w:p w:rsidRPr="003F11A1" w:rsidR="00650198" w:rsidP="00650198" w:rsidRDefault="00650198" w14:paraId="7964D030" w14:textId="4EAD57AD">
            <w:pPr>
              <w:rPr>
                <w:rFonts w:ascii="Trebuchet MS" w:hAnsi="Trebuchet MS" w:cstheme="majorBidi"/>
                <w:color w:val="000000" w:themeColor="text1"/>
              </w:rPr>
            </w:pPr>
            <w:r w:rsidRPr="007342EC">
              <w:rPr>
                <w:rFonts w:ascii="Trebuchet MS" w:hAnsi="Trebuchet MS" w:cstheme="majorBidi"/>
              </w:rPr>
              <w:t>Vežimėlio išoriniai matmenys (Plotis x Aukštis x  Ilgis)53</w:t>
            </w:r>
            <w:r w:rsidRPr="00B31489" w:rsidR="000F4A64">
              <w:rPr>
                <w:rFonts w:ascii="Trebuchet MS" w:hAnsi="Trebuchet MS" w:cstheme="majorBidi"/>
              </w:rPr>
              <w:t>(±2cm)</w:t>
            </w:r>
            <w:r w:rsidRPr="007342EC">
              <w:rPr>
                <w:rFonts w:ascii="Trebuchet MS" w:hAnsi="Trebuchet MS" w:cstheme="majorBidi"/>
              </w:rPr>
              <w:t>x90</w:t>
            </w:r>
            <w:r w:rsidRPr="00B31489" w:rsidR="000F4A64">
              <w:rPr>
                <w:rFonts w:ascii="Trebuchet MS" w:hAnsi="Trebuchet MS" w:cstheme="majorBidi"/>
              </w:rPr>
              <w:t>(±2cm)</w:t>
            </w:r>
            <w:r w:rsidRPr="007342EC">
              <w:rPr>
                <w:rFonts w:ascii="Trebuchet MS" w:hAnsi="Trebuchet MS" w:cstheme="majorBidi"/>
              </w:rPr>
              <w:t>x70 cm (±2cm)</w:t>
            </w:r>
          </w:p>
        </w:tc>
        <w:tc>
          <w:tcPr>
            <w:tcW w:w="0" w:type="auto"/>
            <w:tcMar/>
          </w:tcPr>
          <w:p w:rsidRPr="003F11A1" w:rsidR="00650198" w:rsidP="00650198" w:rsidRDefault="00650198" w14:paraId="2B93B6DA"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CDA94F2" w14:textId="183EF1F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890FA41" w14:textId="41D4F98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CDD707E" w14:textId="227497DE">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6DB4575F"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45EDDEAD" w14:textId="77777777">
            <w:pPr>
              <w:ind w:left="-107"/>
              <w:jc w:val="center"/>
              <w:rPr>
                <w:rFonts w:ascii="Trebuchet MS" w:hAnsi="Trebuchet MS" w:cstheme="majorBidi"/>
                <w:lang w:bidi="hi-IN"/>
              </w:rPr>
            </w:pPr>
            <w:r w:rsidRPr="003F11A1">
              <w:rPr>
                <w:rFonts w:ascii="Trebuchet MS" w:hAnsi="Trebuchet MS" w:cstheme="majorBidi"/>
                <w:lang w:bidi="hi-IN"/>
              </w:rPr>
              <w:t>12.10</w:t>
            </w:r>
          </w:p>
        </w:tc>
        <w:tc>
          <w:tcPr>
            <w:tcW w:w="0" w:type="auto"/>
            <w:tcMar/>
          </w:tcPr>
          <w:p w:rsidRPr="003F11A1" w:rsidR="00650198" w:rsidP="00650198" w:rsidRDefault="00650198" w14:paraId="51845DED" w14:textId="77777777">
            <w:pPr>
              <w:rPr>
                <w:rFonts w:ascii="Trebuchet MS" w:hAnsi="Trebuchet MS" w:cstheme="majorBidi"/>
                <w:color w:val="000000" w:themeColor="text1"/>
              </w:rPr>
            </w:pPr>
            <w:r w:rsidRPr="003F11A1">
              <w:rPr>
                <w:rFonts w:ascii="Trebuchet MS" w:hAnsi="Trebuchet MS" w:cstheme="majorBidi"/>
              </w:rPr>
              <w:t>Turi turėti 2 ir daugiau ratukų su stabdžių funkcija</w:t>
            </w:r>
          </w:p>
        </w:tc>
        <w:tc>
          <w:tcPr>
            <w:tcW w:w="0" w:type="auto"/>
            <w:tcMar/>
          </w:tcPr>
          <w:p w:rsidRPr="003F11A1" w:rsidR="00650198" w:rsidP="00650198" w:rsidRDefault="00650198" w14:paraId="5E142716"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62C569A" w14:textId="6DF2D67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E032318" w14:textId="181B9E7B">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9661EB1" w14:textId="769B8E27">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417466AC"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3A88C701" w14:textId="77777777">
            <w:pPr>
              <w:ind w:left="-107"/>
              <w:jc w:val="center"/>
              <w:rPr>
                <w:rFonts w:ascii="Trebuchet MS" w:hAnsi="Trebuchet MS" w:cstheme="majorBidi"/>
                <w:lang w:bidi="hi-IN"/>
              </w:rPr>
            </w:pPr>
            <w:r w:rsidRPr="003F11A1">
              <w:rPr>
                <w:rFonts w:ascii="Trebuchet MS" w:hAnsi="Trebuchet MS" w:cstheme="majorBidi"/>
                <w:lang w:bidi="hi-IN"/>
              </w:rPr>
              <w:t>12.11</w:t>
            </w:r>
          </w:p>
        </w:tc>
        <w:tc>
          <w:tcPr>
            <w:tcW w:w="0" w:type="auto"/>
            <w:tcMar/>
          </w:tcPr>
          <w:p w:rsidRPr="003F11A1" w:rsidR="00650198" w:rsidP="00650198" w:rsidRDefault="00650198" w14:paraId="2C4755FE" w14:textId="77777777">
            <w:pPr>
              <w:rPr>
                <w:rFonts w:ascii="Trebuchet MS" w:hAnsi="Trebuchet MS" w:cstheme="majorBidi"/>
                <w:color w:val="000000" w:themeColor="text1"/>
              </w:rPr>
            </w:pPr>
            <w:r w:rsidRPr="003F11A1">
              <w:rPr>
                <w:rFonts w:ascii="Trebuchet MS" w:hAnsi="Trebuchet MS" w:cstheme="majorBidi"/>
              </w:rPr>
              <w:t>Vežimėlis turi turėti 4 ratukus</w:t>
            </w:r>
          </w:p>
        </w:tc>
        <w:tc>
          <w:tcPr>
            <w:tcW w:w="0" w:type="auto"/>
            <w:tcMar/>
          </w:tcPr>
          <w:p w:rsidRPr="003F11A1" w:rsidR="00650198" w:rsidP="00650198" w:rsidRDefault="00650198" w14:paraId="47BAC8F0"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3BB8CF5" w14:textId="48A9543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D1B70D1" w14:textId="2310D17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0C3C54A" w14:textId="5740BC5D">
            <w:pPr>
              <w:jc w:val="center"/>
              <w:rPr>
                <w:rFonts w:ascii="Trebuchet MS" w:hAnsi="Trebuchet MS" w:cstheme="majorBidi"/>
                <w:lang w:bidi="hi-IN"/>
              </w:rPr>
            </w:pPr>
            <w:r w:rsidRPr="009120B9">
              <w:rPr>
                <w:rFonts w:ascii="Trebuchet MS" w:hAnsi="Trebuchet MS"/>
                <w:i/>
              </w:rPr>
              <w:t>(įrašyti)</w:t>
            </w:r>
          </w:p>
        </w:tc>
      </w:tr>
      <w:tr w:rsidRPr="003F11A1" w:rsidR="00E664F0" w:rsidTr="5432C4F1" w14:paraId="22CFA99A" w14:textId="77777777">
        <w:trPr>
          <w:trHeight w:val="173"/>
        </w:trPr>
        <w:tc>
          <w:tcPr>
            <w:tcW w:w="14315" w:type="dxa"/>
            <w:gridSpan w:val="7"/>
            <w:tcBorders>
              <w:top w:val="single" w:color="auto" w:sz="4" w:space="0"/>
              <w:left w:val="single" w:color="auto" w:sz="4" w:space="0"/>
              <w:bottom w:val="single" w:color="auto" w:sz="4" w:space="0"/>
              <w:right w:val="single" w:color="auto" w:sz="4" w:space="0"/>
            </w:tcBorders>
            <w:noWrap/>
            <w:tcMar/>
          </w:tcPr>
          <w:p w:rsidRPr="003F11A1" w:rsidR="00E664F0" w:rsidP="008E3E06" w:rsidRDefault="00E664F0" w14:paraId="2993B691" w14:textId="6D02BBD0">
            <w:pPr>
              <w:ind w:left="-107"/>
              <w:rPr>
                <w:rFonts w:ascii="Trebuchet MS" w:hAnsi="Trebuchet MS" w:cstheme="majorBidi"/>
                <w:lang w:bidi="hi-IN"/>
              </w:rPr>
            </w:pPr>
            <w:r w:rsidRPr="003F11A1">
              <w:rPr>
                <w:rFonts w:ascii="Trebuchet MS" w:hAnsi="Trebuchet MS" w:cstheme="majorBidi"/>
                <w:b/>
                <w:bCs/>
                <w:lang w:bidi="hi-IN"/>
              </w:rPr>
              <w:t xml:space="preserve">13. </w:t>
            </w:r>
            <w:r w:rsidRPr="003F11A1">
              <w:rPr>
                <w:rFonts w:ascii="Trebuchet MS" w:hAnsi="Trebuchet MS" w:cstheme="majorBidi"/>
                <w:b/>
                <w:bCs/>
              </w:rPr>
              <w:t>Nerūdijančio plieno stelažas lentyna 1 vnt</w:t>
            </w:r>
            <w:r w:rsidR="00A355A2">
              <w:rPr>
                <w:rFonts w:ascii="Trebuchet MS" w:hAnsi="Trebuchet MS" w:cstheme="majorBidi"/>
                <w:b/>
                <w:bCs/>
              </w:rPr>
              <w:t>.</w:t>
            </w:r>
            <w:r w:rsidRPr="003F11A1">
              <w:rPr>
                <w:rFonts w:ascii="Trebuchet MS" w:hAnsi="Trebuchet MS" w:cstheme="majorBidi"/>
                <w:b/>
                <w:bCs/>
              </w:rPr>
              <w:t xml:space="preserve">, </w:t>
            </w:r>
            <w:r w:rsidRPr="003F11A1">
              <w:rPr>
                <w:rFonts w:ascii="Trebuchet MS" w:hAnsi="Trebuchet MS" w:cstheme="majorBidi"/>
              </w:rPr>
              <w:t>Centro padalinis, Mickevičiaus g. 4, Kaunas</w:t>
            </w:r>
          </w:p>
        </w:tc>
      </w:tr>
      <w:tr w:rsidRPr="003F11A1" w:rsidR="00650198" w:rsidTr="5432C4F1" w14:paraId="4ECA0C41"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13AA3305" w14:textId="77777777">
            <w:pPr>
              <w:ind w:left="-107"/>
              <w:jc w:val="center"/>
              <w:rPr>
                <w:rFonts w:ascii="Trebuchet MS" w:hAnsi="Trebuchet MS" w:cstheme="majorBidi"/>
                <w:lang w:bidi="hi-IN"/>
              </w:rPr>
            </w:pPr>
            <w:r w:rsidRPr="003F11A1">
              <w:rPr>
                <w:rFonts w:ascii="Trebuchet MS" w:hAnsi="Trebuchet MS" w:cstheme="majorBidi"/>
                <w:lang w:bidi="hi-IN"/>
              </w:rPr>
              <w:t>13.1</w:t>
            </w:r>
          </w:p>
        </w:tc>
        <w:tc>
          <w:tcPr>
            <w:tcW w:w="0" w:type="auto"/>
            <w:tcMar/>
          </w:tcPr>
          <w:p w:rsidRPr="003F11A1" w:rsidR="00650198" w:rsidP="00650198" w:rsidRDefault="00650198" w14:paraId="0373F188" w14:textId="77777777">
            <w:pPr>
              <w:rPr>
                <w:rFonts w:ascii="Trebuchet MS" w:hAnsi="Trebuchet MS" w:cstheme="majorBidi"/>
                <w:color w:val="000000" w:themeColor="text1"/>
              </w:rPr>
            </w:pPr>
            <w:r w:rsidRPr="003F11A1">
              <w:rPr>
                <w:rFonts w:ascii="Trebuchet MS" w:hAnsi="Trebuchet MS" w:cstheme="majorBidi"/>
              </w:rPr>
              <w:t>Nemažiau kaip 5 lentynų</w:t>
            </w:r>
          </w:p>
        </w:tc>
        <w:tc>
          <w:tcPr>
            <w:tcW w:w="0" w:type="auto"/>
            <w:tcMar/>
          </w:tcPr>
          <w:p w:rsidRPr="003F11A1" w:rsidR="00650198" w:rsidP="00650198" w:rsidRDefault="00650198" w14:paraId="1205900D"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A740B8D" w14:textId="373E549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0EC0F57" w14:textId="6D411C0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B1564D6" w14:textId="75DCD7DC">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65417F15"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38450164" w14:textId="77777777">
            <w:pPr>
              <w:ind w:left="-107"/>
              <w:jc w:val="center"/>
              <w:rPr>
                <w:rFonts w:ascii="Trebuchet MS" w:hAnsi="Trebuchet MS" w:cstheme="majorBidi"/>
                <w:lang w:bidi="hi-IN"/>
              </w:rPr>
            </w:pPr>
            <w:r w:rsidRPr="003F11A1">
              <w:rPr>
                <w:rFonts w:ascii="Trebuchet MS" w:hAnsi="Trebuchet MS" w:cstheme="majorBidi"/>
                <w:lang w:bidi="hi-IN"/>
              </w:rPr>
              <w:t>13.2</w:t>
            </w:r>
          </w:p>
        </w:tc>
        <w:tc>
          <w:tcPr>
            <w:tcW w:w="0" w:type="auto"/>
            <w:tcMar/>
          </w:tcPr>
          <w:p w:rsidRPr="003F11A1" w:rsidR="00650198" w:rsidP="00650198" w:rsidRDefault="00650198" w14:paraId="4A5322C2" w14:textId="7D86EEE6">
            <w:pPr>
              <w:rPr>
                <w:rFonts w:ascii="Trebuchet MS" w:hAnsi="Trebuchet MS" w:cstheme="majorBidi"/>
                <w:color w:val="000000" w:themeColor="text1"/>
              </w:rPr>
            </w:pPr>
            <w:r w:rsidRPr="003F11A1">
              <w:rPr>
                <w:rFonts w:ascii="Trebuchet MS" w:hAnsi="Trebuchet MS" w:cstheme="majorBidi"/>
              </w:rPr>
              <w:t>Lentynų išmatavimai (</w:t>
            </w:r>
            <w:r w:rsidRPr="003F11A1">
              <w:rPr>
                <w:rFonts w:ascii="Trebuchet MS" w:hAnsi="Trebuchet MS" w:cstheme="majorBidi"/>
                <w:lang w:val="fr-FR"/>
              </w:rPr>
              <w:t xml:space="preserve">Plotis x </w:t>
            </w:r>
            <w:r w:rsidRPr="007342EC">
              <w:rPr>
                <w:rFonts w:ascii="Trebuchet MS" w:hAnsi="Trebuchet MS" w:cstheme="majorBidi"/>
                <w:lang w:val="fr-FR"/>
              </w:rPr>
              <w:t xml:space="preserve">Ilgis) 43 </w:t>
            </w:r>
            <w:r w:rsidRPr="00B31489" w:rsidR="000F4A64">
              <w:rPr>
                <w:rFonts w:ascii="Trebuchet MS" w:hAnsi="Trebuchet MS" w:cstheme="majorBidi"/>
              </w:rPr>
              <w:t>(±2cm)</w:t>
            </w:r>
            <w:r w:rsidRPr="007342EC">
              <w:rPr>
                <w:rFonts w:ascii="Trebuchet MS" w:hAnsi="Trebuchet MS" w:cstheme="majorBidi"/>
                <w:lang w:val="fr-FR"/>
              </w:rPr>
              <w:t xml:space="preserve"> x 125 cm </w:t>
            </w:r>
            <w:r w:rsidRPr="007342EC">
              <w:rPr>
                <w:rFonts w:ascii="Trebuchet MS" w:hAnsi="Trebuchet MS" w:cstheme="majorBidi"/>
              </w:rPr>
              <w:t>(±2cm)</w:t>
            </w:r>
          </w:p>
        </w:tc>
        <w:tc>
          <w:tcPr>
            <w:tcW w:w="0" w:type="auto"/>
            <w:tcMar/>
          </w:tcPr>
          <w:p w:rsidRPr="003F11A1" w:rsidR="00650198" w:rsidP="00650198" w:rsidRDefault="00650198" w14:paraId="7269469D"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BC6E294" w14:textId="3452106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7EF3730" w14:textId="4B4D090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F24E3BD" w14:textId="65602CCE">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309D6EC2"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1CB53607" w14:textId="77777777">
            <w:pPr>
              <w:ind w:left="-107"/>
              <w:jc w:val="center"/>
              <w:rPr>
                <w:rFonts w:ascii="Trebuchet MS" w:hAnsi="Trebuchet MS" w:cstheme="majorBidi"/>
                <w:lang w:bidi="hi-IN"/>
              </w:rPr>
            </w:pPr>
            <w:r w:rsidRPr="003F11A1">
              <w:rPr>
                <w:rFonts w:ascii="Trebuchet MS" w:hAnsi="Trebuchet MS" w:cstheme="majorBidi"/>
                <w:lang w:bidi="hi-IN"/>
              </w:rPr>
              <w:t>13.3</w:t>
            </w:r>
          </w:p>
        </w:tc>
        <w:tc>
          <w:tcPr>
            <w:tcW w:w="0" w:type="auto"/>
            <w:tcMar/>
          </w:tcPr>
          <w:p w:rsidRPr="003F11A1" w:rsidR="00650198" w:rsidP="00650198" w:rsidRDefault="00650198" w14:paraId="6EE66582" w14:textId="69E22057">
            <w:pPr>
              <w:rPr>
                <w:rFonts w:ascii="Trebuchet MS" w:hAnsi="Trebuchet MS" w:cstheme="majorBidi"/>
                <w:color w:val="000000" w:themeColor="text1"/>
              </w:rPr>
            </w:pPr>
            <w:r w:rsidRPr="003F11A1">
              <w:rPr>
                <w:rFonts w:ascii="Trebuchet MS" w:hAnsi="Trebuchet MS" w:cstheme="majorBidi"/>
              </w:rPr>
              <w:t>Apatinė lentyna turi būti ne žemiau kaip 22 cm</w:t>
            </w:r>
            <w:r w:rsidRPr="003F11A1" w:rsidR="00A355A2">
              <w:rPr>
                <w:rFonts w:ascii="Trebuchet MS" w:hAnsi="Trebuchet MS" w:cstheme="majorBidi"/>
              </w:rPr>
              <w:t>(±2cm)</w:t>
            </w:r>
            <w:r w:rsidRPr="003F11A1">
              <w:rPr>
                <w:rFonts w:ascii="Trebuchet MS" w:hAnsi="Trebuchet MS" w:cstheme="majorBidi"/>
              </w:rPr>
              <w:t xml:space="preserve"> nuo grindų </w:t>
            </w:r>
          </w:p>
        </w:tc>
        <w:tc>
          <w:tcPr>
            <w:tcW w:w="0" w:type="auto"/>
            <w:tcMar/>
          </w:tcPr>
          <w:p w:rsidRPr="003F11A1" w:rsidR="00650198" w:rsidP="00650198" w:rsidRDefault="00650198" w14:paraId="17D12A8F"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E5A6D04" w14:textId="35A3BDD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E150DB6" w14:textId="65B5D2BD">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8BC0877" w14:textId="0B62985F">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248AB741"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22AEE4CA" w14:textId="77777777">
            <w:pPr>
              <w:ind w:left="-107"/>
              <w:jc w:val="center"/>
              <w:rPr>
                <w:rFonts w:ascii="Trebuchet MS" w:hAnsi="Trebuchet MS" w:cstheme="majorBidi"/>
                <w:lang w:bidi="hi-IN"/>
              </w:rPr>
            </w:pPr>
            <w:r w:rsidRPr="003F11A1">
              <w:rPr>
                <w:rFonts w:ascii="Trebuchet MS" w:hAnsi="Trebuchet MS" w:cstheme="majorBidi"/>
                <w:lang w:bidi="hi-IN"/>
              </w:rPr>
              <w:t>13.4</w:t>
            </w:r>
          </w:p>
        </w:tc>
        <w:tc>
          <w:tcPr>
            <w:tcW w:w="0" w:type="auto"/>
            <w:tcMar/>
          </w:tcPr>
          <w:p w:rsidRPr="003F11A1" w:rsidR="00650198" w:rsidP="00650198" w:rsidRDefault="00650198" w14:paraId="2A8BEAD5" w14:textId="77777777">
            <w:pPr>
              <w:rPr>
                <w:rFonts w:ascii="Trebuchet MS" w:hAnsi="Trebuchet MS" w:cstheme="majorBidi"/>
                <w:color w:val="000000" w:themeColor="text1"/>
              </w:rPr>
            </w:pPr>
            <w:r w:rsidRPr="003F11A1">
              <w:rPr>
                <w:rFonts w:ascii="Trebuchet MS" w:hAnsi="Trebuchet MS" w:cstheme="majorBidi"/>
              </w:rPr>
              <w:t>Viršutinė lentyna nuo grindų 174 cm (±2cm)</w:t>
            </w:r>
          </w:p>
        </w:tc>
        <w:tc>
          <w:tcPr>
            <w:tcW w:w="0" w:type="auto"/>
            <w:tcMar/>
          </w:tcPr>
          <w:p w:rsidRPr="003F11A1" w:rsidR="00650198" w:rsidP="00650198" w:rsidRDefault="00650198" w14:paraId="54BCB1DD"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60045DF" w14:textId="607C23B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3856D01" w14:textId="15730DF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0B395E8" w14:textId="79EB27BF">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6AB08EF7"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78A50782" w14:textId="77777777">
            <w:pPr>
              <w:ind w:left="-107"/>
              <w:jc w:val="center"/>
              <w:rPr>
                <w:rFonts w:ascii="Trebuchet MS" w:hAnsi="Trebuchet MS" w:cstheme="majorBidi"/>
                <w:lang w:bidi="hi-IN"/>
              </w:rPr>
            </w:pPr>
            <w:r w:rsidRPr="003F11A1">
              <w:rPr>
                <w:rFonts w:ascii="Trebuchet MS" w:hAnsi="Trebuchet MS" w:cstheme="majorBidi"/>
                <w:lang w:bidi="hi-IN"/>
              </w:rPr>
              <w:t>13.5</w:t>
            </w:r>
          </w:p>
        </w:tc>
        <w:tc>
          <w:tcPr>
            <w:tcW w:w="0" w:type="auto"/>
            <w:tcMar/>
          </w:tcPr>
          <w:p w:rsidRPr="003F11A1" w:rsidR="00650198" w:rsidP="00650198" w:rsidRDefault="00650198" w14:paraId="6E1E10B1" w14:textId="77777777">
            <w:pPr>
              <w:rPr>
                <w:rFonts w:ascii="Trebuchet MS" w:hAnsi="Trebuchet MS" w:cstheme="majorBidi"/>
                <w:color w:val="000000" w:themeColor="text1"/>
              </w:rPr>
            </w:pPr>
            <w:r w:rsidRPr="003F11A1">
              <w:rPr>
                <w:rFonts w:ascii="Trebuchet MS" w:hAnsi="Trebuchet MS" w:cstheme="majorBidi"/>
              </w:rPr>
              <w:t>Tarpas tarp dviejų apatinių lentynų 47 cm (±1cm)</w:t>
            </w:r>
          </w:p>
        </w:tc>
        <w:tc>
          <w:tcPr>
            <w:tcW w:w="0" w:type="auto"/>
            <w:tcMar/>
          </w:tcPr>
          <w:p w:rsidRPr="003F11A1" w:rsidR="00650198" w:rsidP="00650198" w:rsidRDefault="00650198" w14:paraId="127349EB"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BE77A56" w14:textId="4D60CFF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A4D1766" w14:textId="1617CB4B">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A877C18" w14:textId="29DEC06F">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79ADEE7F"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1269894D" w14:textId="77777777">
            <w:pPr>
              <w:ind w:left="-107"/>
              <w:jc w:val="center"/>
              <w:rPr>
                <w:rFonts w:ascii="Trebuchet MS" w:hAnsi="Trebuchet MS" w:cstheme="majorBidi"/>
                <w:lang w:bidi="hi-IN"/>
              </w:rPr>
            </w:pPr>
            <w:r w:rsidRPr="003F11A1">
              <w:rPr>
                <w:rFonts w:ascii="Trebuchet MS" w:hAnsi="Trebuchet MS" w:cstheme="majorBidi"/>
                <w:lang w:bidi="hi-IN"/>
              </w:rPr>
              <w:t>13.6</w:t>
            </w:r>
          </w:p>
        </w:tc>
        <w:tc>
          <w:tcPr>
            <w:tcW w:w="0" w:type="auto"/>
            <w:tcMar/>
          </w:tcPr>
          <w:p w:rsidRPr="003F11A1" w:rsidR="00650198" w:rsidP="00650198" w:rsidRDefault="00650198" w14:paraId="75C51434" w14:textId="22FF9834">
            <w:pPr>
              <w:rPr>
                <w:rFonts w:ascii="Trebuchet MS" w:hAnsi="Trebuchet MS" w:cstheme="majorBidi"/>
                <w:color w:val="000000" w:themeColor="text1"/>
              </w:rPr>
            </w:pPr>
            <w:r w:rsidRPr="003F11A1">
              <w:rPr>
                <w:rFonts w:ascii="Trebuchet MS" w:hAnsi="Trebuchet MS" w:cstheme="majorBidi"/>
              </w:rPr>
              <w:t>Tarpai tarp kitų lentynų 34 cm</w:t>
            </w:r>
            <w:r w:rsidRPr="003F11A1" w:rsidR="00A355A2">
              <w:rPr>
                <w:rFonts w:ascii="Trebuchet MS" w:hAnsi="Trebuchet MS" w:cstheme="majorBidi"/>
              </w:rPr>
              <w:t>(±2cm)</w:t>
            </w:r>
            <w:r w:rsidRPr="003F11A1">
              <w:rPr>
                <w:rFonts w:ascii="Trebuchet MS" w:hAnsi="Trebuchet MS" w:cstheme="majorBidi"/>
              </w:rPr>
              <w:t xml:space="preserve"> (3 tarpai) </w:t>
            </w:r>
          </w:p>
        </w:tc>
        <w:tc>
          <w:tcPr>
            <w:tcW w:w="0" w:type="auto"/>
            <w:tcMar/>
          </w:tcPr>
          <w:p w:rsidRPr="003F11A1" w:rsidR="00650198" w:rsidP="00650198" w:rsidRDefault="00650198" w14:paraId="24A508CD"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A4F6854" w14:textId="6189210A">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3623FC7" w14:textId="64C557B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B355FED" w14:textId="01C40F6F">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40193715"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20A37174" w14:textId="77777777">
            <w:pPr>
              <w:ind w:left="-107"/>
              <w:jc w:val="center"/>
              <w:rPr>
                <w:rFonts w:ascii="Trebuchet MS" w:hAnsi="Trebuchet MS" w:cstheme="majorBidi"/>
                <w:lang w:bidi="hi-IN"/>
              </w:rPr>
            </w:pPr>
            <w:r w:rsidRPr="003F11A1">
              <w:rPr>
                <w:rFonts w:ascii="Trebuchet MS" w:hAnsi="Trebuchet MS" w:cstheme="majorBidi"/>
                <w:lang w:bidi="hi-IN"/>
              </w:rPr>
              <w:t>13.7</w:t>
            </w:r>
          </w:p>
        </w:tc>
        <w:tc>
          <w:tcPr>
            <w:tcW w:w="0" w:type="auto"/>
            <w:tcMar/>
          </w:tcPr>
          <w:p w:rsidRPr="003F11A1" w:rsidR="00650198" w:rsidP="00650198" w:rsidRDefault="00650198" w14:paraId="39443799" w14:textId="77777777">
            <w:pPr>
              <w:rPr>
                <w:rFonts w:ascii="Trebuchet MS" w:hAnsi="Trebuchet MS" w:cstheme="majorBidi"/>
                <w:color w:val="000000" w:themeColor="text1"/>
              </w:rPr>
            </w:pPr>
            <w:r w:rsidRPr="003F11A1">
              <w:rPr>
                <w:rFonts w:ascii="Trebuchet MS" w:hAnsi="Trebuchet MS" w:cstheme="majorBidi"/>
              </w:rPr>
              <w:t>Stelažas turi būti ant 4 kojų</w:t>
            </w:r>
          </w:p>
        </w:tc>
        <w:tc>
          <w:tcPr>
            <w:tcW w:w="0" w:type="auto"/>
            <w:tcMar/>
          </w:tcPr>
          <w:p w:rsidRPr="003F11A1" w:rsidR="00650198" w:rsidP="00650198" w:rsidRDefault="00650198" w14:paraId="0915B4DD"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0C83251" w14:textId="5990CF0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B3F1176" w14:textId="2362C76A">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D8DB301" w14:textId="1F88FAC3">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1583D2CB"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2262F513" w14:textId="77777777">
            <w:pPr>
              <w:ind w:left="-107"/>
              <w:jc w:val="center"/>
              <w:rPr>
                <w:rFonts w:ascii="Trebuchet MS" w:hAnsi="Trebuchet MS" w:cstheme="majorBidi"/>
                <w:lang w:bidi="hi-IN"/>
              </w:rPr>
            </w:pPr>
            <w:r w:rsidRPr="003F11A1">
              <w:rPr>
                <w:rFonts w:ascii="Trebuchet MS" w:hAnsi="Trebuchet MS" w:cstheme="majorBidi"/>
                <w:lang w:bidi="hi-IN"/>
              </w:rPr>
              <w:t>13.8</w:t>
            </w:r>
          </w:p>
        </w:tc>
        <w:tc>
          <w:tcPr>
            <w:tcW w:w="0" w:type="auto"/>
            <w:tcMar/>
          </w:tcPr>
          <w:p w:rsidRPr="003F11A1" w:rsidR="00650198" w:rsidP="00650198" w:rsidRDefault="00650198" w14:paraId="4960A894" w14:textId="77777777">
            <w:pPr>
              <w:rPr>
                <w:rFonts w:ascii="Trebuchet MS" w:hAnsi="Trebuchet MS" w:cstheme="majorBidi"/>
                <w:color w:val="000000" w:themeColor="text1"/>
              </w:rPr>
            </w:pPr>
            <w:r w:rsidRPr="003F11A1">
              <w:rPr>
                <w:rFonts w:ascii="Trebuchet MS" w:hAnsi="Trebuchet MS" w:cstheme="majorBidi"/>
              </w:rPr>
              <w:t>Vienos lentynos apkrova ne mažesnė kaip 40 kg</w:t>
            </w:r>
          </w:p>
        </w:tc>
        <w:tc>
          <w:tcPr>
            <w:tcW w:w="0" w:type="auto"/>
            <w:tcMar/>
          </w:tcPr>
          <w:p w:rsidRPr="003F11A1" w:rsidR="00650198" w:rsidP="00650198" w:rsidRDefault="00650198" w14:paraId="1C3004F8"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93B5157" w14:textId="6508C8BB">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3AC8019" w14:textId="1D09892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BBB24E9" w14:textId="11DE4647">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2588B4CB"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7D3A688B" w14:textId="77777777">
            <w:pPr>
              <w:ind w:left="-107"/>
              <w:jc w:val="center"/>
              <w:rPr>
                <w:rFonts w:ascii="Trebuchet MS" w:hAnsi="Trebuchet MS" w:cstheme="majorBidi"/>
                <w:lang w:bidi="hi-IN"/>
              </w:rPr>
            </w:pPr>
            <w:r w:rsidRPr="003F11A1">
              <w:rPr>
                <w:rFonts w:ascii="Trebuchet MS" w:hAnsi="Trebuchet MS" w:cstheme="majorBidi"/>
                <w:lang w:bidi="hi-IN"/>
              </w:rPr>
              <w:t>13.9</w:t>
            </w:r>
          </w:p>
        </w:tc>
        <w:tc>
          <w:tcPr>
            <w:tcW w:w="0" w:type="auto"/>
            <w:tcMar/>
          </w:tcPr>
          <w:p w:rsidRPr="003F11A1" w:rsidR="00650198" w:rsidP="00650198" w:rsidRDefault="00650198" w14:paraId="44C9A28B" w14:textId="6FB4674E">
            <w:pPr>
              <w:rPr>
                <w:rFonts w:ascii="Trebuchet MS" w:hAnsi="Trebuchet MS" w:cstheme="majorBidi"/>
                <w:color w:val="000000" w:themeColor="text1"/>
              </w:rPr>
            </w:pPr>
            <w:r w:rsidRPr="003F11A1">
              <w:rPr>
                <w:rFonts w:ascii="Trebuchet MS" w:hAnsi="Trebuchet MS" w:cstheme="majorBidi"/>
              </w:rPr>
              <w:t>Stelažo lentynos išoriniai matmenys(Plotis x Aukštis x  Ilgis</w:t>
            </w:r>
            <w:r w:rsidRPr="007342EC">
              <w:rPr>
                <w:rFonts w:ascii="Trebuchet MS" w:hAnsi="Trebuchet MS" w:cstheme="majorBidi"/>
              </w:rPr>
              <w:t>) 45</w:t>
            </w:r>
            <w:r w:rsidRPr="00B31489" w:rsidR="000F4A64">
              <w:rPr>
                <w:rFonts w:ascii="Trebuchet MS" w:hAnsi="Trebuchet MS" w:cstheme="majorBidi"/>
              </w:rPr>
              <w:t>(±2cm)</w:t>
            </w:r>
            <w:r w:rsidRPr="007342EC">
              <w:rPr>
                <w:rFonts w:ascii="Trebuchet MS" w:hAnsi="Trebuchet MS" w:cstheme="majorBidi"/>
              </w:rPr>
              <w:t>x174</w:t>
            </w:r>
            <w:r w:rsidRPr="00B31489" w:rsidR="000F4A64">
              <w:rPr>
                <w:rFonts w:ascii="Trebuchet MS" w:hAnsi="Trebuchet MS" w:cstheme="majorBidi"/>
              </w:rPr>
              <w:t>(±2cm)</w:t>
            </w:r>
            <w:r w:rsidRPr="007342EC">
              <w:rPr>
                <w:rFonts w:ascii="Trebuchet MS" w:hAnsi="Trebuchet MS" w:cstheme="majorBidi"/>
              </w:rPr>
              <w:t>x125cm (±2cm)</w:t>
            </w:r>
          </w:p>
        </w:tc>
        <w:tc>
          <w:tcPr>
            <w:tcW w:w="0" w:type="auto"/>
            <w:tcMar/>
          </w:tcPr>
          <w:p w:rsidRPr="003F11A1" w:rsidR="00650198" w:rsidP="00650198" w:rsidRDefault="00650198" w14:paraId="066D86B1" w14:textId="77777777">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2D4DFC3" w14:textId="0F4338D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B98FCCE" w14:textId="20E7BDF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72730D2" w14:textId="75704363">
            <w:pPr>
              <w:jc w:val="center"/>
              <w:rPr>
                <w:rFonts w:ascii="Trebuchet MS" w:hAnsi="Trebuchet MS" w:cstheme="majorBidi"/>
                <w:lang w:bidi="hi-IN"/>
              </w:rPr>
            </w:pPr>
            <w:r w:rsidRPr="009120B9">
              <w:rPr>
                <w:rFonts w:ascii="Trebuchet MS" w:hAnsi="Trebuchet MS"/>
                <w:i/>
              </w:rPr>
              <w:t>(įrašyti)</w:t>
            </w:r>
          </w:p>
        </w:tc>
      </w:tr>
      <w:tr w:rsidRPr="003F11A1" w:rsidR="00E664F0" w:rsidTr="5432C4F1" w14:paraId="1430B540" w14:textId="77777777">
        <w:trPr>
          <w:trHeight w:val="173"/>
        </w:trPr>
        <w:tc>
          <w:tcPr>
            <w:tcW w:w="14315" w:type="dxa"/>
            <w:gridSpan w:val="7"/>
            <w:tcBorders>
              <w:top w:val="single" w:color="auto" w:sz="4" w:space="0"/>
              <w:left w:val="single" w:color="auto" w:sz="4" w:space="0"/>
              <w:bottom w:val="single" w:color="auto" w:sz="4" w:space="0"/>
              <w:right w:val="single" w:color="auto" w:sz="4" w:space="0"/>
            </w:tcBorders>
            <w:noWrap/>
            <w:tcMar/>
          </w:tcPr>
          <w:p w:rsidRPr="003F11A1" w:rsidR="00E664F0" w:rsidP="008E3E06" w:rsidRDefault="00E664F0" w14:paraId="088C94AF" w14:textId="7F266A3D">
            <w:pPr>
              <w:rPr>
                <w:rFonts w:ascii="Trebuchet MS" w:hAnsi="Trebuchet MS" w:cstheme="majorBidi"/>
                <w:lang w:bidi="hi-IN"/>
              </w:rPr>
            </w:pPr>
            <w:r w:rsidRPr="003F11A1">
              <w:rPr>
                <w:rFonts w:ascii="Trebuchet MS" w:hAnsi="Trebuchet MS" w:cstheme="majorBidi"/>
                <w:b/>
                <w:color w:val="000000" w:themeColor="text1"/>
                <w:lang w:bidi="hi-IN"/>
              </w:rPr>
              <w:t xml:space="preserve">14. </w:t>
            </w:r>
            <w:r w:rsidRPr="003F11A1">
              <w:rPr>
                <w:rFonts w:ascii="Trebuchet MS" w:hAnsi="Trebuchet MS" w:cstheme="majorBidi"/>
                <w:b/>
                <w:lang w:bidi="hi-IN"/>
              </w:rPr>
              <w:t xml:space="preserve">Medicininis masažo stalas su elektriniu pakėlimu, </w:t>
            </w:r>
            <w:r w:rsidR="0075713B">
              <w:rPr>
                <w:rFonts w:ascii="Trebuchet MS" w:hAnsi="Trebuchet MS" w:cstheme="majorBidi"/>
                <w:b/>
                <w:lang w:bidi="hi-IN"/>
              </w:rPr>
              <w:t>5</w:t>
            </w:r>
            <w:r w:rsidRPr="003F11A1">
              <w:rPr>
                <w:rFonts w:ascii="Trebuchet MS" w:hAnsi="Trebuchet MS" w:cstheme="majorBidi"/>
                <w:b/>
                <w:lang w:bidi="hi-IN"/>
              </w:rPr>
              <w:t xml:space="preserve"> vnt., </w:t>
            </w:r>
            <w:r w:rsidRPr="003F11A1">
              <w:rPr>
                <w:rFonts w:ascii="Trebuchet MS" w:hAnsi="Trebuchet MS" w:cstheme="majorBidi"/>
                <w:bCs/>
                <w:lang w:bidi="hi-IN"/>
              </w:rPr>
              <w:t>Pristatymo adresas: Dainavos padalinys, Pramonės pr. 31, Kaunas, 3 vnt.;</w:t>
            </w:r>
            <w:r w:rsidRPr="003F11A1">
              <w:rPr>
                <w:rFonts w:ascii="Trebuchet MS" w:hAnsi="Trebuchet MS" w:cstheme="majorBidi"/>
              </w:rPr>
              <w:t xml:space="preserve"> Šilainių padalinys, </w:t>
            </w:r>
            <w:r w:rsidRPr="003F11A1">
              <w:rPr>
                <w:rFonts w:ascii="Trebuchet MS" w:hAnsi="Trebuchet MS" w:cstheme="majorBidi"/>
                <w:bCs/>
                <w:lang w:bidi="hi-IN"/>
              </w:rPr>
              <w:t>Baltų pr. 7, Kaunas - 2 vnt.</w:t>
            </w:r>
          </w:p>
        </w:tc>
      </w:tr>
      <w:tr w:rsidRPr="003F11A1" w:rsidR="00650198" w:rsidTr="5432C4F1" w14:paraId="0F7F8A2B"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2BA60A27" w14:textId="77777777">
            <w:pPr>
              <w:ind w:left="-107"/>
              <w:jc w:val="center"/>
              <w:rPr>
                <w:rFonts w:ascii="Trebuchet MS" w:hAnsi="Trebuchet MS" w:cstheme="majorBidi"/>
                <w:lang w:bidi="hi-IN"/>
              </w:rPr>
            </w:pPr>
            <w:r w:rsidRPr="003F11A1">
              <w:rPr>
                <w:rFonts w:ascii="Trebuchet MS" w:hAnsi="Trebuchet MS" w:cstheme="majorBidi"/>
                <w:lang w:bidi="hi-IN"/>
              </w:rPr>
              <w:t>14.1</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BE052F6" w14:textId="77777777">
            <w:pPr>
              <w:rPr>
                <w:rFonts w:ascii="Trebuchet MS" w:hAnsi="Trebuchet MS" w:cstheme="majorBidi"/>
              </w:rPr>
            </w:pPr>
            <w:r w:rsidRPr="003F11A1">
              <w:rPr>
                <w:rFonts w:ascii="Trebuchet MS" w:hAnsi="Trebuchet MS" w:cstheme="majorBidi"/>
                <w:color w:val="000000" w:themeColor="text1"/>
              </w:rPr>
              <w:t>Dviejų sekcijų elektrinė kušetė</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7DB6436" w14:textId="7777777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6A031FB" w14:textId="693DA36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AAA0CCD" w14:textId="7CB3D74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8B9EB29" w14:textId="1A56A599">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469F713A"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2AE45A48" w14:textId="77777777">
            <w:pPr>
              <w:ind w:left="-107"/>
              <w:jc w:val="center"/>
              <w:rPr>
                <w:rFonts w:ascii="Trebuchet MS" w:hAnsi="Trebuchet MS" w:cstheme="majorBidi"/>
                <w:lang w:bidi="hi-IN"/>
              </w:rPr>
            </w:pPr>
            <w:r w:rsidRPr="003F11A1">
              <w:rPr>
                <w:rFonts w:ascii="Trebuchet MS" w:hAnsi="Trebuchet MS" w:cstheme="majorBidi"/>
                <w:lang w:bidi="hi-IN"/>
              </w:rPr>
              <w:t>14.2</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5683AA6" w14:textId="77777777">
            <w:pPr>
              <w:rPr>
                <w:rFonts w:ascii="Trebuchet MS" w:hAnsi="Trebuchet MS" w:cstheme="majorBidi"/>
              </w:rPr>
            </w:pPr>
            <w:r w:rsidRPr="003F11A1">
              <w:rPr>
                <w:rFonts w:ascii="Trebuchet MS" w:hAnsi="Trebuchet MS" w:cstheme="majorBidi"/>
                <w:color w:val="000000" w:themeColor="text1"/>
              </w:rPr>
              <w:t>Elektrine pavara reguliuojamas kušetės aukštis</w:t>
            </w:r>
          </w:p>
        </w:tc>
        <w:tc>
          <w:tcPr>
            <w:tcW w:w="0" w:type="auto"/>
            <w:tcBorders>
              <w:top w:val="single" w:color="auto" w:sz="4" w:space="0"/>
              <w:left w:val="single" w:color="auto" w:sz="4" w:space="0"/>
              <w:bottom w:val="single" w:color="auto" w:sz="4" w:space="0"/>
              <w:right w:val="single" w:color="auto" w:sz="4" w:space="0"/>
            </w:tcBorders>
            <w:tcMar/>
          </w:tcPr>
          <w:p w:rsidRPr="00CC65B4" w:rsidR="00650198" w:rsidP="00650198" w:rsidRDefault="00494EAB" w14:paraId="5A9EB883" w14:textId="041A85FC">
            <w:pPr>
              <w:rPr>
                <w:rFonts w:ascii="Trebuchet MS" w:hAnsi="Trebuchet MS" w:cstheme="majorBidi"/>
              </w:rPr>
            </w:pPr>
            <w:r w:rsidRPr="00B31489">
              <w:rPr>
                <w:rFonts w:ascii="Trebuchet MS" w:hAnsi="Trebuchet MS" w:cstheme="majorBidi"/>
                <w:color w:val="000000" w:themeColor="text1"/>
              </w:rPr>
              <w:t xml:space="preserve">Ne mažesnėse ribose kaip nuo </w:t>
            </w:r>
            <w:r w:rsidRPr="00CC65B4" w:rsidR="00650198">
              <w:rPr>
                <w:rFonts w:ascii="Trebuchet MS" w:hAnsi="Trebuchet MS" w:cstheme="majorBidi"/>
                <w:color w:val="000000" w:themeColor="text1"/>
              </w:rPr>
              <w:t>49</w:t>
            </w:r>
            <w:r w:rsidRPr="00B31489" w:rsidR="00D75724">
              <w:rPr>
                <w:rFonts w:ascii="Trebuchet MS" w:hAnsi="Trebuchet MS" w:cstheme="majorBidi"/>
                <w:color w:val="000000" w:themeColor="text1"/>
              </w:rPr>
              <w:t xml:space="preserve"> cm iki </w:t>
            </w:r>
            <w:r w:rsidRPr="00CC65B4" w:rsidR="00650198">
              <w:rPr>
                <w:rFonts w:ascii="Trebuchet MS" w:hAnsi="Trebuchet MS" w:cstheme="majorBidi"/>
                <w:color w:val="000000" w:themeColor="text1"/>
              </w:rPr>
              <w:t xml:space="preserve">95 cm </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6195B00" w14:textId="091B9A2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5C4C792" w14:textId="02F58D2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9290B33" w14:textId="2134F9D8">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7CFA9597"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6DC7A5C5" w14:textId="77777777">
            <w:pPr>
              <w:ind w:left="-107"/>
              <w:jc w:val="center"/>
              <w:rPr>
                <w:rFonts w:ascii="Trebuchet MS" w:hAnsi="Trebuchet MS" w:cstheme="majorBidi"/>
                <w:lang w:bidi="hi-IN"/>
              </w:rPr>
            </w:pPr>
            <w:r w:rsidRPr="003F11A1">
              <w:rPr>
                <w:rFonts w:ascii="Trebuchet MS" w:hAnsi="Trebuchet MS" w:cstheme="majorBidi"/>
                <w:lang w:bidi="hi-IN"/>
              </w:rPr>
              <w:t>14.3</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650198" w:rsidP="00650198" w:rsidRDefault="00650198" w14:paraId="1F2F5F65" w14:textId="77777777">
            <w:pPr>
              <w:rPr>
                <w:rFonts w:ascii="Trebuchet MS" w:hAnsi="Trebuchet MS" w:cstheme="majorBidi"/>
              </w:rPr>
            </w:pPr>
            <w:r w:rsidRPr="003F11A1">
              <w:rPr>
                <w:rFonts w:ascii="Trebuchet MS" w:hAnsi="Trebuchet MS" w:cstheme="majorBidi"/>
                <w:color w:val="000000" w:themeColor="text1"/>
              </w:rPr>
              <w:t>Elektrinė pavara valdoma abiejose kušetės pusėse sumontuotomis horizontaliomis svirtimis arba kojinio pedalo pagalba</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CC65B4" w:rsidR="00650198" w:rsidP="00650198" w:rsidRDefault="00650198" w14:paraId="776B5DA9" w14:textId="77777777">
            <w:pPr>
              <w:rPr>
                <w:rFonts w:ascii="Trebuchet MS" w:hAnsi="Trebuchet MS" w:cstheme="majorBidi"/>
              </w:rPr>
            </w:pPr>
            <w:r w:rsidRPr="00CC65B4">
              <w:rPr>
                <w:rFonts w:ascii="Trebuchet MS" w:hAnsi="Trebuchet MS" w:cstheme="majorBidi"/>
                <w:color w:val="000000" w:themeColor="text1"/>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CF51088" w14:textId="0861A3C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088203A" w14:textId="24D588CD">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1491D6C" w14:textId="2EEDE316">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009F724D"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3449CE7F" w14:textId="77777777">
            <w:pPr>
              <w:ind w:left="-107"/>
              <w:jc w:val="center"/>
              <w:rPr>
                <w:rFonts w:ascii="Trebuchet MS" w:hAnsi="Trebuchet MS" w:cstheme="majorBidi"/>
                <w:lang w:bidi="hi-IN"/>
              </w:rPr>
            </w:pPr>
            <w:r w:rsidRPr="003F11A1">
              <w:rPr>
                <w:rFonts w:ascii="Trebuchet MS" w:hAnsi="Trebuchet MS" w:cstheme="majorBidi"/>
                <w:lang w:bidi="hi-IN"/>
              </w:rPr>
              <w:t>14.4</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F11A1" w:rsidR="00650198" w:rsidP="00650198" w:rsidRDefault="00650198" w14:paraId="0E83B5BB" w14:textId="77777777">
            <w:pPr>
              <w:rPr>
                <w:rFonts w:ascii="Trebuchet MS" w:hAnsi="Trebuchet MS" w:cstheme="majorBidi"/>
              </w:rPr>
            </w:pPr>
            <w:r w:rsidRPr="003F11A1">
              <w:rPr>
                <w:rFonts w:ascii="Trebuchet MS" w:hAnsi="Trebuchet MS" w:cstheme="majorBidi"/>
                <w:color w:val="000000" w:themeColor="text1"/>
              </w:rPr>
              <w:t xml:space="preserve">Galvos sekcijos nuleidimo-pakėlimo  </w:t>
            </w:r>
            <w:r w:rsidRPr="003F11A1">
              <w:rPr>
                <w:rFonts w:ascii="Trebuchet MS" w:hAnsi="Trebuchet MS" w:cstheme="majorBidi"/>
                <w:color w:val="000000" w:themeColor="text1"/>
                <w:spacing w:val="-3"/>
              </w:rPr>
              <w:t xml:space="preserve">kampas </w:t>
            </w:r>
            <w:r w:rsidRPr="003F11A1">
              <w:rPr>
                <w:rFonts w:ascii="Trebuchet MS" w:hAnsi="Trebuchet MS" w:cstheme="majorBidi"/>
                <w:color w:val="000000" w:themeColor="text1"/>
              </w:rPr>
              <w:t>reguliuojamas dujinės spyruoklės pagalba</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CC65B4" w:rsidR="00650198" w:rsidP="00650198" w:rsidRDefault="00813328" w14:paraId="6DDF875F" w14:textId="372C8582">
            <w:pPr>
              <w:rPr>
                <w:rFonts w:ascii="Trebuchet MS" w:hAnsi="Trebuchet MS" w:cstheme="majorBidi"/>
              </w:rPr>
            </w:pPr>
            <w:r w:rsidRPr="00B31489">
              <w:rPr>
                <w:rFonts w:ascii="Trebuchet MS" w:hAnsi="Trebuchet MS" w:cstheme="majorBidi"/>
                <w:color w:val="000000" w:themeColor="text1"/>
              </w:rPr>
              <w:t xml:space="preserve">Ne mažesnėse ribose kaip nuo </w:t>
            </w:r>
            <w:r w:rsidRPr="00CC65B4" w:rsidR="00650198">
              <w:rPr>
                <w:rFonts w:ascii="Trebuchet MS" w:hAnsi="Trebuchet MS" w:cstheme="majorBidi"/>
                <w:color w:val="000000" w:themeColor="text1"/>
              </w:rPr>
              <w:t>-45°</w:t>
            </w:r>
            <w:r w:rsidRPr="00B31489" w:rsidR="00D75724">
              <w:rPr>
                <w:rFonts w:ascii="Trebuchet MS" w:hAnsi="Trebuchet MS" w:cstheme="majorBidi"/>
                <w:color w:val="000000" w:themeColor="text1"/>
              </w:rPr>
              <w:t xml:space="preserve">iki </w:t>
            </w:r>
            <w:r w:rsidRPr="00CC65B4" w:rsidR="00650198">
              <w:rPr>
                <w:rFonts w:ascii="Trebuchet MS" w:hAnsi="Trebuchet MS" w:cstheme="majorBidi"/>
                <w:color w:val="000000" w:themeColor="text1"/>
              </w:rPr>
              <w:t xml:space="preserve">45° </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3592972" w14:textId="772D88D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E97BD79" w14:textId="28E6EB9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E4CBA9A" w14:textId="3DE88061">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71517FED"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7FF0AAF7" w14:textId="77777777">
            <w:pPr>
              <w:ind w:left="-107"/>
              <w:jc w:val="center"/>
              <w:rPr>
                <w:rFonts w:ascii="Trebuchet MS" w:hAnsi="Trebuchet MS" w:cstheme="majorBidi"/>
                <w:lang w:bidi="hi-IN"/>
              </w:rPr>
            </w:pPr>
            <w:r w:rsidRPr="003F11A1">
              <w:rPr>
                <w:rFonts w:ascii="Trebuchet MS" w:hAnsi="Trebuchet MS" w:cstheme="majorBidi"/>
                <w:lang w:bidi="hi-IN"/>
              </w:rPr>
              <w:t>14.5</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EDBD25F" w14:textId="77777777">
            <w:pPr>
              <w:rPr>
                <w:rFonts w:ascii="Trebuchet MS" w:hAnsi="Trebuchet MS" w:cstheme="majorBidi"/>
              </w:rPr>
            </w:pPr>
            <w:r w:rsidRPr="003F11A1">
              <w:rPr>
                <w:rFonts w:ascii="Trebuchet MS" w:hAnsi="Trebuchet MS" w:cstheme="majorBidi"/>
                <w:color w:val="000000" w:themeColor="text1"/>
              </w:rPr>
              <w:t>Galvos sekcija su išpjova veidui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22269A4" w14:textId="7777777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D3B9E54" w14:textId="1B91ED7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335EFFB" w14:textId="4850D5F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7444680" w14:textId="602D1A61">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6A8D2167"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5EA5A8B9" w14:textId="77777777">
            <w:pPr>
              <w:ind w:left="-107"/>
              <w:jc w:val="center"/>
              <w:rPr>
                <w:rFonts w:ascii="Trebuchet MS" w:hAnsi="Trebuchet MS" w:cstheme="majorBidi"/>
                <w:lang w:bidi="hi-IN"/>
              </w:rPr>
            </w:pPr>
            <w:r w:rsidRPr="003F11A1">
              <w:rPr>
                <w:rFonts w:ascii="Trebuchet MS" w:hAnsi="Trebuchet MS" w:cstheme="majorBidi"/>
                <w:lang w:bidi="hi-IN"/>
              </w:rPr>
              <w:t>14.6</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446A457" w14:textId="77777777">
            <w:pPr>
              <w:rPr>
                <w:rFonts w:ascii="Trebuchet MS" w:hAnsi="Trebuchet MS" w:cstheme="majorBidi"/>
              </w:rPr>
            </w:pPr>
            <w:r w:rsidRPr="003F11A1">
              <w:rPr>
                <w:rFonts w:ascii="Trebuchet MS" w:hAnsi="Trebuchet MS" w:cstheme="majorBidi"/>
                <w:color w:val="000000" w:themeColor="text1"/>
              </w:rPr>
              <w:t xml:space="preserve">Galvos sekcijos ilgis  </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51B5CFE" w14:textId="77777777">
            <w:pPr>
              <w:rPr>
                <w:rFonts w:ascii="Trebuchet MS" w:hAnsi="Trebuchet MS" w:cstheme="majorBidi"/>
              </w:rPr>
            </w:pPr>
            <w:r w:rsidRPr="003F11A1">
              <w:rPr>
                <w:rFonts w:ascii="Trebuchet MS" w:hAnsi="Trebuchet MS" w:cstheme="majorBidi"/>
                <w:color w:val="000000" w:themeColor="text1"/>
              </w:rPr>
              <w:t>44 cm +-5 cm</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5CB6FBD" w14:textId="3D59D72D">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88A7C0D" w14:textId="3AA0AE5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3C5E91F" w14:textId="414C3284">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4E79980C"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43474FC6" w14:textId="77777777">
            <w:pPr>
              <w:ind w:left="-107"/>
              <w:jc w:val="center"/>
              <w:rPr>
                <w:rFonts w:ascii="Trebuchet MS" w:hAnsi="Trebuchet MS" w:cstheme="majorBidi"/>
                <w:lang w:bidi="hi-IN"/>
              </w:rPr>
            </w:pPr>
            <w:r w:rsidRPr="003F11A1">
              <w:rPr>
                <w:rFonts w:ascii="Trebuchet MS" w:hAnsi="Trebuchet MS" w:cstheme="majorBidi"/>
                <w:lang w:bidi="hi-IN"/>
              </w:rPr>
              <w:t>14.7</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1CC333A" w14:textId="77777777">
            <w:pPr>
              <w:rPr>
                <w:rFonts w:ascii="Trebuchet MS" w:hAnsi="Trebuchet MS" w:cstheme="majorBidi"/>
              </w:rPr>
            </w:pPr>
            <w:r w:rsidRPr="003F11A1">
              <w:rPr>
                <w:rFonts w:ascii="Trebuchet MS" w:hAnsi="Trebuchet MS" w:cstheme="majorBidi"/>
                <w:color w:val="000000" w:themeColor="text1"/>
              </w:rPr>
              <w:t xml:space="preserve">Sekcijos kojūgalyje arba galvūgalyje  pritvirtintas </w:t>
            </w:r>
            <w:r w:rsidRPr="003F11A1">
              <w:rPr>
                <w:rFonts w:ascii="Trebuchet MS" w:hAnsi="Trebuchet MS" w:cstheme="majorBidi"/>
                <w:color w:val="000000" w:themeColor="text1"/>
                <w:spacing w:val="-3"/>
              </w:rPr>
              <w:t xml:space="preserve">higieninio </w:t>
            </w:r>
            <w:r w:rsidRPr="003F11A1">
              <w:rPr>
                <w:rFonts w:ascii="Trebuchet MS" w:hAnsi="Trebuchet MS" w:cstheme="majorBidi"/>
                <w:color w:val="000000" w:themeColor="text1"/>
              </w:rPr>
              <w:t>popieriaus rulono</w:t>
            </w:r>
            <w:r w:rsidRPr="003F11A1">
              <w:rPr>
                <w:rFonts w:ascii="Trebuchet MS" w:hAnsi="Trebuchet MS" w:cstheme="majorBidi"/>
                <w:color w:val="000000" w:themeColor="text1"/>
                <w:spacing w:val="-3"/>
              </w:rPr>
              <w:t xml:space="preserve"> </w:t>
            </w:r>
            <w:r w:rsidRPr="003F11A1">
              <w:rPr>
                <w:rFonts w:ascii="Trebuchet MS" w:hAnsi="Trebuchet MS" w:cstheme="majorBidi"/>
                <w:color w:val="000000" w:themeColor="text1"/>
              </w:rPr>
              <w:t>laikiklis</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1D5F8CF" w14:textId="7777777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8B6F4A3" w14:textId="233ACAA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DD41072" w14:textId="217DDE5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B87A95F" w14:textId="74C839E6">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5D87130D"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29CAEBFD" w14:textId="77777777">
            <w:pPr>
              <w:ind w:left="-107"/>
              <w:jc w:val="center"/>
              <w:rPr>
                <w:rFonts w:ascii="Trebuchet MS" w:hAnsi="Trebuchet MS" w:cstheme="majorBidi"/>
                <w:lang w:bidi="hi-IN"/>
              </w:rPr>
            </w:pPr>
            <w:r w:rsidRPr="003F11A1">
              <w:rPr>
                <w:rFonts w:ascii="Trebuchet MS" w:hAnsi="Trebuchet MS" w:cstheme="majorBidi"/>
                <w:lang w:bidi="hi-IN"/>
              </w:rPr>
              <w:t>14.8</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68CC0467" w14:textId="77777777">
            <w:pPr>
              <w:rPr>
                <w:rFonts w:ascii="Trebuchet MS" w:hAnsi="Trebuchet MS" w:cstheme="majorBidi"/>
              </w:rPr>
            </w:pPr>
            <w:r w:rsidRPr="003F11A1">
              <w:rPr>
                <w:rFonts w:ascii="Trebuchet MS" w:hAnsi="Trebuchet MS" w:cstheme="majorBidi"/>
                <w:color w:val="000000" w:themeColor="text1"/>
              </w:rPr>
              <w:t>Kilnojamos kušetės darbinio paviršiaus matmenys</w:t>
            </w:r>
          </w:p>
        </w:tc>
        <w:tc>
          <w:tcPr>
            <w:tcW w:w="0" w:type="auto"/>
            <w:tcBorders>
              <w:top w:val="single" w:color="auto" w:sz="4" w:space="0"/>
              <w:left w:val="single" w:color="auto" w:sz="4" w:space="0"/>
              <w:bottom w:val="single" w:color="auto" w:sz="4" w:space="0"/>
              <w:right w:val="single" w:color="auto" w:sz="4" w:space="0"/>
            </w:tcBorders>
            <w:tcMar/>
          </w:tcPr>
          <w:p w:rsidRPr="00BA09DD" w:rsidR="00BA09DD" w:rsidP="00BA09DD" w:rsidRDefault="00BA09DD" w14:paraId="51CA94A8" w14:textId="77777777">
            <w:pPr>
              <w:rPr>
                <w:rFonts w:ascii="Trebuchet MS" w:hAnsi="Trebuchet MS" w:cstheme="majorBidi"/>
                <w:sz w:val="22"/>
                <w:szCs w:val="22"/>
              </w:rPr>
            </w:pPr>
            <w:r w:rsidRPr="00BA09DD">
              <w:rPr>
                <w:rFonts w:ascii="Trebuchet MS" w:hAnsi="Trebuchet MS" w:cstheme="majorBidi"/>
                <w:sz w:val="22"/>
                <w:szCs w:val="22"/>
              </w:rPr>
              <w:t xml:space="preserve">Ilgis  200 cm ±5 cm;  </w:t>
            </w:r>
          </w:p>
          <w:p w:rsidRPr="00A91C0C" w:rsidR="00650198" w:rsidP="00650198" w:rsidRDefault="00BA09DD" w14:paraId="0C833502" w14:textId="6BC2A0C6">
            <w:pPr>
              <w:rPr>
                <w:rFonts w:ascii="Trebuchet MS" w:hAnsi="Trebuchet MS" w:cstheme="majorBidi"/>
                <w:sz w:val="22"/>
                <w:szCs w:val="22"/>
              </w:rPr>
            </w:pPr>
            <w:r w:rsidRPr="00BA09DD">
              <w:rPr>
                <w:rFonts w:ascii="Trebuchet MS" w:hAnsi="Trebuchet MS" w:cstheme="majorBidi"/>
                <w:sz w:val="22"/>
                <w:szCs w:val="22"/>
              </w:rPr>
              <w:t>plotis 70 cm ±5 cm</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09547A6" w14:textId="40621B8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9EA6E71" w14:textId="0EC6BDF9">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19BB54C" w14:textId="7972A836">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782B9BE5"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21F2CFE3" w14:textId="77777777">
            <w:pPr>
              <w:ind w:left="-107"/>
              <w:jc w:val="center"/>
              <w:rPr>
                <w:rFonts w:ascii="Trebuchet MS" w:hAnsi="Trebuchet MS" w:cstheme="majorBidi"/>
                <w:lang w:bidi="hi-IN"/>
              </w:rPr>
            </w:pPr>
            <w:r w:rsidRPr="003F11A1">
              <w:rPr>
                <w:rFonts w:ascii="Trebuchet MS" w:hAnsi="Trebuchet MS" w:cstheme="majorBidi"/>
                <w:lang w:bidi="hi-IN"/>
              </w:rPr>
              <w:t>14.9</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B1DFC19" w14:textId="77777777">
            <w:pPr>
              <w:rPr>
                <w:rFonts w:ascii="Trebuchet MS" w:hAnsi="Trebuchet MS" w:cstheme="majorBidi"/>
              </w:rPr>
            </w:pPr>
            <w:r w:rsidRPr="003F11A1">
              <w:rPr>
                <w:rFonts w:ascii="Trebuchet MS" w:hAnsi="Trebuchet MS" w:cstheme="majorBidi"/>
                <w:color w:val="000000" w:themeColor="text1"/>
              </w:rPr>
              <w:t xml:space="preserve">Maksimali apkrova </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85D339B" w14:textId="77777777">
            <w:pPr>
              <w:rPr>
                <w:rFonts w:ascii="Trebuchet MS" w:hAnsi="Trebuchet MS" w:cstheme="majorBidi"/>
              </w:rPr>
            </w:pPr>
            <w:r w:rsidRPr="003F11A1">
              <w:rPr>
                <w:rFonts w:ascii="Trebuchet MS" w:hAnsi="Trebuchet MS" w:cstheme="majorBidi"/>
                <w:color w:val="000000" w:themeColor="text1"/>
              </w:rPr>
              <w:t>Daugiau arba lygu 190 kg</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A91AA22" w14:textId="3EAC06A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138B89E" w14:textId="6887B87D">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780F25D7" w14:textId="39BD775D">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54306358"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3C08900F" w14:textId="77777777">
            <w:pPr>
              <w:ind w:left="-107"/>
              <w:jc w:val="center"/>
              <w:rPr>
                <w:rFonts w:ascii="Trebuchet MS" w:hAnsi="Trebuchet MS" w:cstheme="majorBidi"/>
                <w:lang w:bidi="hi-IN"/>
              </w:rPr>
            </w:pPr>
            <w:r w:rsidRPr="003F11A1">
              <w:rPr>
                <w:rFonts w:ascii="Trebuchet MS" w:hAnsi="Trebuchet MS" w:cstheme="majorBidi"/>
                <w:lang w:bidi="hi-IN"/>
              </w:rPr>
              <w:t>14.10</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2F8B70A2" w14:textId="77777777">
            <w:pPr>
              <w:rPr>
                <w:rFonts w:ascii="Trebuchet MS" w:hAnsi="Trebuchet MS" w:cstheme="majorBidi"/>
              </w:rPr>
            </w:pPr>
            <w:r w:rsidRPr="003F11A1">
              <w:rPr>
                <w:rFonts w:ascii="Trebuchet MS" w:hAnsi="Trebuchet MS" w:cstheme="majorBidi"/>
                <w:color w:val="000000" w:themeColor="text1"/>
              </w:rPr>
              <w:t xml:space="preserve">Elektrinis variklis </w:t>
            </w:r>
            <w:r w:rsidRPr="003F11A1">
              <w:rPr>
                <w:rFonts w:ascii="Trebuchet MS" w:hAnsi="Trebuchet MS" w:cstheme="majorBidi"/>
                <w:color w:val="000000" w:themeColor="text1"/>
                <w:spacing w:val="-3"/>
              </w:rPr>
              <w:t xml:space="preserve">kurio </w:t>
            </w:r>
            <w:r w:rsidRPr="003F11A1">
              <w:rPr>
                <w:rFonts w:ascii="Trebuchet MS" w:hAnsi="Trebuchet MS" w:cstheme="majorBidi"/>
                <w:color w:val="000000" w:themeColor="text1"/>
              </w:rPr>
              <w:t>keliamoji</w:t>
            </w:r>
            <w:r w:rsidRPr="003F11A1">
              <w:rPr>
                <w:rFonts w:ascii="Trebuchet MS" w:hAnsi="Trebuchet MS" w:cstheme="majorBidi"/>
                <w:color w:val="000000" w:themeColor="text1"/>
                <w:spacing w:val="58"/>
              </w:rPr>
              <w:t xml:space="preserve"> </w:t>
            </w:r>
            <w:r w:rsidRPr="003F11A1">
              <w:rPr>
                <w:rFonts w:ascii="Trebuchet MS" w:hAnsi="Trebuchet MS" w:cstheme="majorBidi"/>
                <w:color w:val="000000" w:themeColor="text1"/>
              </w:rPr>
              <w:t>galia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36CC0E2" w14:textId="77777777">
            <w:pPr>
              <w:rPr>
                <w:rFonts w:ascii="Trebuchet MS" w:hAnsi="Trebuchet MS" w:cstheme="majorBidi"/>
              </w:rPr>
            </w:pPr>
            <w:r w:rsidRPr="003F11A1">
              <w:rPr>
                <w:rFonts w:ascii="Trebuchet MS" w:hAnsi="Trebuchet MS" w:cstheme="majorBidi"/>
                <w:color w:val="000000" w:themeColor="text1"/>
              </w:rPr>
              <w:t>≥6000 N</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E306343" w14:textId="3499107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315CCDEB" w14:textId="6F196B5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0547C46" w14:textId="3D38A939">
            <w:pPr>
              <w:jc w:val="center"/>
              <w:rPr>
                <w:rFonts w:ascii="Trebuchet MS" w:hAnsi="Trebuchet MS" w:cstheme="majorBidi"/>
                <w:lang w:bidi="hi-IN"/>
              </w:rPr>
            </w:pPr>
            <w:r w:rsidRPr="009120B9">
              <w:rPr>
                <w:rFonts w:ascii="Trebuchet MS" w:hAnsi="Trebuchet MS"/>
                <w:i/>
              </w:rPr>
              <w:t>(įrašyti)</w:t>
            </w:r>
          </w:p>
        </w:tc>
      </w:tr>
      <w:tr w:rsidRPr="003F11A1" w:rsidR="00650198" w:rsidTr="5432C4F1" w14:paraId="132F9343"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650198" w:rsidP="00650198" w:rsidRDefault="00650198" w14:paraId="5F5FFF9B" w14:textId="77777777">
            <w:pPr>
              <w:ind w:left="-107"/>
              <w:jc w:val="center"/>
              <w:rPr>
                <w:rFonts w:ascii="Trebuchet MS" w:hAnsi="Trebuchet MS" w:cstheme="majorBidi"/>
                <w:lang w:bidi="hi-IN"/>
              </w:rPr>
            </w:pPr>
            <w:r w:rsidRPr="003F11A1">
              <w:rPr>
                <w:rFonts w:ascii="Trebuchet MS" w:hAnsi="Trebuchet MS" w:cstheme="majorBidi"/>
                <w:lang w:bidi="hi-IN"/>
              </w:rPr>
              <w:t>14.11</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00DDD8F2" w14:textId="77777777">
            <w:pPr>
              <w:rPr>
                <w:rFonts w:ascii="Trebuchet MS" w:hAnsi="Trebuchet MS" w:cstheme="majorBidi"/>
              </w:rPr>
            </w:pPr>
            <w:r w:rsidRPr="003F11A1">
              <w:rPr>
                <w:rFonts w:ascii="Trebuchet MS" w:hAnsi="Trebuchet MS" w:cstheme="majorBidi"/>
                <w:color w:val="000000" w:themeColor="text1"/>
              </w:rPr>
              <w:t>Su keturiais ratukais (transportavimui) ir pagalbinėmis aukščio reguliuojamomis ne mažiau nei dvejomis kojelėmis</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9D86426" w14:textId="7777777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5D86F466" w14:textId="41C0D2D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1D5AD642" w14:textId="1D65417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650198" w:rsidP="00650198" w:rsidRDefault="00650198" w14:paraId="40DA565A" w14:textId="508E723D">
            <w:pPr>
              <w:jc w:val="center"/>
              <w:rPr>
                <w:rFonts w:ascii="Trebuchet MS" w:hAnsi="Trebuchet MS" w:cstheme="majorBidi"/>
                <w:lang w:bidi="hi-IN"/>
              </w:rPr>
            </w:pPr>
            <w:r w:rsidRPr="009120B9">
              <w:rPr>
                <w:rFonts w:ascii="Trebuchet MS" w:hAnsi="Trebuchet MS"/>
                <w:i/>
              </w:rPr>
              <w:t>(įrašyti)</w:t>
            </w:r>
          </w:p>
        </w:tc>
      </w:tr>
      <w:tr w:rsidRPr="003F11A1" w:rsidR="000B1117" w:rsidTr="5432C4F1" w14:paraId="5895A040"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0B1117" w:rsidP="000B1117" w:rsidRDefault="000B1117" w14:paraId="23313FA4" w14:textId="77777777">
            <w:pPr>
              <w:ind w:left="-107"/>
              <w:jc w:val="center"/>
              <w:rPr>
                <w:rFonts w:ascii="Trebuchet MS" w:hAnsi="Trebuchet MS" w:cstheme="majorBidi"/>
                <w:lang w:bidi="hi-IN"/>
              </w:rPr>
            </w:pPr>
            <w:r w:rsidRPr="003F11A1">
              <w:rPr>
                <w:rFonts w:ascii="Trebuchet MS" w:hAnsi="Trebuchet MS" w:cstheme="majorBidi"/>
                <w:lang w:bidi="hi-IN"/>
              </w:rPr>
              <w:t>14.12</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3363494D" w14:textId="77777777">
            <w:pPr>
              <w:rPr>
                <w:rFonts w:ascii="Trebuchet MS" w:hAnsi="Trebuchet MS" w:cstheme="majorBidi"/>
              </w:rPr>
            </w:pPr>
            <w:r w:rsidRPr="003F11A1">
              <w:rPr>
                <w:rFonts w:ascii="Trebuchet MS" w:hAnsi="Trebuchet MS" w:cstheme="majorBidi"/>
                <w:color w:val="000000" w:themeColor="text1"/>
              </w:rPr>
              <w:t>Konstrukcija yra pagaminta iš užapvalintų metalinių profilių</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02FFD6D5" w14:textId="7777777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2BE16446" w14:textId="356AB139">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00D0A26F" w14:textId="591DAFF9">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5EF42E00" w14:textId="62F4BC3F">
            <w:pPr>
              <w:jc w:val="center"/>
              <w:rPr>
                <w:rFonts w:ascii="Trebuchet MS" w:hAnsi="Trebuchet MS" w:cstheme="majorBidi"/>
                <w:lang w:bidi="hi-IN"/>
              </w:rPr>
            </w:pPr>
            <w:r w:rsidRPr="009120B9">
              <w:rPr>
                <w:rFonts w:ascii="Trebuchet MS" w:hAnsi="Trebuchet MS"/>
                <w:i/>
              </w:rPr>
              <w:t>(įrašyti)</w:t>
            </w:r>
          </w:p>
        </w:tc>
      </w:tr>
      <w:tr w:rsidRPr="003F11A1" w:rsidR="000B1117" w:rsidTr="5432C4F1" w14:paraId="6C88F033"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0B1117" w:rsidP="000B1117" w:rsidRDefault="000B1117" w14:paraId="7F318BEA" w14:textId="77777777">
            <w:pPr>
              <w:ind w:left="-107"/>
              <w:jc w:val="center"/>
              <w:rPr>
                <w:rFonts w:ascii="Trebuchet MS" w:hAnsi="Trebuchet MS" w:cstheme="majorBidi"/>
                <w:lang w:bidi="hi-IN"/>
              </w:rPr>
            </w:pPr>
            <w:r w:rsidRPr="003F11A1">
              <w:rPr>
                <w:rFonts w:ascii="Trebuchet MS" w:hAnsi="Trebuchet MS" w:cstheme="majorBidi"/>
                <w:lang w:bidi="hi-IN"/>
              </w:rPr>
              <w:t>14.13</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2AD199F4" w14:textId="77777777">
            <w:pPr>
              <w:rPr>
                <w:rFonts w:ascii="Trebuchet MS" w:hAnsi="Trebuchet MS" w:cstheme="majorBidi"/>
              </w:rPr>
            </w:pPr>
            <w:r w:rsidRPr="003F11A1">
              <w:rPr>
                <w:rFonts w:ascii="Trebuchet MS" w:hAnsi="Trebuchet MS" w:cstheme="majorBidi"/>
                <w:color w:val="000000" w:themeColor="text1"/>
              </w:rPr>
              <w:t>Rėmas pagamintas iš milteliniu (arba lygiaverčiu) būdu dažyto plieno (arba lygiavertės medžiagos) Korpusas pagamintas iš 1,8 – 2 cm drožlių plokštės, paminkštinimas ne mažiau 2 cm storio elastinio putų poliuretano (arba lygiavertė medžiaga) ir aptrauktas dirbtine  besiūle oda. Danga lengvai valoma, atspari dezinfekcinėms medžiagoms, nealergizuojanti, nekeičianti spalvos (galima pasirinkti iš ne mažiau 10 spalvų)</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460BE88D" w14:textId="77777777">
            <w:pPr>
              <w:rPr>
                <w:rFonts w:ascii="Trebuchet MS" w:hAnsi="Trebuchet MS" w:cstheme="majorBidi"/>
              </w:rPr>
            </w:pPr>
            <w:r w:rsidRPr="003F11A1">
              <w:rPr>
                <w:rFonts w:ascii="Trebuchet MS" w:hAnsi="Trebuchet MS" w:cstheme="majorBidi"/>
                <w:color w:val="000000" w:themeColor="text1"/>
              </w:rPr>
              <w:t xml:space="preserve">Būtina </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51E54AEE" w14:textId="61E6A017">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647860E7" w14:textId="67987F1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792A72F4" w14:textId="604FEB3E">
            <w:pPr>
              <w:jc w:val="center"/>
              <w:rPr>
                <w:rFonts w:ascii="Trebuchet MS" w:hAnsi="Trebuchet MS" w:cstheme="majorBidi"/>
                <w:lang w:bidi="hi-IN"/>
              </w:rPr>
            </w:pPr>
            <w:r w:rsidRPr="009120B9">
              <w:rPr>
                <w:rFonts w:ascii="Trebuchet MS" w:hAnsi="Trebuchet MS"/>
                <w:i/>
              </w:rPr>
              <w:t>(įrašyti)</w:t>
            </w:r>
          </w:p>
        </w:tc>
      </w:tr>
      <w:tr w:rsidRPr="003F11A1" w:rsidR="00E664F0" w:rsidTr="5432C4F1" w14:paraId="62AF1BF0" w14:textId="77777777">
        <w:trPr>
          <w:trHeight w:val="173"/>
        </w:trPr>
        <w:tc>
          <w:tcPr>
            <w:tcW w:w="14315" w:type="dxa"/>
            <w:gridSpan w:val="7"/>
            <w:tcBorders>
              <w:top w:val="single" w:color="auto" w:sz="4" w:space="0"/>
              <w:left w:val="single" w:color="auto" w:sz="4" w:space="0"/>
              <w:bottom w:val="single" w:color="auto" w:sz="4" w:space="0"/>
              <w:right w:val="single" w:color="auto" w:sz="4" w:space="0"/>
            </w:tcBorders>
            <w:noWrap/>
            <w:tcMar/>
          </w:tcPr>
          <w:p w:rsidRPr="003F11A1" w:rsidR="00E664F0" w:rsidP="008E3E06" w:rsidRDefault="00E664F0" w14:paraId="5C73D494" w14:textId="007C2B78">
            <w:pPr>
              <w:rPr>
                <w:rFonts w:ascii="Trebuchet MS" w:hAnsi="Trebuchet MS" w:cstheme="majorBidi"/>
                <w:lang w:bidi="hi-IN"/>
              </w:rPr>
            </w:pPr>
            <w:r w:rsidRPr="003F11A1">
              <w:rPr>
                <w:rFonts w:ascii="Trebuchet MS" w:hAnsi="Trebuchet MS" w:cstheme="majorBidi"/>
                <w:b/>
                <w:color w:val="000000" w:themeColor="text1"/>
                <w:lang w:bidi="hi-IN"/>
              </w:rPr>
              <w:t xml:space="preserve">15. </w:t>
            </w:r>
            <w:r w:rsidRPr="003F11A1">
              <w:rPr>
                <w:rFonts w:ascii="Trebuchet MS" w:hAnsi="Trebuchet MS" w:cstheme="majorBidi"/>
                <w:b/>
                <w:lang w:bidi="hi-IN"/>
              </w:rPr>
              <w:t xml:space="preserve">Medicininė kušetė su elektriniu pakėlimu, </w:t>
            </w:r>
            <w:r w:rsidR="0075713B">
              <w:rPr>
                <w:rFonts w:ascii="Trebuchet MS" w:hAnsi="Trebuchet MS" w:cstheme="majorBidi"/>
                <w:b/>
                <w:lang w:bidi="hi-IN"/>
              </w:rPr>
              <w:t>3</w:t>
            </w:r>
            <w:r w:rsidRPr="003F11A1">
              <w:rPr>
                <w:rFonts w:ascii="Trebuchet MS" w:hAnsi="Trebuchet MS" w:cstheme="majorBidi"/>
                <w:b/>
                <w:lang w:bidi="hi-IN"/>
              </w:rPr>
              <w:t xml:space="preserve"> vnt., </w:t>
            </w:r>
            <w:r w:rsidRPr="003F11A1">
              <w:rPr>
                <w:rFonts w:ascii="Trebuchet MS" w:hAnsi="Trebuchet MS" w:cstheme="majorBidi"/>
                <w:bCs/>
                <w:lang w:bidi="hi-IN"/>
              </w:rPr>
              <w:t>Pristatymo adresas: Kalniečių padalinys, Savanorių pr. 369, Kaunas, 2 vnt.; Dainavos padalinys, Pramonės pr. 31, Kaunas 1 vnt.;</w:t>
            </w:r>
          </w:p>
        </w:tc>
      </w:tr>
      <w:tr w:rsidRPr="003F11A1" w:rsidR="000B1117" w:rsidTr="5432C4F1" w14:paraId="095B0EBB"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0B1117" w:rsidP="000B1117" w:rsidRDefault="000B1117" w14:paraId="72CFAEC9" w14:textId="77777777">
            <w:pPr>
              <w:ind w:left="-107"/>
              <w:jc w:val="center"/>
              <w:rPr>
                <w:rFonts w:ascii="Trebuchet MS" w:hAnsi="Trebuchet MS" w:cstheme="majorBidi"/>
                <w:lang w:bidi="hi-IN"/>
              </w:rPr>
            </w:pPr>
            <w:r w:rsidRPr="003F11A1">
              <w:rPr>
                <w:rFonts w:ascii="Trebuchet MS" w:hAnsi="Trebuchet MS" w:cstheme="majorBidi"/>
                <w:lang w:bidi="hi-IN"/>
              </w:rPr>
              <w:t>15.1</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247144BD" w14:textId="77777777">
            <w:pPr>
              <w:rPr>
                <w:rFonts w:ascii="Trebuchet MS" w:hAnsi="Trebuchet MS" w:cstheme="majorBidi"/>
              </w:rPr>
            </w:pPr>
            <w:r w:rsidRPr="003F11A1">
              <w:rPr>
                <w:rFonts w:ascii="Trebuchet MS" w:hAnsi="Trebuchet MS" w:cstheme="majorBidi"/>
                <w:color w:val="000000" w:themeColor="text1"/>
              </w:rPr>
              <w:t>Dviejų sekcijų elektrinė kušetė</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2866D9E8" w14:textId="7777777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0CC26B8E" w14:textId="0A729514">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19A4EB00" w14:textId="68CDE22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66D80C41" w14:textId="3D68D8DD">
            <w:pPr>
              <w:jc w:val="center"/>
              <w:rPr>
                <w:rFonts w:ascii="Trebuchet MS" w:hAnsi="Trebuchet MS" w:cstheme="majorBidi"/>
                <w:lang w:bidi="hi-IN"/>
              </w:rPr>
            </w:pPr>
            <w:r w:rsidRPr="009120B9">
              <w:rPr>
                <w:rFonts w:ascii="Trebuchet MS" w:hAnsi="Trebuchet MS"/>
                <w:i/>
              </w:rPr>
              <w:t>(įrašyti)</w:t>
            </w:r>
          </w:p>
        </w:tc>
      </w:tr>
      <w:tr w:rsidRPr="003F11A1" w:rsidR="000B1117" w:rsidTr="5432C4F1" w14:paraId="37D0D1EF"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0B1117" w:rsidP="000B1117" w:rsidRDefault="000B1117" w14:paraId="0550CBBE" w14:textId="77777777">
            <w:pPr>
              <w:ind w:left="-107"/>
              <w:jc w:val="center"/>
              <w:rPr>
                <w:rFonts w:ascii="Trebuchet MS" w:hAnsi="Trebuchet MS" w:cstheme="majorBidi"/>
                <w:lang w:bidi="hi-IN"/>
              </w:rPr>
            </w:pPr>
            <w:r w:rsidRPr="003F11A1">
              <w:rPr>
                <w:rFonts w:ascii="Trebuchet MS" w:hAnsi="Trebuchet MS" w:cstheme="majorBidi"/>
                <w:lang w:bidi="hi-IN"/>
              </w:rPr>
              <w:t>15.2</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07A4E728" w14:textId="77777777">
            <w:pPr>
              <w:rPr>
                <w:rFonts w:ascii="Trebuchet MS" w:hAnsi="Trebuchet MS" w:cstheme="majorBidi"/>
              </w:rPr>
            </w:pPr>
            <w:r w:rsidRPr="003F11A1">
              <w:rPr>
                <w:rFonts w:ascii="Trebuchet MS" w:hAnsi="Trebuchet MS" w:cstheme="majorBidi"/>
                <w:color w:val="000000" w:themeColor="text1"/>
              </w:rPr>
              <w:t>Elektrine pavara reguliuojamas kušetės aukštis</w:t>
            </w:r>
          </w:p>
        </w:tc>
        <w:tc>
          <w:tcPr>
            <w:tcW w:w="0" w:type="auto"/>
            <w:tcBorders>
              <w:top w:val="single" w:color="auto" w:sz="4" w:space="0"/>
              <w:left w:val="single" w:color="auto" w:sz="4" w:space="0"/>
              <w:bottom w:val="single" w:color="auto" w:sz="4" w:space="0"/>
              <w:right w:val="single" w:color="auto" w:sz="4" w:space="0"/>
            </w:tcBorders>
            <w:tcMar/>
          </w:tcPr>
          <w:p w:rsidRPr="00CC65B4" w:rsidR="000B1117" w:rsidP="000B1117" w:rsidRDefault="00813328" w14:paraId="5C44A6AC" w14:textId="4B3AD67D">
            <w:pPr>
              <w:rPr>
                <w:rFonts w:ascii="Trebuchet MS" w:hAnsi="Trebuchet MS" w:cstheme="majorBidi"/>
              </w:rPr>
            </w:pPr>
            <w:r w:rsidRPr="00B31489">
              <w:rPr>
                <w:rFonts w:ascii="Trebuchet MS" w:hAnsi="Trebuchet MS" w:cstheme="majorBidi"/>
                <w:color w:val="000000" w:themeColor="text1"/>
              </w:rPr>
              <w:t xml:space="preserve">Ne mažesnėse ribose kaip nuo </w:t>
            </w:r>
            <w:r w:rsidRPr="00CC65B4" w:rsidR="000B1117">
              <w:rPr>
                <w:rFonts w:ascii="Trebuchet MS" w:hAnsi="Trebuchet MS" w:cstheme="majorBidi"/>
                <w:color w:val="000000" w:themeColor="text1"/>
              </w:rPr>
              <w:t xml:space="preserve">49 </w:t>
            </w:r>
            <w:r w:rsidRPr="00B31489" w:rsidR="00D75724">
              <w:rPr>
                <w:rFonts w:ascii="Trebuchet MS" w:hAnsi="Trebuchet MS" w:cstheme="majorBidi"/>
                <w:color w:val="000000" w:themeColor="text1"/>
              </w:rPr>
              <w:t>iki</w:t>
            </w:r>
            <w:r w:rsidRPr="00CC65B4" w:rsidR="00D75724">
              <w:rPr>
                <w:rFonts w:ascii="Trebuchet MS" w:hAnsi="Trebuchet MS" w:cstheme="majorBidi"/>
                <w:color w:val="000000" w:themeColor="text1"/>
              </w:rPr>
              <w:t xml:space="preserve"> </w:t>
            </w:r>
            <w:r w:rsidRPr="00CC65B4" w:rsidR="000B1117">
              <w:rPr>
                <w:rFonts w:ascii="Trebuchet MS" w:hAnsi="Trebuchet MS" w:cstheme="majorBidi"/>
                <w:color w:val="000000" w:themeColor="text1"/>
              </w:rPr>
              <w:t xml:space="preserve">95 cm </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50BAF6B7" w14:textId="7A547E0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2F97A957" w14:textId="1674F53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684846CB" w14:textId="1FF125AA">
            <w:pPr>
              <w:jc w:val="center"/>
              <w:rPr>
                <w:rFonts w:ascii="Trebuchet MS" w:hAnsi="Trebuchet MS" w:cstheme="majorBidi"/>
                <w:lang w:bidi="hi-IN"/>
              </w:rPr>
            </w:pPr>
            <w:r w:rsidRPr="009120B9">
              <w:rPr>
                <w:rFonts w:ascii="Trebuchet MS" w:hAnsi="Trebuchet MS"/>
                <w:i/>
              </w:rPr>
              <w:t>(įrašyti)</w:t>
            </w:r>
          </w:p>
        </w:tc>
      </w:tr>
      <w:tr w:rsidRPr="003F11A1" w:rsidR="000B1117" w:rsidTr="5432C4F1" w14:paraId="6649A483"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0B1117" w:rsidP="000B1117" w:rsidRDefault="000B1117" w14:paraId="61127EC9" w14:textId="77777777">
            <w:pPr>
              <w:ind w:left="-107"/>
              <w:jc w:val="center"/>
              <w:rPr>
                <w:rFonts w:ascii="Trebuchet MS" w:hAnsi="Trebuchet MS" w:cstheme="majorBidi"/>
                <w:lang w:bidi="hi-IN"/>
              </w:rPr>
            </w:pPr>
            <w:r w:rsidRPr="003F11A1">
              <w:rPr>
                <w:rFonts w:ascii="Trebuchet MS" w:hAnsi="Trebuchet MS" w:cstheme="majorBidi"/>
                <w:lang w:bidi="hi-IN"/>
              </w:rPr>
              <w:t>15.3</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1D96D15E" w14:textId="77777777">
            <w:pPr>
              <w:rPr>
                <w:rFonts w:ascii="Trebuchet MS" w:hAnsi="Trebuchet MS" w:cstheme="majorBidi"/>
              </w:rPr>
            </w:pPr>
            <w:r w:rsidRPr="003F11A1">
              <w:rPr>
                <w:rFonts w:ascii="Trebuchet MS" w:hAnsi="Trebuchet MS" w:cstheme="majorBidi"/>
                <w:color w:val="000000" w:themeColor="text1"/>
              </w:rPr>
              <w:t>Elektrinė pavara valdoma abiejose kušetės pusėse sumontuotomis horizontaliomis svirtimis arba kojinio pedalo pagalba</w:t>
            </w:r>
          </w:p>
        </w:tc>
        <w:tc>
          <w:tcPr>
            <w:tcW w:w="0" w:type="auto"/>
            <w:tcBorders>
              <w:top w:val="single" w:color="auto" w:sz="4" w:space="0"/>
              <w:left w:val="single" w:color="auto" w:sz="4" w:space="0"/>
              <w:bottom w:val="single" w:color="auto" w:sz="4" w:space="0"/>
              <w:right w:val="single" w:color="auto" w:sz="4" w:space="0"/>
            </w:tcBorders>
            <w:tcMar/>
          </w:tcPr>
          <w:p w:rsidRPr="00CC65B4" w:rsidR="000B1117" w:rsidP="000B1117" w:rsidRDefault="000B1117" w14:paraId="3DEACFA7" w14:textId="77777777">
            <w:pPr>
              <w:rPr>
                <w:rFonts w:ascii="Trebuchet MS" w:hAnsi="Trebuchet MS" w:cstheme="majorBidi"/>
              </w:rPr>
            </w:pPr>
            <w:r w:rsidRPr="00CC65B4">
              <w:rPr>
                <w:rFonts w:ascii="Trebuchet MS" w:hAnsi="Trebuchet MS" w:cstheme="majorBidi"/>
                <w:color w:val="000000" w:themeColor="text1"/>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742CFE99" w14:textId="013EB1F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7D3037FA" w14:textId="5D3D3374">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3DE07086" w14:textId="0FEBDF3B">
            <w:pPr>
              <w:jc w:val="center"/>
              <w:rPr>
                <w:rFonts w:ascii="Trebuchet MS" w:hAnsi="Trebuchet MS" w:cstheme="majorBidi"/>
                <w:lang w:bidi="hi-IN"/>
              </w:rPr>
            </w:pPr>
            <w:r w:rsidRPr="009120B9">
              <w:rPr>
                <w:rFonts w:ascii="Trebuchet MS" w:hAnsi="Trebuchet MS"/>
                <w:i/>
              </w:rPr>
              <w:t>(įrašyti)</w:t>
            </w:r>
          </w:p>
        </w:tc>
      </w:tr>
      <w:tr w:rsidRPr="003F11A1" w:rsidR="000B1117" w:rsidTr="5432C4F1" w14:paraId="7A4B4329"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0B1117" w:rsidP="000B1117" w:rsidRDefault="000B1117" w14:paraId="32391BA5" w14:textId="77777777">
            <w:pPr>
              <w:ind w:left="-107"/>
              <w:jc w:val="center"/>
              <w:rPr>
                <w:rFonts w:ascii="Trebuchet MS" w:hAnsi="Trebuchet MS" w:cstheme="majorBidi"/>
                <w:lang w:bidi="hi-IN"/>
              </w:rPr>
            </w:pPr>
            <w:r w:rsidRPr="003F11A1">
              <w:rPr>
                <w:rFonts w:ascii="Trebuchet MS" w:hAnsi="Trebuchet MS" w:cstheme="majorBidi"/>
                <w:lang w:bidi="hi-IN"/>
              </w:rPr>
              <w:t>15.4</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53E64B8D" w14:textId="77777777">
            <w:pPr>
              <w:rPr>
                <w:rFonts w:ascii="Trebuchet MS" w:hAnsi="Trebuchet MS" w:cstheme="majorBidi"/>
              </w:rPr>
            </w:pPr>
            <w:r w:rsidRPr="003F11A1">
              <w:rPr>
                <w:rFonts w:ascii="Trebuchet MS" w:hAnsi="Trebuchet MS" w:cstheme="majorBidi"/>
                <w:color w:val="000000" w:themeColor="text1"/>
              </w:rPr>
              <w:t xml:space="preserve">Galvos sekcijos nuleidimo-pakėlimo  </w:t>
            </w:r>
            <w:r w:rsidRPr="003F11A1">
              <w:rPr>
                <w:rFonts w:ascii="Trebuchet MS" w:hAnsi="Trebuchet MS" w:cstheme="majorBidi"/>
                <w:color w:val="000000" w:themeColor="text1"/>
                <w:spacing w:val="-3"/>
              </w:rPr>
              <w:t xml:space="preserve">kampas </w:t>
            </w:r>
            <w:r w:rsidRPr="003F11A1">
              <w:rPr>
                <w:rFonts w:ascii="Trebuchet MS" w:hAnsi="Trebuchet MS" w:cstheme="majorBidi"/>
                <w:color w:val="000000" w:themeColor="text1"/>
              </w:rPr>
              <w:t>reguliuojamas dujinės spyruoklės pagalba</w:t>
            </w:r>
          </w:p>
        </w:tc>
        <w:tc>
          <w:tcPr>
            <w:tcW w:w="0" w:type="auto"/>
            <w:tcBorders>
              <w:top w:val="single" w:color="auto" w:sz="4" w:space="0"/>
              <w:left w:val="single" w:color="auto" w:sz="4" w:space="0"/>
              <w:bottom w:val="single" w:color="auto" w:sz="4" w:space="0"/>
              <w:right w:val="single" w:color="auto" w:sz="4" w:space="0"/>
            </w:tcBorders>
            <w:tcMar/>
          </w:tcPr>
          <w:p w:rsidRPr="00CC65B4" w:rsidR="000B1117" w:rsidP="000B1117" w:rsidRDefault="00813328" w14:paraId="44ED4C6B" w14:textId="63928F8C">
            <w:pPr>
              <w:rPr>
                <w:rFonts w:ascii="Trebuchet MS" w:hAnsi="Trebuchet MS" w:cstheme="majorBidi"/>
              </w:rPr>
            </w:pPr>
            <w:r w:rsidRPr="00B31489">
              <w:rPr>
                <w:rFonts w:ascii="Trebuchet MS" w:hAnsi="Trebuchet MS" w:cstheme="majorBidi"/>
                <w:color w:val="000000" w:themeColor="text1"/>
              </w:rPr>
              <w:t xml:space="preserve">Ne mažesnėse ribose kaip nuo </w:t>
            </w:r>
            <w:r w:rsidRPr="00CC65B4" w:rsidR="000B1117">
              <w:rPr>
                <w:rFonts w:ascii="Trebuchet MS" w:hAnsi="Trebuchet MS" w:cstheme="majorBidi"/>
                <w:color w:val="000000" w:themeColor="text1"/>
              </w:rPr>
              <w:t>-45</w:t>
            </w:r>
            <w:r w:rsidRPr="00CC65B4" w:rsidR="00D75724">
              <w:rPr>
                <w:rFonts w:ascii="Trebuchet MS" w:hAnsi="Trebuchet MS" w:cstheme="majorBidi"/>
                <w:color w:val="000000" w:themeColor="text1"/>
              </w:rPr>
              <w:t>°</w:t>
            </w:r>
            <w:r w:rsidRPr="00B31489" w:rsidR="00D75724">
              <w:rPr>
                <w:rFonts w:ascii="Trebuchet MS" w:hAnsi="Trebuchet MS" w:cstheme="majorBidi"/>
                <w:color w:val="000000" w:themeColor="text1"/>
              </w:rPr>
              <w:t>iki</w:t>
            </w:r>
            <w:r w:rsidRPr="00CC65B4" w:rsidR="00D75724">
              <w:rPr>
                <w:rFonts w:ascii="Trebuchet MS" w:hAnsi="Trebuchet MS" w:cstheme="majorBidi"/>
                <w:color w:val="000000" w:themeColor="text1"/>
              </w:rPr>
              <w:t xml:space="preserve"> </w:t>
            </w:r>
            <w:r w:rsidRPr="00CC65B4" w:rsidR="000B1117">
              <w:rPr>
                <w:rFonts w:ascii="Trebuchet MS" w:hAnsi="Trebuchet MS" w:cstheme="majorBidi"/>
                <w:color w:val="000000" w:themeColor="text1"/>
              </w:rPr>
              <w:t xml:space="preserve">45° </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5E9989CC" w14:textId="66DFA39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43484AA6" w14:textId="2C92AFF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47649F97" w14:textId="12748838">
            <w:pPr>
              <w:jc w:val="center"/>
              <w:rPr>
                <w:rFonts w:ascii="Trebuchet MS" w:hAnsi="Trebuchet MS" w:cstheme="majorBidi"/>
                <w:lang w:bidi="hi-IN"/>
              </w:rPr>
            </w:pPr>
            <w:r w:rsidRPr="009120B9">
              <w:rPr>
                <w:rFonts w:ascii="Trebuchet MS" w:hAnsi="Trebuchet MS"/>
                <w:i/>
              </w:rPr>
              <w:t>(įrašyti)</w:t>
            </w:r>
          </w:p>
        </w:tc>
      </w:tr>
      <w:tr w:rsidRPr="003F11A1" w:rsidR="000B1117" w:rsidTr="5432C4F1" w14:paraId="2504BD4D"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0B1117" w:rsidP="000B1117" w:rsidRDefault="000B1117" w14:paraId="345C7DE5" w14:textId="77777777">
            <w:pPr>
              <w:ind w:left="-107"/>
              <w:jc w:val="center"/>
              <w:rPr>
                <w:rFonts w:ascii="Trebuchet MS" w:hAnsi="Trebuchet MS" w:cstheme="majorBidi"/>
                <w:lang w:bidi="hi-IN"/>
              </w:rPr>
            </w:pPr>
            <w:r w:rsidRPr="003F11A1">
              <w:rPr>
                <w:rFonts w:ascii="Trebuchet MS" w:hAnsi="Trebuchet MS" w:cstheme="majorBidi"/>
                <w:lang w:bidi="hi-IN"/>
              </w:rPr>
              <w:t>15.5</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5B5699B9" w14:textId="77777777">
            <w:pPr>
              <w:rPr>
                <w:rFonts w:ascii="Trebuchet MS" w:hAnsi="Trebuchet MS" w:cstheme="majorBidi"/>
              </w:rPr>
            </w:pPr>
            <w:r w:rsidRPr="003F11A1">
              <w:rPr>
                <w:rFonts w:ascii="Trebuchet MS" w:hAnsi="Trebuchet MS" w:cstheme="majorBidi"/>
                <w:color w:val="000000" w:themeColor="text1"/>
              </w:rPr>
              <w:t xml:space="preserve">Galvos sekcija </w:t>
            </w:r>
            <w:r w:rsidRPr="003F11A1">
              <w:rPr>
                <w:rFonts w:ascii="Trebuchet MS" w:hAnsi="Trebuchet MS" w:cstheme="majorBidi"/>
                <w:b/>
                <w:bCs/>
                <w:color w:val="000000" w:themeColor="text1"/>
              </w:rPr>
              <w:t>be</w:t>
            </w:r>
            <w:r w:rsidRPr="003F11A1">
              <w:rPr>
                <w:rFonts w:ascii="Trebuchet MS" w:hAnsi="Trebuchet MS" w:cstheme="majorBidi"/>
                <w:color w:val="000000" w:themeColor="text1"/>
              </w:rPr>
              <w:t xml:space="preserve"> išpjovos veidui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24543EC0" w14:textId="7777777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4EF81ED8" w14:textId="1B9A93C1">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1FC42F2B" w14:textId="14230A90">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44525146" w14:textId="1F58F9AD">
            <w:pPr>
              <w:jc w:val="center"/>
              <w:rPr>
                <w:rFonts w:ascii="Trebuchet MS" w:hAnsi="Trebuchet MS" w:cstheme="majorBidi"/>
                <w:lang w:bidi="hi-IN"/>
              </w:rPr>
            </w:pPr>
            <w:r w:rsidRPr="009120B9">
              <w:rPr>
                <w:rFonts w:ascii="Trebuchet MS" w:hAnsi="Trebuchet MS"/>
                <w:i/>
              </w:rPr>
              <w:t>(įrašyti)</w:t>
            </w:r>
          </w:p>
        </w:tc>
      </w:tr>
      <w:tr w:rsidRPr="003F11A1" w:rsidR="000B1117" w:rsidTr="5432C4F1" w14:paraId="46B6A017"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0B1117" w:rsidP="000B1117" w:rsidRDefault="000B1117" w14:paraId="41DF08C4" w14:textId="77777777">
            <w:pPr>
              <w:ind w:left="-107"/>
              <w:jc w:val="center"/>
              <w:rPr>
                <w:rFonts w:ascii="Trebuchet MS" w:hAnsi="Trebuchet MS" w:cstheme="majorBidi"/>
                <w:lang w:bidi="hi-IN"/>
              </w:rPr>
            </w:pPr>
            <w:r w:rsidRPr="003F11A1">
              <w:rPr>
                <w:rFonts w:ascii="Trebuchet MS" w:hAnsi="Trebuchet MS" w:cstheme="majorBidi"/>
                <w:lang w:bidi="hi-IN"/>
              </w:rPr>
              <w:t>15.6</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24602038" w14:textId="77777777">
            <w:pPr>
              <w:rPr>
                <w:rFonts w:ascii="Trebuchet MS" w:hAnsi="Trebuchet MS" w:cstheme="majorBidi"/>
              </w:rPr>
            </w:pPr>
            <w:r w:rsidRPr="003F11A1">
              <w:rPr>
                <w:rFonts w:ascii="Trebuchet MS" w:hAnsi="Trebuchet MS" w:cstheme="majorBidi"/>
                <w:color w:val="000000" w:themeColor="text1"/>
              </w:rPr>
              <w:t xml:space="preserve">Galvos sekcijos ilgis  </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16C0D618" w14:textId="77777777">
            <w:pPr>
              <w:rPr>
                <w:rFonts w:ascii="Trebuchet MS" w:hAnsi="Trebuchet MS" w:cstheme="majorBidi"/>
              </w:rPr>
            </w:pPr>
            <w:r w:rsidRPr="003F11A1">
              <w:rPr>
                <w:rFonts w:ascii="Trebuchet MS" w:hAnsi="Trebuchet MS" w:cstheme="majorBidi"/>
                <w:color w:val="000000" w:themeColor="text1"/>
              </w:rPr>
              <w:t>44 cm +-5 cm</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7EE210B6" w14:textId="336F20A3">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41A80696" w14:textId="4943EF4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661174B1" w14:textId="4E400788">
            <w:pPr>
              <w:jc w:val="center"/>
              <w:rPr>
                <w:rFonts w:ascii="Trebuchet MS" w:hAnsi="Trebuchet MS" w:cstheme="majorBidi"/>
                <w:lang w:bidi="hi-IN"/>
              </w:rPr>
            </w:pPr>
            <w:r w:rsidRPr="009120B9">
              <w:rPr>
                <w:rFonts w:ascii="Trebuchet MS" w:hAnsi="Trebuchet MS"/>
                <w:i/>
              </w:rPr>
              <w:t>(įrašyti)</w:t>
            </w:r>
          </w:p>
        </w:tc>
      </w:tr>
      <w:tr w:rsidRPr="003F11A1" w:rsidR="000B1117" w:rsidTr="5432C4F1" w14:paraId="2D8714AE"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0B1117" w:rsidP="000B1117" w:rsidRDefault="000B1117" w14:paraId="67285A82" w14:textId="77777777">
            <w:pPr>
              <w:ind w:left="-107"/>
              <w:jc w:val="center"/>
              <w:rPr>
                <w:rFonts w:ascii="Trebuchet MS" w:hAnsi="Trebuchet MS" w:cstheme="majorBidi"/>
                <w:lang w:bidi="hi-IN"/>
              </w:rPr>
            </w:pPr>
            <w:r w:rsidRPr="003F11A1">
              <w:rPr>
                <w:rFonts w:ascii="Trebuchet MS" w:hAnsi="Trebuchet MS" w:cstheme="majorBidi"/>
                <w:lang w:bidi="hi-IN"/>
              </w:rPr>
              <w:t>15.7</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12252A5C" w14:textId="77777777">
            <w:pPr>
              <w:rPr>
                <w:rFonts w:ascii="Trebuchet MS" w:hAnsi="Trebuchet MS" w:cstheme="majorBidi"/>
              </w:rPr>
            </w:pPr>
            <w:r w:rsidRPr="003F11A1">
              <w:rPr>
                <w:rFonts w:ascii="Trebuchet MS" w:hAnsi="Trebuchet MS" w:cstheme="majorBidi"/>
                <w:color w:val="000000" w:themeColor="text1"/>
              </w:rPr>
              <w:t xml:space="preserve">Sekcijos kojūgalyje arba galvūgalyje  pritvirtintas </w:t>
            </w:r>
            <w:r w:rsidRPr="003F11A1">
              <w:rPr>
                <w:rFonts w:ascii="Trebuchet MS" w:hAnsi="Trebuchet MS" w:cstheme="majorBidi"/>
                <w:color w:val="000000" w:themeColor="text1"/>
                <w:spacing w:val="-3"/>
              </w:rPr>
              <w:t xml:space="preserve">higieninio </w:t>
            </w:r>
            <w:r w:rsidRPr="003F11A1">
              <w:rPr>
                <w:rFonts w:ascii="Trebuchet MS" w:hAnsi="Trebuchet MS" w:cstheme="majorBidi"/>
                <w:color w:val="000000" w:themeColor="text1"/>
              </w:rPr>
              <w:t>popieriaus rulono</w:t>
            </w:r>
            <w:r w:rsidRPr="003F11A1">
              <w:rPr>
                <w:rFonts w:ascii="Trebuchet MS" w:hAnsi="Trebuchet MS" w:cstheme="majorBidi"/>
                <w:color w:val="000000" w:themeColor="text1"/>
                <w:spacing w:val="-3"/>
              </w:rPr>
              <w:t xml:space="preserve"> </w:t>
            </w:r>
            <w:r w:rsidRPr="003F11A1">
              <w:rPr>
                <w:rFonts w:ascii="Trebuchet MS" w:hAnsi="Trebuchet MS" w:cstheme="majorBidi"/>
                <w:color w:val="000000" w:themeColor="text1"/>
              </w:rPr>
              <w:t>laikiklis</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36D6CBF0" w14:textId="7777777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695A78B9" w14:textId="627759BC">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4ED6366F" w14:textId="17BA7AC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0AF32961" w14:textId="680428CF">
            <w:pPr>
              <w:jc w:val="center"/>
              <w:rPr>
                <w:rFonts w:ascii="Trebuchet MS" w:hAnsi="Trebuchet MS" w:cstheme="majorBidi"/>
                <w:lang w:bidi="hi-IN"/>
              </w:rPr>
            </w:pPr>
            <w:r w:rsidRPr="009120B9">
              <w:rPr>
                <w:rFonts w:ascii="Trebuchet MS" w:hAnsi="Trebuchet MS"/>
                <w:i/>
              </w:rPr>
              <w:t>(įrašyti)</w:t>
            </w:r>
          </w:p>
        </w:tc>
      </w:tr>
      <w:tr w:rsidRPr="003F11A1" w:rsidR="000B1117" w:rsidTr="5432C4F1" w14:paraId="473897BC"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0B1117" w:rsidP="000B1117" w:rsidRDefault="000B1117" w14:paraId="323111A8" w14:textId="78ACD56A">
            <w:pPr>
              <w:ind w:left="-107"/>
              <w:jc w:val="center"/>
              <w:rPr>
                <w:rFonts w:ascii="Trebuchet MS" w:hAnsi="Trebuchet MS" w:cstheme="majorBidi"/>
                <w:lang w:bidi="hi-IN"/>
              </w:rPr>
            </w:pPr>
            <w:r w:rsidRPr="003F11A1">
              <w:rPr>
                <w:rFonts w:ascii="Trebuchet MS" w:hAnsi="Trebuchet MS" w:cstheme="majorBidi"/>
                <w:lang w:bidi="hi-IN"/>
              </w:rPr>
              <w:t>15</w:t>
            </w:r>
            <w:r w:rsidR="00413BB0">
              <w:rPr>
                <w:rFonts w:ascii="Trebuchet MS" w:hAnsi="Trebuchet MS" w:cstheme="majorBidi"/>
                <w:lang w:bidi="hi-IN"/>
              </w:rPr>
              <w:t>.</w:t>
            </w:r>
            <w:r w:rsidRPr="003F11A1">
              <w:rPr>
                <w:rFonts w:ascii="Trebuchet MS" w:hAnsi="Trebuchet MS" w:cstheme="majorBidi"/>
                <w:lang w:bidi="hi-IN"/>
              </w:rPr>
              <w:t>8</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1F7F2796" w14:textId="77777777">
            <w:pPr>
              <w:rPr>
                <w:rFonts w:ascii="Trebuchet MS" w:hAnsi="Trebuchet MS" w:cstheme="majorBidi"/>
              </w:rPr>
            </w:pPr>
            <w:r w:rsidRPr="003F11A1">
              <w:rPr>
                <w:rFonts w:ascii="Trebuchet MS" w:hAnsi="Trebuchet MS" w:cstheme="majorBidi"/>
                <w:color w:val="000000" w:themeColor="text1"/>
              </w:rPr>
              <w:t>Kilnojamos kušetės matmenys</w:t>
            </w:r>
          </w:p>
        </w:tc>
        <w:tc>
          <w:tcPr>
            <w:tcW w:w="0" w:type="auto"/>
            <w:tcBorders>
              <w:top w:val="single" w:color="auto" w:sz="4" w:space="0"/>
              <w:left w:val="single" w:color="auto" w:sz="4" w:space="0"/>
              <w:bottom w:val="single" w:color="auto" w:sz="4" w:space="0"/>
              <w:right w:val="single" w:color="auto" w:sz="4" w:space="0"/>
            </w:tcBorders>
            <w:tcMar/>
          </w:tcPr>
          <w:p w:rsidRPr="00D27CB6" w:rsidR="00D27CB6" w:rsidP="00D27CB6" w:rsidRDefault="00D27CB6" w14:paraId="674B16F9" w14:textId="77777777">
            <w:pPr>
              <w:rPr>
                <w:rFonts w:ascii="Trebuchet MS" w:hAnsi="Trebuchet MS" w:cstheme="majorBidi"/>
                <w:sz w:val="22"/>
                <w:szCs w:val="22"/>
              </w:rPr>
            </w:pPr>
            <w:r w:rsidRPr="00D27CB6">
              <w:rPr>
                <w:rFonts w:ascii="Trebuchet MS" w:hAnsi="Trebuchet MS" w:cstheme="majorBidi"/>
                <w:sz w:val="22"/>
                <w:szCs w:val="22"/>
              </w:rPr>
              <w:t xml:space="preserve">Ilgis  200 cm ±5 cm;  </w:t>
            </w:r>
          </w:p>
          <w:p w:rsidRPr="00D27CB6" w:rsidR="00D27CB6" w:rsidP="00D27CB6" w:rsidRDefault="00D27CB6" w14:paraId="46BD4A2A" w14:textId="77777777">
            <w:pPr>
              <w:rPr>
                <w:rFonts w:ascii="Trebuchet MS" w:hAnsi="Trebuchet MS" w:cstheme="majorBidi"/>
                <w:sz w:val="22"/>
                <w:szCs w:val="22"/>
              </w:rPr>
            </w:pPr>
            <w:r w:rsidRPr="00D27CB6">
              <w:rPr>
                <w:rFonts w:ascii="Trebuchet MS" w:hAnsi="Trebuchet MS" w:cstheme="majorBidi"/>
                <w:sz w:val="22"/>
                <w:szCs w:val="22"/>
              </w:rPr>
              <w:t xml:space="preserve">plotis 70 cm ±5 cm; </w:t>
            </w:r>
          </w:p>
          <w:p w:rsidRPr="003F11A1" w:rsidR="000B1117" w:rsidP="000B1117" w:rsidRDefault="000B1117" w14:paraId="1965481D" w14:textId="0221D73E">
            <w:pPr>
              <w:rPr>
                <w:rFonts w:ascii="Trebuchet MS" w:hAnsi="Trebuchet MS" w:cstheme="majorBidi"/>
              </w:rPr>
            </w:pP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5D8C4BB0" w14:textId="029E803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6A407FE4" w14:textId="15A990DB">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47774FAE" w14:textId="2526D0FE">
            <w:pPr>
              <w:jc w:val="center"/>
              <w:rPr>
                <w:rFonts w:ascii="Trebuchet MS" w:hAnsi="Trebuchet MS" w:cstheme="majorBidi"/>
                <w:lang w:bidi="hi-IN"/>
              </w:rPr>
            </w:pPr>
            <w:r w:rsidRPr="009120B9">
              <w:rPr>
                <w:rFonts w:ascii="Trebuchet MS" w:hAnsi="Trebuchet MS"/>
                <w:i/>
              </w:rPr>
              <w:t>(įrašyti)</w:t>
            </w:r>
          </w:p>
        </w:tc>
      </w:tr>
      <w:tr w:rsidRPr="003F11A1" w:rsidR="000B1117" w:rsidTr="5432C4F1" w14:paraId="3AB036E1"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0B1117" w:rsidP="000B1117" w:rsidRDefault="000B1117" w14:paraId="6121D2BF" w14:textId="77777777">
            <w:pPr>
              <w:ind w:left="-107"/>
              <w:jc w:val="center"/>
              <w:rPr>
                <w:rFonts w:ascii="Trebuchet MS" w:hAnsi="Trebuchet MS" w:cstheme="majorBidi"/>
                <w:lang w:bidi="hi-IN"/>
              </w:rPr>
            </w:pPr>
            <w:r w:rsidRPr="003F11A1">
              <w:rPr>
                <w:rFonts w:ascii="Trebuchet MS" w:hAnsi="Trebuchet MS" w:cstheme="majorBidi"/>
                <w:lang w:bidi="hi-IN"/>
              </w:rPr>
              <w:t>15.9</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699EE637" w14:textId="77777777">
            <w:pPr>
              <w:rPr>
                <w:rFonts w:ascii="Trebuchet MS" w:hAnsi="Trebuchet MS" w:cstheme="majorBidi"/>
              </w:rPr>
            </w:pPr>
            <w:r w:rsidRPr="003F11A1">
              <w:rPr>
                <w:rFonts w:ascii="Trebuchet MS" w:hAnsi="Trebuchet MS" w:cstheme="majorBidi"/>
                <w:color w:val="000000" w:themeColor="text1"/>
              </w:rPr>
              <w:t xml:space="preserve">Maksimali apkrova </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0FF2BD5A" w14:textId="77777777">
            <w:pPr>
              <w:rPr>
                <w:rFonts w:ascii="Trebuchet MS" w:hAnsi="Trebuchet MS" w:cstheme="majorBidi"/>
              </w:rPr>
            </w:pPr>
            <w:r w:rsidRPr="003F11A1">
              <w:rPr>
                <w:rFonts w:ascii="Trebuchet MS" w:hAnsi="Trebuchet MS" w:cstheme="majorBidi"/>
                <w:color w:val="000000" w:themeColor="text1"/>
              </w:rPr>
              <w:t>Daugiau arba lygu 190 kg</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6E56D25A" w14:textId="5D2C69ED">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13D0AA6E" w14:textId="0BE89825">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4726E872" w14:textId="75217E42">
            <w:pPr>
              <w:jc w:val="center"/>
              <w:rPr>
                <w:rFonts w:ascii="Trebuchet MS" w:hAnsi="Trebuchet MS" w:cstheme="majorBidi"/>
                <w:lang w:bidi="hi-IN"/>
              </w:rPr>
            </w:pPr>
            <w:r w:rsidRPr="009120B9">
              <w:rPr>
                <w:rFonts w:ascii="Trebuchet MS" w:hAnsi="Trebuchet MS"/>
                <w:i/>
              </w:rPr>
              <w:t>(įrašyti)</w:t>
            </w:r>
          </w:p>
        </w:tc>
      </w:tr>
      <w:tr w:rsidRPr="003F11A1" w:rsidR="000B1117" w:rsidTr="5432C4F1" w14:paraId="1DA643FF"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0B1117" w:rsidP="000B1117" w:rsidRDefault="000B1117" w14:paraId="15362AEF" w14:textId="77777777">
            <w:pPr>
              <w:ind w:left="-107"/>
              <w:jc w:val="center"/>
              <w:rPr>
                <w:rFonts w:ascii="Trebuchet MS" w:hAnsi="Trebuchet MS" w:cstheme="majorBidi"/>
                <w:lang w:bidi="hi-IN"/>
              </w:rPr>
            </w:pPr>
            <w:r w:rsidRPr="003F11A1">
              <w:rPr>
                <w:rFonts w:ascii="Trebuchet MS" w:hAnsi="Trebuchet MS" w:cstheme="majorBidi"/>
                <w:lang w:bidi="hi-IN"/>
              </w:rPr>
              <w:t>15.10</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5A19DA74" w14:textId="77777777">
            <w:pPr>
              <w:rPr>
                <w:rFonts w:ascii="Trebuchet MS" w:hAnsi="Trebuchet MS" w:cstheme="majorBidi"/>
              </w:rPr>
            </w:pPr>
            <w:r w:rsidRPr="003F11A1">
              <w:rPr>
                <w:rFonts w:ascii="Trebuchet MS" w:hAnsi="Trebuchet MS" w:cstheme="majorBidi"/>
                <w:color w:val="000000" w:themeColor="text1"/>
              </w:rPr>
              <w:t xml:space="preserve">Elektrinis variklis </w:t>
            </w:r>
            <w:r w:rsidRPr="003F11A1">
              <w:rPr>
                <w:rFonts w:ascii="Trebuchet MS" w:hAnsi="Trebuchet MS" w:cstheme="majorBidi"/>
                <w:color w:val="000000" w:themeColor="text1"/>
                <w:spacing w:val="-3"/>
              </w:rPr>
              <w:t xml:space="preserve">kurio </w:t>
            </w:r>
            <w:r w:rsidRPr="003F11A1">
              <w:rPr>
                <w:rFonts w:ascii="Trebuchet MS" w:hAnsi="Trebuchet MS" w:cstheme="majorBidi"/>
                <w:color w:val="000000" w:themeColor="text1"/>
              </w:rPr>
              <w:t>keliamoji</w:t>
            </w:r>
            <w:r w:rsidRPr="003F11A1">
              <w:rPr>
                <w:rFonts w:ascii="Trebuchet MS" w:hAnsi="Trebuchet MS" w:cstheme="majorBidi"/>
                <w:color w:val="000000" w:themeColor="text1"/>
                <w:spacing w:val="58"/>
              </w:rPr>
              <w:t xml:space="preserve"> </w:t>
            </w:r>
            <w:r w:rsidRPr="003F11A1">
              <w:rPr>
                <w:rFonts w:ascii="Trebuchet MS" w:hAnsi="Trebuchet MS" w:cstheme="majorBidi"/>
                <w:color w:val="000000" w:themeColor="text1"/>
              </w:rPr>
              <w:t>galia</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2CDE86DB" w14:textId="77777777">
            <w:pPr>
              <w:rPr>
                <w:rFonts w:ascii="Trebuchet MS" w:hAnsi="Trebuchet MS" w:cstheme="majorBidi"/>
              </w:rPr>
            </w:pPr>
            <w:r w:rsidRPr="003F11A1">
              <w:rPr>
                <w:rFonts w:ascii="Trebuchet MS" w:hAnsi="Trebuchet MS" w:cstheme="majorBidi"/>
                <w:color w:val="000000" w:themeColor="text1"/>
              </w:rPr>
              <w:t>≥6000 N</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6FE85CEB" w14:textId="20F59A5F">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404189A6" w14:textId="092FF3AD">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2D4A7CE6" w14:textId="0FA3DA10">
            <w:pPr>
              <w:jc w:val="center"/>
              <w:rPr>
                <w:rFonts w:ascii="Trebuchet MS" w:hAnsi="Trebuchet MS" w:cstheme="majorBidi"/>
                <w:lang w:bidi="hi-IN"/>
              </w:rPr>
            </w:pPr>
            <w:r w:rsidRPr="009120B9">
              <w:rPr>
                <w:rFonts w:ascii="Trebuchet MS" w:hAnsi="Trebuchet MS"/>
                <w:i/>
              </w:rPr>
              <w:t>(įrašyti)</w:t>
            </w:r>
          </w:p>
        </w:tc>
      </w:tr>
      <w:tr w:rsidRPr="003F11A1" w:rsidR="000B1117" w:rsidTr="5432C4F1" w14:paraId="192604C3"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0B1117" w:rsidP="000B1117" w:rsidRDefault="000B1117" w14:paraId="0E8B4935" w14:textId="77777777">
            <w:pPr>
              <w:ind w:left="-107"/>
              <w:jc w:val="center"/>
              <w:rPr>
                <w:rFonts w:ascii="Trebuchet MS" w:hAnsi="Trebuchet MS" w:cstheme="majorBidi"/>
                <w:lang w:bidi="hi-IN"/>
              </w:rPr>
            </w:pPr>
            <w:r w:rsidRPr="003F11A1">
              <w:rPr>
                <w:rFonts w:ascii="Trebuchet MS" w:hAnsi="Trebuchet MS" w:cstheme="majorBidi"/>
                <w:lang w:bidi="hi-IN"/>
              </w:rPr>
              <w:t>15.11</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1084393E" w14:textId="77777777">
            <w:pPr>
              <w:rPr>
                <w:rFonts w:ascii="Trebuchet MS" w:hAnsi="Trebuchet MS" w:cstheme="majorBidi"/>
              </w:rPr>
            </w:pPr>
            <w:r w:rsidRPr="003F11A1">
              <w:rPr>
                <w:rFonts w:ascii="Trebuchet MS" w:hAnsi="Trebuchet MS" w:cstheme="majorBidi"/>
                <w:color w:val="000000" w:themeColor="text1"/>
              </w:rPr>
              <w:t>Su keturiais ratukais (transportavimui) ir pagalbinėmis aukščio reguliuojamomis ne mažiau nei dvejomis kojelėmis</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3B94C1D6" w14:textId="7777777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54DCFF10" w14:textId="1BF163B8">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3D31FE3A" w14:textId="168B3D6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41F2C2C0" w14:textId="76BF2454">
            <w:pPr>
              <w:jc w:val="center"/>
              <w:rPr>
                <w:rFonts w:ascii="Trebuchet MS" w:hAnsi="Trebuchet MS" w:cstheme="majorBidi"/>
                <w:lang w:bidi="hi-IN"/>
              </w:rPr>
            </w:pPr>
            <w:r w:rsidRPr="009120B9">
              <w:rPr>
                <w:rFonts w:ascii="Trebuchet MS" w:hAnsi="Trebuchet MS"/>
                <w:i/>
              </w:rPr>
              <w:t>(įrašyti)</w:t>
            </w:r>
          </w:p>
        </w:tc>
      </w:tr>
      <w:tr w:rsidRPr="003F11A1" w:rsidR="000B1117" w:rsidTr="5432C4F1" w14:paraId="2A0E7752"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0B1117" w:rsidP="000B1117" w:rsidRDefault="000B1117" w14:paraId="62916B7A" w14:textId="77777777">
            <w:pPr>
              <w:ind w:left="-107"/>
              <w:jc w:val="center"/>
              <w:rPr>
                <w:rFonts w:ascii="Trebuchet MS" w:hAnsi="Trebuchet MS" w:cstheme="majorBidi"/>
                <w:lang w:bidi="hi-IN"/>
              </w:rPr>
            </w:pPr>
            <w:r w:rsidRPr="003F11A1">
              <w:rPr>
                <w:rFonts w:ascii="Trebuchet MS" w:hAnsi="Trebuchet MS" w:cstheme="majorBidi"/>
                <w:lang w:bidi="hi-IN"/>
              </w:rPr>
              <w:t>15.12</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7FD521D3" w14:textId="77777777">
            <w:pPr>
              <w:rPr>
                <w:rFonts w:ascii="Trebuchet MS" w:hAnsi="Trebuchet MS" w:cstheme="majorBidi"/>
              </w:rPr>
            </w:pPr>
            <w:r w:rsidRPr="003F11A1">
              <w:rPr>
                <w:rFonts w:ascii="Trebuchet MS" w:hAnsi="Trebuchet MS" w:cstheme="majorBidi"/>
                <w:color w:val="000000" w:themeColor="text1"/>
              </w:rPr>
              <w:t>Konstrukcija yra pagaminta iš užapvalintų metalinių profilių</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2E7F9B2F" w14:textId="7777777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7071138B" w14:textId="1DE1A626">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3D07A18D" w14:textId="74AFCE8D">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68CD60FB" w14:textId="1793F3C2">
            <w:pPr>
              <w:jc w:val="center"/>
              <w:rPr>
                <w:rFonts w:ascii="Trebuchet MS" w:hAnsi="Trebuchet MS" w:cstheme="majorBidi"/>
                <w:lang w:bidi="hi-IN"/>
              </w:rPr>
            </w:pPr>
            <w:r w:rsidRPr="009120B9">
              <w:rPr>
                <w:rFonts w:ascii="Trebuchet MS" w:hAnsi="Trebuchet MS"/>
                <w:i/>
              </w:rPr>
              <w:t>(įrašyti)</w:t>
            </w:r>
          </w:p>
        </w:tc>
      </w:tr>
      <w:tr w:rsidRPr="003F11A1" w:rsidR="000B1117" w:rsidTr="5432C4F1" w14:paraId="6EE92089" w14:textId="77777777">
        <w:trPr>
          <w:gridAfter w:val="1"/>
          <w:wAfter w:w="7" w:type="dxa"/>
          <w:trHeight w:val="173"/>
        </w:trPr>
        <w:tc>
          <w:tcPr>
            <w:tcW w:w="709" w:type="dxa"/>
            <w:tcBorders>
              <w:top w:val="single" w:color="auto" w:sz="4" w:space="0"/>
              <w:left w:val="single" w:color="auto" w:sz="4" w:space="0"/>
              <w:bottom w:val="single" w:color="auto" w:sz="4" w:space="0"/>
              <w:right w:val="single" w:color="auto" w:sz="4" w:space="0"/>
            </w:tcBorders>
            <w:noWrap/>
            <w:tcMar/>
          </w:tcPr>
          <w:p w:rsidRPr="003F11A1" w:rsidR="000B1117" w:rsidP="000B1117" w:rsidRDefault="000B1117" w14:paraId="08043B1E" w14:textId="77777777">
            <w:pPr>
              <w:ind w:left="-107"/>
              <w:jc w:val="center"/>
              <w:rPr>
                <w:rFonts w:ascii="Trebuchet MS" w:hAnsi="Trebuchet MS" w:cstheme="majorBidi"/>
                <w:lang w:bidi="hi-IN"/>
              </w:rPr>
            </w:pPr>
            <w:r w:rsidRPr="003F11A1">
              <w:rPr>
                <w:rFonts w:ascii="Trebuchet MS" w:hAnsi="Trebuchet MS" w:cstheme="majorBidi"/>
                <w:lang w:bidi="hi-IN"/>
              </w:rPr>
              <w:t>15.13</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255C9576" w14:textId="77777777">
            <w:pPr>
              <w:rPr>
                <w:rFonts w:ascii="Trebuchet MS" w:hAnsi="Trebuchet MS" w:cstheme="majorBidi"/>
              </w:rPr>
            </w:pPr>
            <w:r w:rsidRPr="003F11A1">
              <w:rPr>
                <w:rFonts w:ascii="Trebuchet MS" w:hAnsi="Trebuchet MS" w:cstheme="majorBidi"/>
                <w:color w:val="000000" w:themeColor="text1"/>
              </w:rPr>
              <w:t>Rėmas pagamintas iš milteliniu (arba lygiaverčiu) būdu dažyto plieno (arba lygiavertės medžiagos) Korpusas pagamintas iš 1,8 – 2 cm drožlių plokštės, paminkštinimas ne mažiau 2 cm storio elastinio putų poliuretano (arba lygiavertė medžiaga) ir aptrauktas dirbtine  besiūle oda. Danga lengvai valoma, atspari dezinfekcinėms medžiagoms, nealergizuojanti, nekeičianti spalvos (galima pasirinkti iš ne mažiau 10 spalvų)</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6BDEA61B" w14:textId="77777777">
            <w:pPr>
              <w:rPr>
                <w:rFonts w:ascii="Trebuchet MS" w:hAnsi="Trebuchet MS" w:cstheme="majorBidi"/>
              </w:rPr>
            </w:pPr>
            <w:r w:rsidRPr="003F11A1">
              <w:rPr>
                <w:rFonts w:ascii="Trebuchet MS" w:hAnsi="Trebuchet MS" w:cstheme="majorBidi"/>
                <w:color w:val="000000" w:themeColor="text1"/>
              </w:rPr>
              <w:t xml:space="preserve">Būtina </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57975CA2" w14:textId="21FB08C2">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64C99262" w14:textId="368BC58E">
            <w:pPr>
              <w:jc w:val="center"/>
              <w:rPr>
                <w:rFonts w:ascii="Trebuchet MS" w:hAnsi="Trebuchet MS" w:cstheme="majorBidi"/>
                <w:lang w:bidi="hi-IN"/>
              </w:rPr>
            </w:pPr>
            <w:r w:rsidRPr="009120B9">
              <w:rPr>
                <w:rFonts w:ascii="Trebuchet MS" w:hAnsi="Trebuchet MS"/>
                <w:i/>
              </w:rPr>
              <w:t>(įrašyti)</w:t>
            </w:r>
          </w:p>
        </w:tc>
        <w:tc>
          <w:tcPr>
            <w:tcW w:w="0" w:type="auto"/>
            <w:tcBorders>
              <w:top w:val="single" w:color="auto" w:sz="4" w:space="0"/>
              <w:left w:val="single" w:color="auto" w:sz="4" w:space="0"/>
              <w:bottom w:val="single" w:color="auto" w:sz="4" w:space="0"/>
              <w:right w:val="single" w:color="auto" w:sz="4" w:space="0"/>
            </w:tcBorders>
            <w:tcMar/>
          </w:tcPr>
          <w:p w:rsidRPr="003F11A1" w:rsidR="000B1117" w:rsidP="000B1117" w:rsidRDefault="000B1117" w14:paraId="2401AA25" w14:textId="2B26B294">
            <w:pPr>
              <w:jc w:val="center"/>
              <w:rPr>
                <w:rFonts w:ascii="Trebuchet MS" w:hAnsi="Trebuchet MS" w:cstheme="majorBidi"/>
                <w:lang w:bidi="hi-IN"/>
              </w:rPr>
            </w:pPr>
            <w:r w:rsidRPr="009120B9">
              <w:rPr>
                <w:rFonts w:ascii="Trebuchet MS" w:hAnsi="Trebuchet MS"/>
                <w:i/>
              </w:rPr>
              <w:t>(įrašyti)</w:t>
            </w:r>
          </w:p>
        </w:tc>
      </w:tr>
    </w:tbl>
    <w:p w:rsidRPr="003753FC" w:rsidR="00734E42" w:rsidP="003753FC" w:rsidRDefault="00734E42" w14:paraId="1A8CFDFC" w14:textId="1276D021">
      <w:pPr>
        <w:widowControl w:val="0"/>
        <w:tabs>
          <w:tab w:val="left" w:pos="1134"/>
        </w:tabs>
        <w:suppressAutoHyphens/>
        <w:autoSpaceDE w:val="0"/>
        <w:spacing w:after="0" w:line="22" w:lineRule="atLeast"/>
        <w:ind w:right="-41"/>
        <w:jc w:val="both"/>
        <w:rPr>
          <w:rFonts w:ascii="Trebuchet MS" w:hAnsi="Trebuchet MS"/>
          <w:sz w:val="22"/>
          <w:szCs w:val="22"/>
        </w:rPr>
      </w:pPr>
    </w:p>
    <w:sectPr w:rsidRPr="003753FC" w:rsidR="00734E42" w:rsidSect="0054572D">
      <w:footerReference w:type="default" r:id="rId14"/>
      <w:pgSz w:w="15840" w:h="12240" w:orient="landscape"/>
      <w:pgMar w:top="568" w:right="814" w:bottom="284" w:left="851" w:header="720" w:footer="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F55BA" w:rsidP="00D05666" w:rsidRDefault="004F55BA" w14:paraId="6F394261" w14:textId="77777777">
      <w:r>
        <w:separator/>
      </w:r>
    </w:p>
  </w:endnote>
  <w:endnote w:type="continuationSeparator" w:id="0">
    <w:p w:rsidR="004F55BA" w:rsidP="00D05666" w:rsidRDefault="004F55BA" w14:paraId="6126632D" w14:textId="77777777">
      <w:r>
        <w:continuationSeparator/>
      </w:r>
    </w:p>
  </w:endnote>
  <w:endnote w:type="continuationNotice" w:id="1">
    <w:p w:rsidR="004F55BA" w:rsidRDefault="004F55BA" w14:paraId="589203D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ndale Sans UI">
    <w:altName w:val="Arial Unicode MS"/>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GE Inspira Sans">
    <w:altName w:val="GE Inspira Sans"/>
    <w:charset w:val="00"/>
    <w:family w:val="swiss"/>
    <w:pitch w:val="variable"/>
    <w:sig w:usb0="A000006F" w:usb1="4000204B" w:usb2="00000000" w:usb3="00000000" w:csb0="00000093" w:csb1="00000000"/>
  </w:font>
  <w:font w:name="Helvetica Neue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368A" w:rsidR="003E19D0" w:rsidRDefault="003E19D0" w14:paraId="40F31EB6" w14:textId="240E7295">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F55BA" w:rsidP="00D05666" w:rsidRDefault="004F55BA" w14:paraId="110C3868" w14:textId="77777777">
      <w:r>
        <w:separator/>
      </w:r>
    </w:p>
  </w:footnote>
  <w:footnote w:type="continuationSeparator" w:id="0">
    <w:p w:rsidR="004F55BA" w:rsidP="00D05666" w:rsidRDefault="004F55BA" w14:paraId="58AA210F" w14:textId="77777777">
      <w:r>
        <w:continuationSeparator/>
      </w:r>
    </w:p>
  </w:footnote>
  <w:footnote w:type="continuationNotice" w:id="1">
    <w:p w:rsidR="004F55BA" w:rsidRDefault="004F55BA" w14:paraId="06688D78"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hint="default" w:ascii="Symbol" w:hAnsi="Symbol" w:cs="Symbol"/>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hint="default" w:ascii="Trebuchet MS" w:hAnsi="Trebuchet MS" w:cs="Trebuchet MS"/>
        <w:sz w:val="22"/>
        <w:szCs w:val="22"/>
      </w:rPr>
    </w:lvl>
    <w:lvl w:ilvl="1">
      <w:start w:val="1"/>
      <w:numFmt w:val="decimal"/>
      <w:lvlText w:val="%1.%2."/>
      <w:lvlJc w:val="left"/>
      <w:pPr>
        <w:tabs>
          <w:tab w:val="num" w:pos="927"/>
        </w:tabs>
        <w:ind w:left="927" w:hanging="360"/>
      </w:pPr>
      <w:rPr>
        <w:rFonts w:hint="default" w:ascii="Trebuchet MS" w:hAnsi="Trebuchet MS" w:cs="Trebuchet MS"/>
        <w:sz w:val="22"/>
        <w:szCs w:val="22"/>
      </w:rPr>
    </w:lvl>
    <w:lvl w:ilvl="2">
      <w:start w:val="1"/>
      <w:numFmt w:val="decimal"/>
      <w:lvlText w:val="%1.%2.%3."/>
      <w:lvlJc w:val="left"/>
      <w:pPr>
        <w:tabs>
          <w:tab w:val="num" w:pos="1854"/>
        </w:tabs>
        <w:ind w:left="1854" w:hanging="720"/>
      </w:pPr>
      <w:rPr>
        <w:rFonts w:hint="default" w:ascii="Trebuchet MS" w:hAnsi="Trebuchet MS" w:cs="Trebuchet MS"/>
        <w:sz w:val="22"/>
        <w:szCs w:val="22"/>
      </w:rPr>
    </w:lvl>
    <w:lvl w:ilvl="3">
      <w:start w:val="1"/>
      <w:numFmt w:val="decimal"/>
      <w:lvlText w:val="%1.%2.%3.%4."/>
      <w:lvlJc w:val="left"/>
      <w:pPr>
        <w:tabs>
          <w:tab w:val="num" w:pos="2421"/>
        </w:tabs>
        <w:ind w:left="2421" w:hanging="720"/>
      </w:pPr>
      <w:rPr>
        <w:rFonts w:hint="default" w:ascii="Trebuchet MS" w:hAnsi="Trebuchet MS" w:cs="Trebuchet MS"/>
        <w:sz w:val="22"/>
        <w:szCs w:val="22"/>
      </w:rPr>
    </w:lvl>
    <w:lvl w:ilvl="4">
      <w:start w:val="1"/>
      <w:numFmt w:val="decimal"/>
      <w:lvlText w:val="%1.%2.%3.%4.%5."/>
      <w:lvlJc w:val="left"/>
      <w:pPr>
        <w:tabs>
          <w:tab w:val="num" w:pos="3348"/>
        </w:tabs>
        <w:ind w:left="3348" w:hanging="1080"/>
      </w:pPr>
      <w:rPr>
        <w:rFonts w:hint="default" w:ascii="Trebuchet MS" w:hAnsi="Trebuchet MS" w:cs="Trebuchet MS"/>
        <w:sz w:val="22"/>
        <w:szCs w:val="22"/>
      </w:rPr>
    </w:lvl>
    <w:lvl w:ilvl="5">
      <w:start w:val="1"/>
      <w:numFmt w:val="decimal"/>
      <w:lvlText w:val="%1.%2.%3.%4.%5.%6."/>
      <w:lvlJc w:val="left"/>
      <w:pPr>
        <w:tabs>
          <w:tab w:val="num" w:pos="3915"/>
        </w:tabs>
        <w:ind w:left="3915" w:hanging="1080"/>
      </w:pPr>
      <w:rPr>
        <w:rFonts w:hint="default" w:ascii="Trebuchet MS" w:hAnsi="Trebuchet MS" w:cs="Trebuchet MS"/>
        <w:sz w:val="22"/>
        <w:szCs w:val="22"/>
      </w:rPr>
    </w:lvl>
    <w:lvl w:ilvl="6">
      <w:start w:val="1"/>
      <w:numFmt w:val="decimal"/>
      <w:lvlText w:val="%1.%2.%3.%4.%5.%6.%7."/>
      <w:lvlJc w:val="left"/>
      <w:pPr>
        <w:tabs>
          <w:tab w:val="num" w:pos="4842"/>
        </w:tabs>
        <w:ind w:left="4842" w:hanging="1440"/>
      </w:pPr>
      <w:rPr>
        <w:rFonts w:hint="default" w:ascii="Trebuchet MS" w:hAnsi="Trebuchet MS" w:cs="Trebuchet MS"/>
        <w:sz w:val="22"/>
        <w:szCs w:val="22"/>
      </w:rPr>
    </w:lvl>
    <w:lvl w:ilvl="7">
      <w:start w:val="1"/>
      <w:numFmt w:val="decimal"/>
      <w:lvlText w:val="%1.%2.%3.%4.%5.%6.%7.%8."/>
      <w:lvlJc w:val="left"/>
      <w:pPr>
        <w:tabs>
          <w:tab w:val="num" w:pos="5409"/>
        </w:tabs>
        <w:ind w:left="5409" w:hanging="1440"/>
      </w:pPr>
      <w:rPr>
        <w:rFonts w:hint="default" w:ascii="Trebuchet MS" w:hAnsi="Trebuchet MS" w:cs="Trebuchet MS"/>
        <w:sz w:val="22"/>
        <w:szCs w:val="22"/>
      </w:rPr>
    </w:lvl>
    <w:lvl w:ilvl="8">
      <w:start w:val="1"/>
      <w:numFmt w:val="decimal"/>
      <w:lvlText w:val="%1.%2.%3.%4.%5.%6.%7.%8.%9."/>
      <w:lvlJc w:val="left"/>
      <w:pPr>
        <w:tabs>
          <w:tab w:val="num" w:pos="6336"/>
        </w:tabs>
        <w:ind w:left="6336" w:hanging="1800"/>
      </w:pPr>
      <w:rPr>
        <w:rFonts w:hint="default" w:ascii="Trebuchet MS" w:hAnsi="Trebuchet MS" w:cs="Trebuchet MS"/>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hint="default" w:ascii="Trebuchet MS" w:hAnsi="Trebuchet MS" w:eastAsia="Times New Roman" w:cs="Times New Roman"/>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hint="default" w:ascii="Trebuchet MS" w:hAnsi="Trebuchet MS" w:cs="Times New Roman"/>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hint="default" w:ascii="Trebuchet MS" w:hAnsi="Trebuchet MS" w:eastAsia="Times New Roman" w:cs="Times New Roman"/>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167075A"/>
    <w:multiLevelType w:val="hybridMultilevel"/>
    <w:tmpl w:val="70F4BE9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5AF3C89"/>
    <w:multiLevelType w:val="hybridMultilevel"/>
    <w:tmpl w:val="2572E58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06B4599D"/>
    <w:multiLevelType w:val="multilevel"/>
    <w:tmpl w:val="5B9CCFB6"/>
    <w:lvl w:ilvl="0">
      <w:start w:val="1"/>
      <w:numFmt w:val="decimal"/>
      <w:pStyle w:val="StyleBodyTextItalic"/>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9E6741C"/>
    <w:multiLevelType w:val="multilevel"/>
    <w:tmpl w:val="5280554A"/>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eastAsia="Courier New" w:cs="Courier New"/>
      </w:rPr>
    </w:lvl>
    <w:lvl w:ilvl="2">
      <w:start w:val="1"/>
      <w:numFmt w:val="bullet"/>
      <w:pStyle w:val="FM-heading3"/>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238C6774"/>
    <w:multiLevelType w:val="multilevel"/>
    <w:tmpl w:val="588A222E"/>
    <w:styleLink w:val="LFO2"/>
    <w:lvl w:ilvl="0">
      <w:start w:val="1"/>
      <w:numFmt w:val="decimal"/>
      <w:lvlText w:val="%1."/>
      <w:lvlJc w:val="left"/>
      <w:pPr>
        <w:ind w:left="720" w:hanging="720"/>
      </w:pPr>
      <w:rPr>
        <w:rFonts w:ascii="Trebuchet MS" w:hAnsi="Trebuchet MS" w:eastAsia="Times New Roman"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hint="default" w:ascii="Trebuchet MS" w:hAnsi="Trebuchet MS"/>
        <w:sz w:val="22"/>
        <w:szCs w:val="22"/>
      </w:rPr>
    </w:lvl>
    <w:lvl w:ilvl="2">
      <w:start w:val="1"/>
      <w:numFmt w:val="decimal"/>
      <w:lvlText w:val="%1.%2.%3."/>
      <w:lvlJc w:val="left"/>
      <w:pPr>
        <w:ind w:left="2160" w:hanging="720"/>
      </w:pPr>
      <w:rPr>
        <w:rFonts w:hint="default" w:ascii="Trebuchet MS" w:hAnsi="Trebuchet MS"/>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6" w15:restartNumberingAfterBreak="0">
    <w:nsid w:val="2AE959FB"/>
    <w:multiLevelType w:val="multilevel"/>
    <w:tmpl w:val="DE2E287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516F85"/>
    <w:multiLevelType w:val="multilevel"/>
    <w:tmpl w:val="1822161E"/>
    <w:styleLink w:val="WW8Num6"/>
    <w:lvl w:ilvl="0">
      <w:start w:val="1"/>
      <w:numFmt w:val="decimal"/>
      <w:lvlText w:val="%1."/>
      <w:lvlJc w:val="left"/>
      <w:pPr>
        <w:ind w:left="360" w:hanging="360"/>
      </w:pPr>
      <w:rPr>
        <w:rFonts w:ascii="Arial" w:hAnsi="Arial" w:eastAsia="Times New Roman"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hint="default" w:ascii="Trebuchet MS" w:hAnsi="Trebuchet MS" w:eastAsia="Times New Roman" w:cs="Times New Roman"/>
        <w:color w:val="auto"/>
        <w:sz w:val="22"/>
        <w:szCs w:val="22"/>
      </w:rPr>
    </w:lvl>
    <w:lvl w:ilvl="1">
      <w:start w:val="1"/>
      <w:numFmt w:val="decimal"/>
      <w:pStyle w:val="HEADING2-Sutartis"/>
      <w:lvlText w:val="%1.%2."/>
      <w:lvlJc w:val="left"/>
      <w:pPr>
        <w:tabs>
          <w:tab w:val="num" w:pos="851"/>
        </w:tabs>
        <w:ind w:left="1571" w:hanging="720"/>
      </w:pPr>
      <w:rPr>
        <w:rFonts w:hint="default" w:cs="Times New Roman"/>
        <w:b w:val="0"/>
        <w:strike w:val="0"/>
        <w:color w:val="auto"/>
      </w:rPr>
    </w:lvl>
    <w:lvl w:ilvl="2">
      <w:start w:val="1"/>
      <w:numFmt w:val="decimal"/>
      <w:lvlText w:val="3.1.%3."/>
      <w:lvlJc w:val="left"/>
      <w:pPr>
        <w:tabs>
          <w:tab w:val="num" w:pos="720"/>
        </w:tabs>
        <w:ind w:left="1440" w:hanging="720"/>
      </w:pPr>
      <w:rPr>
        <w:rFonts w:hint="default" w:ascii="Trebuchet MS" w:hAnsi="Trebuchet MS" w:cs="Times New Roman"/>
        <w:sz w:val="22"/>
        <w:szCs w:val="22"/>
      </w:rPr>
    </w:lvl>
    <w:lvl w:ilvl="3">
      <w:start w:val="1"/>
      <w:numFmt w:val="decimal"/>
      <w:lvlRestart w:val="0"/>
      <w:pStyle w:val="NumTextSUTpoHeading1"/>
      <w:lvlText w:val="S%1-%4."/>
      <w:lvlJc w:val="left"/>
      <w:pPr>
        <w:tabs>
          <w:tab w:val="num" w:pos="0"/>
        </w:tabs>
        <w:ind w:left="720" w:hanging="720"/>
      </w:pPr>
      <w:rPr>
        <w:rFonts w:hint="default" w:cs="Times New Roman"/>
      </w:rPr>
    </w:lvl>
    <w:lvl w:ilvl="4">
      <w:start w:val="1"/>
      <w:numFmt w:val="decimal"/>
      <w:lvlRestart w:val="0"/>
      <w:pStyle w:val="NumTextSUTpoHeading2"/>
      <w:lvlText w:val="S%1.%2-%5."/>
      <w:lvlJc w:val="left"/>
      <w:pPr>
        <w:tabs>
          <w:tab w:val="num" w:pos="0"/>
        </w:tabs>
        <w:ind w:left="737" w:hanging="737"/>
      </w:pPr>
      <w:rPr>
        <w:rFonts w:hint="default" w:cs="Times New Roman"/>
      </w:rPr>
    </w:lvl>
    <w:lvl w:ilvl="5">
      <w:start w:val="1"/>
      <w:numFmt w:val="decimal"/>
      <w:pStyle w:val="NumTextSUTpoNumText1"/>
      <w:lvlText w:val="S%1-%4.%6."/>
      <w:lvlJc w:val="left"/>
      <w:pPr>
        <w:tabs>
          <w:tab w:val="num" w:pos="0"/>
        </w:tabs>
        <w:ind w:left="737" w:hanging="737"/>
      </w:pPr>
      <w:rPr>
        <w:rFonts w:hint="default" w:cs="Times New Roman"/>
      </w:rPr>
    </w:lvl>
    <w:lvl w:ilvl="6">
      <w:start w:val="1"/>
      <w:numFmt w:val="decimal"/>
      <w:lvlText w:val="%7."/>
      <w:lvlJc w:val="left"/>
      <w:pPr>
        <w:tabs>
          <w:tab w:val="num" w:pos="0"/>
        </w:tabs>
        <w:ind w:left="2520" w:hanging="360"/>
      </w:pPr>
      <w:rPr>
        <w:rFonts w:hint="default" w:cs="Times New Roman"/>
      </w:rPr>
    </w:lvl>
    <w:lvl w:ilvl="7">
      <w:start w:val="1"/>
      <w:numFmt w:val="lowerLetter"/>
      <w:lvlText w:val="%8."/>
      <w:lvlJc w:val="left"/>
      <w:pPr>
        <w:tabs>
          <w:tab w:val="num" w:pos="0"/>
        </w:tabs>
        <w:ind w:left="2880" w:hanging="360"/>
      </w:pPr>
      <w:rPr>
        <w:rFonts w:hint="default" w:cs="Times New Roman"/>
      </w:rPr>
    </w:lvl>
    <w:lvl w:ilvl="8">
      <w:start w:val="1"/>
      <w:numFmt w:val="lowerRoman"/>
      <w:lvlText w:val="%9."/>
      <w:lvlJc w:val="left"/>
      <w:pPr>
        <w:tabs>
          <w:tab w:val="num" w:pos="0"/>
        </w:tabs>
        <w:ind w:left="3240" w:hanging="360"/>
      </w:pPr>
      <w:rPr>
        <w:rFonts w:hint="default" w:cs="Times New Roman"/>
      </w:rPr>
    </w:lvl>
  </w:abstractNum>
  <w:abstractNum w:abstractNumId="20"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ED025F"/>
    <w:multiLevelType w:val="multilevel"/>
    <w:tmpl w:val="24D8E2CE"/>
    <w:lvl w:ilvl="0">
      <w:start w:val="1"/>
      <w:numFmt w:val="decimal"/>
      <w:pStyle w:val="Stilius2"/>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0725AAA"/>
    <w:multiLevelType w:val="multilevel"/>
    <w:tmpl w:val="CBE81648"/>
    <w:lvl w:ilvl="0">
      <w:start w:val="1"/>
      <w:numFmt w:val="decimal"/>
      <w:pStyle w:val="SkyriusNaujas"/>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5"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2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hint="default" w:cs="Times New Roman"/>
      </w:rPr>
    </w:lvl>
    <w:lvl w:ilvl="1">
      <w:start w:val="2"/>
      <w:numFmt w:val="decimal"/>
      <w:pStyle w:val="Skaiiai2lygis"/>
      <w:isLgl/>
      <w:lvlText w:val="%1.%2."/>
      <w:lvlJc w:val="left"/>
      <w:pPr>
        <w:tabs>
          <w:tab w:val="num" w:pos="928"/>
        </w:tabs>
        <w:ind w:left="928" w:hanging="360"/>
      </w:pPr>
      <w:rPr>
        <w:rFonts w:hint="default" w:cs="Times New Roman"/>
        <w:b w:val="0"/>
        <w:bCs w:val="0"/>
        <w:color w:val="auto"/>
      </w:rPr>
    </w:lvl>
    <w:lvl w:ilvl="2">
      <w:start w:val="1"/>
      <w:numFmt w:val="decimal"/>
      <w:isLgl/>
      <w:lvlText w:val="%1.%2.%3."/>
      <w:lvlJc w:val="left"/>
      <w:pPr>
        <w:tabs>
          <w:tab w:val="num" w:pos="3180"/>
        </w:tabs>
        <w:ind w:left="3180" w:hanging="720"/>
      </w:pPr>
      <w:rPr>
        <w:rFonts w:hint="default" w:cs="Times New Roman"/>
      </w:rPr>
    </w:lvl>
    <w:lvl w:ilvl="3">
      <w:start w:val="1"/>
      <w:numFmt w:val="decimal"/>
      <w:isLgl/>
      <w:lvlText w:val="%1.%2.%3.%4."/>
      <w:lvlJc w:val="left"/>
      <w:pPr>
        <w:tabs>
          <w:tab w:val="num" w:pos="3180"/>
        </w:tabs>
        <w:ind w:left="3180" w:hanging="720"/>
      </w:pPr>
      <w:rPr>
        <w:rFonts w:hint="default" w:cs="Times New Roman"/>
      </w:rPr>
    </w:lvl>
    <w:lvl w:ilvl="4">
      <w:start w:val="1"/>
      <w:numFmt w:val="decimal"/>
      <w:isLgl/>
      <w:lvlText w:val="%1.%2.%3.%4.%5."/>
      <w:lvlJc w:val="left"/>
      <w:pPr>
        <w:tabs>
          <w:tab w:val="num" w:pos="3540"/>
        </w:tabs>
        <w:ind w:left="3540" w:hanging="1080"/>
      </w:pPr>
      <w:rPr>
        <w:rFonts w:hint="default" w:cs="Times New Roman"/>
      </w:rPr>
    </w:lvl>
    <w:lvl w:ilvl="5">
      <w:start w:val="1"/>
      <w:numFmt w:val="decimal"/>
      <w:isLgl/>
      <w:lvlText w:val="%1.%2.%3.%4.%5.%6."/>
      <w:lvlJc w:val="left"/>
      <w:pPr>
        <w:tabs>
          <w:tab w:val="num" w:pos="3540"/>
        </w:tabs>
        <w:ind w:left="3540" w:hanging="1080"/>
      </w:pPr>
      <w:rPr>
        <w:rFonts w:hint="default" w:cs="Times New Roman"/>
      </w:rPr>
    </w:lvl>
    <w:lvl w:ilvl="6">
      <w:start w:val="1"/>
      <w:numFmt w:val="decimal"/>
      <w:isLgl/>
      <w:lvlText w:val="%1.%2.%3.%4.%5.%6.%7."/>
      <w:lvlJc w:val="left"/>
      <w:pPr>
        <w:tabs>
          <w:tab w:val="num" w:pos="3900"/>
        </w:tabs>
        <w:ind w:left="3900" w:hanging="1440"/>
      </w:pPr>
      <w:rPr>
        <w:rFonts w:hint="default" w:cs="Times New Roman"/>
      </w:rPr>
    </w:lvl>
    <w:lvl w:ilvl="7">
      <w:start w:val="1"/>
      <w:numFmt w:val="decimal"/>
      <w:isLgl/>
      <w:lvlText w:val="%1.%2.%3.%4.%5.%6.%7.%8."/>
      <w:lvlJc w:val="left"/>
      <w:pPr>
        <w:tabs>
          <w:tab w:val="num" w:pos="3900"/>
        </w:tabs>
        <w:ind w:left="3900" w:hanging="1440"/>
      </w:pPr>
      <w:rPr>
        <w:rFonts w:hint="default" w:cs="Times New Roman"/>
      </w:rPr>
    </w:lvl>
    <w:lvl w:ilvl="8">
      <w:start w:val="1"/>
      <w:numFmt w:val="decimal"/>
      <w:isLgl/>
      <w:lvlText w:val="%1.%2.%3.%4.%5.%6.%7.%8.%9."/>
      <w:lvlJc w:val="left"/>
      <w:pPr>
        <w:tabs>
          <w:tab w:val="num" w:pos="4260"/>
        </w:tabs>
        <w:ind w:left="4260" w:hanging="1800"/>
      </w:pPr>
      <w:rPr>
        <w:rFonts w:hint="default" w:cs="Times New Roman"/>
      </w:rPr>
    </w:lvl>
  </w:abstractNum>
  <w:abstractNum w:abstractNumId="28" w15:restartNumberingAfterBreak="0">
    <w:nsid w:val="680E2193"/>
    <w:multiLevelType w:val="multilevel"/>
    <w:tmpl w:val="FC8888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3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4"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424425883">
    <w:abstractNumId w:val="11"/>
  </w:num>
  <w:num w:numId="2" w16cid:durableId="661009477">
    <w:abstractNumId w:val="29"/>
  </w:num>
  <w:num w:numId="3" w16cid:durableId="2094817296">
    <w:abstractNumId w:val="17"/>
  </w:num>
  <w:num w:numId="4" w16cid:durableId="1223952128">
    <w:abstractNumId w:val="26"/>
  </w:num>
  <w:num w:numId="5" w16cid:durableId="1829247998">
    <w:abstractNumId w:val="12"/>
  </w:num>
  <w:num w:numId="6" w16cid:durableId="1627662529">
    <w:abstractNumId w:val="21"/>
  </w:num>
  <w:num w:numId="7" w16cid:durableId="1171140457">
    <w:abstractNumId w:val="25"/>
  </w:num>
  <w:num w:numId="8" w16cid:durableId="1454861796">
    <w:abstractNumId w:val="27"/>
  </w:num>
  <w:num w:numId="9" w16cid:durableId="862330774">
    <w:abstractNumId w:val="19"/>
  </w:num>
  <w:num w:numId="10" w16cid:durableId="341975165">
    <w:abstractNumId w:val="24"/>
  </w:num>
  <w:num w:numId="11" w16cid:durableId="1841265906">
    <w:abstractNumId w:val="14"/>
  </w:num>
  <w:num w:numId="12" w16cid:durableId="556550280">
    <w:abstractNumId w:val="18"/>
  </w:num>
  <w:num w:numId="13" w16cid:durableId="1760982866">
    <w:abstractNumId w:val="34"/>
  </w:num>
  <w:num w:numId="14" w16cid:durableId="537355211">
    <w:abstractNumId w:val="32"/>
  </w:num>
  <w:num w:numId="15" w16cid:durableId="794981964">
    <w:abstractNumId w:val="31"/>
  </w:num>
  <w:num w:numId="16" w16cid:durableId="1441880068">
    <w:abstractNumId w:val="20"/>
  </w:num>
  <w:num w:numId="17" w16cid:durableId="1093477870">
    <w:abstractNumId w:val="7"/>
  </w:num>
  <w:num w:numId="18" w16cid:durableId="2127309275">
    <w:abstractNumId w:val="13"/>
  </w:num>
  <w:num w:numId="19" w16cid:durableId="1947469528">
    <w:abstractNumId w:val="0"/>
  </w:num>
  <w:num w:numId="20" w16cid:durableId="274017931">
    <w:abstractNumId w:val="1"/>
  </w:num>
  <w:num w:numId="21" w16cid:durableId="1438790272">
    <w:abstractNumId w:val="2"/>
  </w:num>
  <w:num w:numId="22" w16cid:durableId="1042093696">
    <w:abstractNumId w:val="3"/>
  </w:num>
  <w:num w:numId="23" w16cid:durableId="944461376">
    <w:abstractNumId w:val="4"/>
  </w:num>
  <w:num w:numId="24" w16cid:durableId="2057468756">
    <w:abstractNumId w:val="15"/>
  </w:num>
  <w:num w:numId="25" w16cid:durableId="1110079318">
    <w:abstractNumId w:val="30"/>
  </w:num>
  <w:num w:numId="26" w16cid:durableId="1021973700">
    <w:abstractNumId w:val="33"/>
  </w:num>
  <w:num w:numId="27" w16cid:durableId="669526086">
    <w:abstractNumId w:val="22"/>
  </w:num>
  <w:num w:numId="28" w16cid:durableId="1263953300">
    <w:abstractNumId w:val="23"/>
  </w:num>
  <w:num w:numId="29" w16cid:durableId="575557092">
    <w:abstractNumId w:val="10"/>
  </w:num>
  <w:num w:numId="30" w16cid:durableId="691994911">
    <w:abstractNumId w:val="9"/>
  </w:num>
  <w:num w:numId="31" w16cid:durableId="403114159">
    <w:abstractNumId w:val="28"/>
  </w:num>
  <w:num w:numId="32" w16cid:durableId="9278873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27891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26537618">
    <w:abstractNumId w:val="16"/>
  </w:num>
  <w:numIdMacAtCleanup w:val="3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162"/>
    <w:rsid w:val="0001089B"/>
    <w:rsid w:val="000108E6"/>
    <w:rsid w:val="00010B64"/>
    <w:rsid w:val="00010EAD"/>
    <w:rsid w:val="00011A8D"/>
    <w:rsid w:val="00011B40"/>
    <w:rsid w:val="00012BE7"/>
    <w:rsid w:val="00013EF1"/>
    <w:rsid w:val="00013FF6"/>
    <w:rsid w:val="00014A61"/>
    <w:rsid w:val="0001618D"/>
    <w:rsid w:val="0001740D"/>
    <w:rsid w:val="00020FD4"/>
    <w:rsid w:val="00021A03"/>
    <w:rsid w:val="00021ECC"/>
    <w:rsid w:val="00021EFA"/>
    <w:rsid w:val="000244A2"/>
    <w:rsid w:val="00026246"/>
    <w:rsid w:val="00026673"/>
    <w:rsid w:val="00026690"/>
    <w:rsid w:val="00026D16"/>
    <w:rsid w:val="00030C02"/>
    <w:rsid w:val="00030F90"/>
    <w:rsid w:val="000313B1"/>
    <w:rsid w:val="000315EB"/>
    <w:rsid w:val="00031A62"/>
    <w:rsid w:val="000321E6"/>
    <w:rsid w:val="00032D19"/>
    <w:rsid w:val="00034A4A"/>
    <w:rsid w:val="00035221"/>
    <w:rsid w:val="0003587B"/>
    <w:rsid w:val="00035C95"/>
    <w:rsid w:val="000372F4"/>
    <w:rsid w:val="00037649"/>
    <w:rsid w:val="00040233"/>
    <w:rsid w:val="00040C0F"/>
    <w:rsid w:val="00041D4A"/>
    <w:rsid w:val="00042D50"/>
    <w:rsid w:val="000431AC"/>
    <w:rsid w:val="0004377E"/>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40B"/>
    <w:rsid w:val="000578C9"/>
    <w:rsid w:val="00057CC3"/>
    <w:rsid w:val="0006040C"/>
    <w:rsid w:val="000605C5"/>
    <w:rsid w:val="000608EF"/>
    <w:rsid w:val="000609FB"/>
    <w:rsid w:val="00060CFA"/>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39CE"/>
    <w:rsid w:val="000749D7"/>
    <w:rsid w:val="00074A01"/>
    <w:rsid w:val="0007511C"/>
    <w:rsid w:val="000757D8"/>
    <w:rsid w:val="00075D27"/>
    <w:rsid w:val="00076479"/>
    <w:rsid w:val="00077267"/>
    <w:rsid w:val="00080396"/>
    <w:rsid w:val="00080F53"/>
    <w:rsid w:val="0008241E"/>
    <w:rsid w:val="00082F6A"/>
    <w:rsid w:val="00085478"/>
    <w:rsid w:val="00085609"/>
    <w:rsid w:val="000859C8"/>
    <w:rsid w:val="00086D57"/>
    <w:rsid w:val="00087A46"/>
    <w:rsid w:val="00087EFE"/>
    <w:rsid w:val="000903D5"/>
    <w:rsid w:val="000904B3"/>
    <w:rsid w:val="00090DC9"/>
    <w:rsid w:val="000917F2"/>
    <w:rsid w:val="00092CC6"/>
    <w:rsid w:val="00095834"/>
    <w:rsid w:val="000965BB"/>
    <w:rsid w:val="00096ADE"/>
    <w:rsid w:val="0009724E"/>
    <w:rsid w:val="000972EC"/>
    <w:rsid w:val="00097A4D"/>
    <w:rsid w:val="00097B80"/>
    <w:rsid w:val="000A0DFE"/>
    <w:rsid w:val="000A0F5D"/>
    <w:rsid w:val="000A1341"/>
    <w:rsid w:val="000A1E34"/>
    <w:rsid w:val="000A2CBA"/>
    <w:rsid w:val="000A5267"/>
    <w:rsid w:val="000A5738"/>
    <w:rsid w:val="000A5FB1"/>
    <w:rsid w:val="000A7BF8"/>
    <w:rsid w:val="000B081D"/>
    <w:rsid w:val="000B0CED"/>
    <w:rsid w:val="000B1117"/>
    <w:rsid w:val="000B2672"/>
    <w:rsid w:val="000B492C"/>
    <w:rsid w:val="000B4E6D"/>
    <w:rsid w:val="000B5578"/>
    <w:rsid w:val="000B5CCB"/>
    <w:rsid w:val="000B7223"/>
    <w:rsid w:val="000C006A"/>
    <w:rsid w:val="000C014E"/>
    <w:rsid w:val="000C02F3"/>
    <w:rsid w:val="000C097F"/>
    <w:rsid w:val="000C1AE5"/>
    <w:rsid w:val="000C1F59"/>
    <w:rsid w:val="000C2217"/>
    <w:rsid w:val="000C3409"/>
    <w:rsid w:val="000C3F71"/>
    <w:rsid w:val="000C4DF9"/>
    <w:rsid w:val="000C558B"/>
    <w:rsid w:val="000C6068"/>
    <w:rsid w:val="000C6451"/>
    <w:rsid w:val="000C68CA"/>
    <w:rsid w:val="000C7AAD"/>
    <w:rsid w:val="000D13D6"/>
    <w:rsid w:val="000D18E9"/>
    <w:rsid w:val="000D26D8"/>
    <w:rsid w:val="000D29AC"/>
    <w:rsid w:val="000D3F7C"/>
    <w:rsid w:val="000D412D"/>
    <w:rsid w:val="000D41E5"/>
    <w:rsid w:val="000D4406"/>
    <w:rsid w:val="000D44C7"/>
    <w:rsid w:val="000D4B9C"/>
    <w:rsid w:val="000D4E2B"/>
    <w:rsid w:val="000D5C58"/>
    <w:rsid w:val="000D61D5"/>
    <w:rsid w:val="000D638A"/>
    <w:rsid w:val="000D6626"/>
    <w:rsid w:val="000D6632"/>
    <w:rsid w:val="000E02A6"/>
    <w:rsid w:val="000E083B"/>
    <w:rsid w:val="000E0EAE"/>
    <w:rsid w:val="000E11B9"/>
    <w:rsid w:val="000E1743"/>
    <w:rsid w:val="000E1D12"/>
    <w:rsid w:val="000E1F03"/>
    <w:rsid w:val="000E258B"/>
    <w:rsid w:val="000E266E"/>
    <w:rsid w:val="000E2FD9"/>
    <w:rsid w:val="000E31D4"/>
    <w:rsid w:val="000E3448"/>
    <w:rsid w:val="000E34EF"/>
    <w:rsid w:val="000E37BD"/>
    <w:rsid w:val="000E430C"/>
    <w:rsid w:val="000E51A9"/>
    <w:rsid w:val="000E5999"/>
    <w:rsid w:val="000E5EF1"/>
    <w:rsid w:val="000E6130"/>
    <w:rsid w:val="000E6657"/>
    <w:rsid w:val="000E7154"/>
    <w:rsid w:val="000E79C9"/>
    <w:rsid w:val="000F01E1"/>
    <w:rsid w:val="000F1287"/>
    <w:rsid w:val="000F2282"/>
    <w:rsid w:val="000F4782"/>
    <w:rsid w:val="000F4A64"/>
    <w:rsid w:val="000F4AA3"/>
    <w:rsid w:val="000F4C65"/>
    <w:rsid w:val="000F50AB"/>
    <w:rsid w:val="000F513D"/>
    <w:rsid w:val="000F543E"/>
    <w:rsid w:val="000F62A1"/>
    <w:rsid w:val="000F7102"/>
    <w:rsid w:val="001006B8"/>
    <w:rsid w:val="00100B38"/>
    <w:rsid w:val="001010F7"/>
    <w:rsid w:val="00101313"/>
    <w:rsid w:val="00101C48"/>
    <w:rsid w:val="0010270D"/>
    <w:rsid w:val="0010319D"/>
    <w:rsid w:val="001033D3"/>
    <w:rsid w:val="00103513"/>
    <w:rsid w:val="00103CCA"/>
    <w:rsid w:val="00103E08"/>
    <w:rsid w:val="0010572E"/>
    <w:rsid w:val="00105AAE"/>
    <w:rsid w:val="00105EB5"/>
    <w:rsid w:val="001062CE"/>
    <w:rsid w:val="001072BE"/>
    <w:rsid w:val="001078E0"/>
    <w:rsid w:val="00107A04"/>
    <w:rsid w:val="00110E58"/>
    <w:rsid w:val="00111360"/>
    <w:rsid w:val="0011199A"/>
    <w:rsid w:val="001126FB"/>
    <w:rsid w:val="00112989"/>
    <w:rsid w:val="0011320C"/>
    <w:rsid w:val="0011344C"/>
    <w:rsid w:val="00113B07"/>
    <w:rsid w:val="00114ADA"/>
    <w:rsid w:val="00114FCC"/>
    <w:rsid w:val="00115C9E"/>
    <w:rsid w:val="00116071"/>
    <w:rsid w:val="0011789C"/>
    <w:rsid w:val="0011798C"/>
    <w:rsid w:val="00120F58"/>
    <w:rsid w:val="00121982"/>
    <w:rsid w:val="0012267C"/>
    <w:rsid w:val="00122B0E"/>
    <w:rsid w:val="00124338"/>
    <w:rsid w:val="00124345"/>
    <w:rsid w:val="00124D3F"/>
    <w:rsid w:val="00124FB1"/>
    <w:rsid w:val="00125082"/>
    <w:rsid w:val="00127505"/>
    <w:rsid w:val="001275FB"/>
    <w:rsid w:val="0013010B"/>
    <w:rsid w:val="001309F7"/>
    <w:rsid w:val="0013140B"/>
    <w:rsid w:val="001317CA"/>
    <w:rsid w:val="00132962"/>
    <w:rsid w:val="001329A7"/>
    <w:rsid w:val="0013353A"/>
    <w:rsid w:val="00133641"/>
    <w:rsid w:val="00134579"/>
    <w:rsid w:val="001347A2"/>
    <w:rsid w:val="00134825"/>
    <w:rsid w:val="001351A4"/>
    <w:rsid w:val="00135EEE"/>
    <w:rsid w:val="001365CA"/>
    <w:rsid w:val="001379B9"/>
    <w:rsid w:val="00140D50"/>
    <w:rsid w:val="00141994"/>
    <w:rsid w:val="00142328"/>
    <w:rsid w:val="00142352"/>
    <w:rsid w:val="00143940"/>
    <w:rsid w:val="0014414A"/>
    <w:rsid w:val="00144CB3"/>
    <w:rsid w:val="00144FF1"/>
    <w:rsid w:val="00145425"/>
    <w:rsid w:val="0014616E"/>
    <w:rsid w:val="00146870"/>
    <w:rsid w:val="00146BC9"/>
    <w:rsid w:val="00146EB6"/>
    <w:rsid w:val="00147995"/>
    <w:rsid w:val="00147A63"/>
    <w:rsid w:val="00147A8C"/>
    <w:rsid w:val="001501DF"/>
    <w:rsid w:val="00150FEB"/>
    <w:rsid w:val="00152874"/>
    <w:rsid w:val="00153595"/>
    <w:rsid w:val="0015376E"/>
    <w:rsid w:val="001538C5"/>
    <w:rsid w:val="00153D1C"/>
    <w:rsid w:val="001550F5"/>
    <w:rsid w:val="00155BE0"/>
    <w:rsid w:val="00156AC9"/>
    <w:rsid w:val="0016079F"/>
    <w:rsid w:val="001607EC"/>
    <w:rsid w:val="00160CCE"/>
    <w:rsid w:val="00160E7B"/>
    <w:rsid w:val="001616A9"/>
    <w:rsid w:val="00164443"/>
    <w:rsid w:val="001647BD"/>
    <w:rsid w:val="001663A8"/>
    <w:rsid w:val="0016665C"/>
    <w:rsid w:val="00166D03"/>
    <w:rsid w:val="00166DB9"/>
    <w:rsid w:val="00167555"/>
    <w:rsid w:val="00167E09"/>
    <w:rsid w:val="00171C73"/>
    <w:rsid w:val="00171FE7"/>
    <w:rsid w:val="001725EA"/>
    <w:rsid w:val="00172D53"/>
    <w:rsid w:val="00173ACB"/>
    <w:rsid w:val="00173E9D"/>
    <w:rsid w:val="00174EE0"/>
    <w:rsid w:val="0017533E"/>
    <w:rsid w:val="0017560A"/>
    <w:rsid w:val="00175626"/>
    <w:rsid w:val="00175AC2"/>
    <w:rsid w:val="00176FD3"/>
    <w:rsid w:val="001801B7"/>
    <w:rsid w:val="00180340"/>
    <w:rsid w:val="00180466"/>
    <w:rsid w:val="00181168"/>
    <w:rsid w:val="00181511"/>
    <w:rsid w:val="0018223C"/>
    <w:rsid w:val="00182497"/>
    <w:rsid w:val="0018285B"/>
    <w:rsid w:val="00182E25"/>
    <w:rsid w:val="00183421"/>
    <w:rsid w:val="001850B5"/>
    <w:rsid w:val="00185454"/>
    <w:rsid w:val="00185997"/>
    <w:rsid w:val="00185BC4"/>
    <w:rsid w:val="00186631"/>
    <w:rsid w:val="001907C9"/>
    <w:rsid w:val="0019130D"/>
    <w:rsid w:val="0019165A"/>
    <w:rsid w:val="00191CEF"/>
    <w:rsid w:val="001926B1"/>
    <w:rsid w:val="00192B6B"/>
    <w:rsid w:val="00192E8B"/>
    <w:rsid w:val="00192ED3"/>
    <w:rsid w:val="001930FF"/>
    <w:rsid w:val="00193CE3"/>
    <w:rsid w:val="00193D61"/>
    <w:rsid w:val="00194280"/>
    <w:rsid w:val="00194439"/>
    <w:rsid w:val="00194544"/>
    <w:rsid w:val="00194723"/>
    <w:rsid w:val="00195305"/>
    <w:rsid w:val="00195386"/>
    <w:rsid w:val="001954F1"/>
    <w:rsid w:val="0019597B"/>
    <w:rsid w:val="00195BD8"/>
    <w:rsid w:val="00195C8A"/>
    <w:rsid w:val="0019749C"/>
    <w:rsid w:val="001977E4"/>
    <w:rsid w:val="00197943"/>
    <w:rsid w:val="00197EF6"/>
    <w:rsid w:val="001A0DF2"/>
    <w:rsid w:val="001A116C"/>
    <w:rsid w:val="001A18C1"/>
    <w:rsid w:val="001A1BFA"/>
    <w:rsid w:val="001A1DA7"/>
    <w:rsid w:val="001A1DD2"/>
    <w:rsid w:val="001A2244"/>
    <w:rsid w:val="001A225E"/>
    <w:rsid w:val="001A2E70"/>
    <w:rsid w:val="001A2E78"/>
    <w:rsid w:val="001A5289"/>
    <w:rsid w:val="001A5FBA"/>
    <w:rsid w:val="001A67B2"/>
    <w:rsid w:val="001A6863"/>
    <w:rsid w:val="001A6A17"/>
    <w:rsid w:val="001A7B3D"/>
    <w:rsid w:val="001B0A81"/>
    <w:rsid w:val="001B0DA3"/>
    <w:rsid w:val="001B1140"/>
    <w:rsid w:val="001B2226"/>
    <w:rsid w:val="001B2A3F"/>
    <w:rsid w:val="001B370C"/>
    <w:rsid w:val="001B3C7D"/>
    <w:rsid w:val="001B4C25"/>
    <w:rsid w:val="001B4FA8"/>
    <w:rsid w:val="001B5073"/>
    <w:rsid w:val="001B50F3"/>
    <w:rsid w:val="001B55C6"/>
    <w:rsid w:val="001B7C6F"/>
    <w:rsid w:val="001C03A7"/>
    <w:rsid w:val="001C1AD0"/>
    <w:rsid w:val="001C1CC5"/>
    <w:rsid w:val="001C24BC"/>
    <w:rsid w:val="001C305A"/>
    <w:rsid w:val="001C468D"/>
    <w:rsid w:val="001C4910"/>
    <w:rsid w:val="001C4F12"/>
    <w:rsid w:val="001C4FA7"/>
    <w:rsid w:val="001C635E"/>
    <w:rsid w:val="001C6757"/>
    <w:rsid w:val="001C6920"/>
    <w:rsid w:val="001C73E4"/>
    <w:rsid w:val="001C7D66"/>
    <w:rsid w:val="001C7F48"/>
    <w:rsid w:val="001D1680"/>
    <w:rsid w:val="001D1FEA"/>
    <w:rsid w:val="001D39F6"/>
    <w:rsid w:val="001D48DE"/>
    <w:rsid w:val="001D5179"/>
    <w:rsid w:val="001D65F8"/>
    <w:rsid w:val="001D7492"/>
    <w:rsid w:val="001E0107"/>
    <w:rsid w:val="001E0214"/>
    <w:rsid w:val="001E13C0"/>
    <w:rsid w:val="001E250F"/>
    <w:rsid w:val="001E293B"/>
    <w:rsid w:val="001E2BC5"/>
    <w:rsid w:val="001E33F4"/>
    <w:rsid w:val="001E60D3"/>
    <w:rsid w:val="001E6A08"/>
    <w:rsid w:val="001E6B8A"/>
    <w:rsid w:val="001E6F19"/>
    <w:rsid w:val="001E76C7"/>
    <w:rsid w:val="001E7A50"/>
    <w:rsid w:val="001E7E24"/>
    <w:rsid w:val="001F04AC"/>
    <w:rsid w:val="001F04C1"/>
    <w:rsid w:val="001F1D6C"/>
    <w:rsid w:val="001F1DD9"/>
    <w:rsid w:val="001F1FB1"/>
    <w:rsid w:val="001F293B"/>
    <w:rsid w:val="001F2E11"/>
    <w:rsid w:val="001F2EB6"/>
    <w:rsid w:val="001F3174"/>
    <w:rsid w:val="001F3B41"/>
    <w:rsid w:val="001F5180"/>
    <w:rsid w:val="001F5482"/>
    <w:rsid w:val="001F6551"/>
    <w:rsid w:val="001F70BC"/>
    <w:rsid w:val="001F74B8"/>
    <w:rsid w:val="001F7794"/>
    <w:rsid w:val="001F77C8"/>
    <w:rsid w:val="001F78B9"/>
    <w:rsid w:val="001F7C60"/>
    <w:rsid w:val="00200101"/>
    <w:rsid w:val="00200212"/>
    <w:rsid w:val="00200790"/>
    <w:rsid w:val="00200F5D"/>
    <w:rsid w:val="00202A46"/>
    <w:rsid w:val="00203338"/>
    <w:rsid w:val="0020338B"/>
    <w:rsid w:val="00203725"/>
    <w:rsid w:val="002037C0"/>
    <w:rsid w:val="0020446F"/>
    <w:rsid w:val="00204F54"/>
    <w:rsid w:val="002058A4"/>
    <w:rsid w:val="00206179"/>
    <w:rsid w:val="00206AD1"/>
    <w:rsid w:val="0020796D"/>
    <w:rsid w:val="00207E02"/>
    <w:rsid w:val="00207FAC"/>
    <w:rsid w:val="00210587"/>
    <w:rsid w:val="00212C25"/>
    <w:rsid w:val="002130FF"/>
    <w:rsid w:val="002135C6"/>
    <w:rsid w:val="00213CD1"/>
    <w:rsid w:val="00214073"/>
    <w:rsid w:val="002140C5"/>
    <w:rsid w:val="00214D4B"/>
    <w:rsid w:val="00215103"/>
    <w:rsid w:val="002163DC"/>
    <w:rsid w:val="002172B0"/>
    <w:rsid w:val="00217893"/>
    <w:rsid w:val="00220B88"/>
    <w:rsid w:val="00221008"/>
    <w:rsid w:val="002211A8"/>
    <w:rsid w:val="00221235"/>
    <w:rsid w:val="00221CC0"/>
    <w:rsid w:val="00223614"/>
    <w:rsid w:val="002237E0"/>
    <w:rsid w:val="002238DB"/>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440"/>
    <w:rsid w:val="00236983"/>
    <w:rsid w:val="002374F8"/>
    <w:rsid w:val="0023787E"/>
    <w:rsid w:val="00237EA0"/>
    <w:rsid w:val="002415C7"/>
    <w:rsid w:val="0024180E"/>
    <w:rsid w:val="002422AC"/>
    <w:rsid w:val="002430AE"/>
    <w:rsid w:val="00244688"/>
    <w:rsid w:val="002476D5"/>
    <w:rsid w:val="00250454"/>
    <w:rsid w:val="002510C4"/>
    <w:rsid w:val="00251907"/>
    <w:rsid w:val="00251D4A"/>
    <w:rsid w:val="00253090"/>
    <w:rsid w:val="00253D55"/>
    <w:rsid w:val="00254895"/>
    <w:rsid w:val="00255225"/>
    <w:rsid w:val="002578E9"/>
    <w:rsid w:val="002601F1"/>
    <w:rsid w:val="002603C7"/>
    <w:rsid w:val="00260AD0"/>
    <w:rsid w:val="002616A9"/>
    <w:rsid w:val="002617A4"/>
    <w:rsid w:val="00261B41"/>
    <w:rsid w:val="002620D1"/>
    <w:rsid w:val="00262386"/>
    <w:rsid w:val="00262D3D"/>
    <w:rsid w:val="00263903"/>
    <w:rsid w:val="00263E03"/>
    <w:rsid w:val="00263E7F"/>
    <w:rsid w:val="0026424A"/>
    <w:rsid w:val="00264C2B"/>
    <w:rsid w:val="00265E3E"/>
    <w:rsid w:val="00266EC4"/>
    <w:rsid w:val="00267751"/>
    <w:rsid w:val="00267E9A"/>
    <w:rsid w:val="00270279"/>
    <w:rsid w:val="0027082E"/>
    <w:rsid w:val="002712C0"/>
    <w:rsid w:val="00271411"/>
    <w:rsid w:val="00273F59"/>
    <w:rsid w:val="00274C8A"/>
    <w:rsid w:val="0027575B"/>
    <w:rsid w:val="00275B72"/>
    <w:rsid w:val="00276D7C"/>
    <w:rsid w:val="00280265"/>
    <w:rsid w:val="00280AF0"/>
    <w:rsid w:val="00281309"/>
    <w:rsid w:val="00281311"/>
    <w:rsid w:val="00281735"/>
    <w:rsid w:val="002827A2"/>
    <w:rsid w:val="00282C67"/>
    <w:rsid w:val="00283342"/>
    <w:rsid w:val="00283391"/>
    <w:rsid w:val="00283C6E"/>
    <w:rsid w:val="00283D6A"/>
    <w:rsid w:val="00284221"/>
    <w:rsid w:val="002842A6"/>
    <w:rsid w:val="0028443B"/>
    <w:rsid w:val="002847F1"/>
    <w:rsid w:val="00285B02"/>
    <w:rsid w:val="00285E36"/>
    <w:rsid w:val="00285E5E"/>
    <w:rsid w:val="0028741A"/>
    <w:rsid w:val="00287A6F"/>
    <w:rsid w:val="00290AF4"/>
    <w:rsid w:val="002911B2"/>
    <w:rsid w:val="00291312"/>
    <w:rsid w:val="00291A2B"/>
    <w:rsid w:val="00291DCB"/>
    <w:rsid w:val="0029216D"/>
    <w:rsid w:val="002926A1"/>
    <w:rsid w:val="00294BE3"/>
    <w:rsid w:val="00294F54"/>
    <w:rsid w:val="0029596D"/>
    <w:rsid w:val="002970CF"/>
    <w:rsid w:val="00297490"/>
    <w:rsid w:val="002974C2"/>
    <w:rsid w:val="002974D4"/>
    <w:rsid w:val="0029782F"/>
    <w:rsid w:val="00297A0B"/>
    <w:rsid w:val="002A0381"/>
    <w:rsid w:val="002A04EC"/>
    <w:rsid w:val="002A1EB6"/>
    <w:rsid w:val="002A30AF"/>
    <w:rsid w:val="002A3B3E"/>
    <w:rsid w:val="002A3C89"/>
    <w:rsid w:val="002A4AC9"/>
    <w:rsid w:val="002A61B9"/>
    <w:rsid w:val="002A62B6"/>
    <w:rsid w:val="002A6658"/>
    <w:rsid w:val="002A66E0"/>
    <w:rsid w:val="002A6B2F"/>
    <w:rsid w:val="002A6F68"/>
    <w:rsid w:val="002A70E6"/>
    <w:rsid w:val="002A71C8"/>
    <w:rsid w:val="002A7A35"/>
    <w:rsid w:val="002B062F"/>
    <w:rsid w:val="002B144C"/>
    <w:rsid w:val="002B1754"/>
    <w:rsid w:val="002B189A"/>
    <w:rsid w:val="002B19CD"/>
    <w:rsid w:val="002B1B2C"/>
    <w:rsid w:val="002B335C"/>
    <w:rsid w:val="002B3675"/>
    <w:rsid w:val="002B3F04"/>
    <w:rsid w:val="002B42DA"/>
    <w:rsid w:val="002B50D7"/>
    <w:rsid w:val="002B5FDE"/>
    <w:rsid w:val="002B6A6F"/>
    <w:rsid w:val="002B6B9E"/>
    <w:rsid w:val="002B6FEA"/>
    <w:rsid w:val="002C14FC"/>
    <w:rsid w:val="002C2936"/>
    <w:rsid w:val="002C2DD1"/>
    <w:rsid w:val="002C362D"/>
    <w:rsid w:val="002C485B"/>
    <w:rsid w:val="002C4AE8"/>
    <w:rsid w:val="002C5249"/>
    <w:rsid w:val="002C53E8"/>
    <w:rsid w:val="002C76EC"/>
    <w:rsid w:val="002D0DA3"/>
    <w:rsid w:val="002D1083"/>
    <w:rsid w:val="002D1C99"/>
    <w:rsid w:val="002D1EFA"/>
    <w:rsid w:val="002D236C"/>
    <w:rsid w:val="002D28EF"/>
    <w:rsid w:val="002D2BBE"/>
    <w:rsid w:val="002D317D"/>
    <w:rsid w:val="002D368A"/>
    <w:rsid w:val="002D3712"/>
    <w:rsid w:val="002D48BB"/>
    <w:rsid w:val="002D51D8"/>
    <w:rsid w:val="002D5ABC"/>
    <w:rsid w:val="002D6348"/>
    <w:rsid w:val="002D6674"/>
    <w:rsid w:val="002D6E52"/>
    <w:rsid w:val="002D70A5"/>
    <w:rsid w:val="002D7F06"/>
    <w:rsid w:val="002E00F1"/>
    <w:rsid w:val="002E01E3"/>
    <w:rsid w:val="002E115D"/>
    <w:rsid w:val="002E1824"/>
    <w:rsid w:val="002E259F"/>
    <w:rsid w:val="002E2B93"/>
    <w:rsid w:val="002E2CD8"/>
    <w:rsid w:val="002E3C32"/>
    <w:rsid w:val="002E5EA9"/>
    <w:rsid w:val="002E6AA1"/>
    <w:rsid w:val="002E6BB6"/>
    <w:rsid w:val="002E6F53"/>
    <w:rsid w:val="002E780C"/>
    <w:rsid w:val="002F05C1"/>
    <w:rsid w:val="002F0663"/>
    <w:rsid w:val="002F0FBA"/>
    <w:rsid w:val="002F12E7"/>
    <w:rsid w:val="002F148F"/>
    <w:rsid w:val="002F1843"/>
    <w:rsid w:val="002F1CD9"/>
    <w:rsid w:val="002F2AA2"/>
    <w:rsid w:val="002F396F"/>
    <w:rsid w:val="002F44C0"/>
    <w:rsid w:val="002F5113"/>
    <w:rsid w:val="002F536E"/>
    <w:rsid w:val="002F5EE2"/>
    <w:rsid w:val="002F5F47"/>
    <w:rsid w:val="002F67FD"/>
    <w:rsid w:val="002F71CA"/>
    <w:rsid w:val="002F7D23"/>
    <w:rsid w:val="002F7F18"/>
    <w:rsid w:val="00300EFE"/>
    <w:rsid w:val="00300FEF"/>
    <w:rsid w:val="00301185"/>
    <w:rsid w:val="0030230E"/>
    <w:rsid w:val="00302469"/>
    <w:rsid w:val="00302794"/>
    <w:rsid w:val="0030489A"/>
    <w:rsid w:val="003049FC"/>
    <w:rsid w:val="00304E45"/>
    <w:rsid w:val="00305006"/>
    <w:rsid w:val="003060B3"/>
    <w:rsid w:val="00306D9F"/>
    <w:rsid w:val="00306F87"/>
    <w:rsid w:val="003074D1"/>
    <w:rsid w:val="003101E1"/>
    <w:rsid w:val="00310447"/>
    <w:rsid w:val="00310C95"/>
    <w:rsid w:val="0031109D"/>
    <w:rsid w:val="0031284C"/>
    <w:rsid w:val="00312AFD"/>
    <w:rsid w:val="0031409C"/>
    <w:rsid w:val="0031420A"/>
    <w:rsid w:val="003155D3"/>
    <w:rsid w:val="003164D2"/>
    <w:rsid w:val="003164D5"/>
    <w:rsid w:val="00317AC3"/>
    <w:rsid w:val="00321148"/>
    <w:rsid w:val="00321A79"/>
    <w:rsid w:val="00321B1F"/>
    <w:rsid w:val="00321D07"/>
    <w:rsid w:val="0032266C"/>
    <w:rsid w:val="00322A03"/>
    <w:rsid w:val="003232C3"/>
    <w:rsid w:val="00323DC8"/>
    <w:rsid w:val="00324073"/>
    <w:rsid w:val="003241B0"/>
    <w:rsid w:val="003241B4"/>
    <w:rsid w:val="003258A1"/>
    <w:rsid w:val="00325A84"/>
    <w:rsid w:val="00325B14"/>
    <w:rsid w:val="00325E06"/>
    <w:rsid w:val="00326357"/>
    <w:rsid w:val="00326CB7"/>
    <w:rsid w:val="00326F19"/>
    <w:rsid w:val="00326F9E"/>
    <w:rsid w:val="003300F2"/>
    <w:rsid w:val="00331673"/>
    <w:rsid w:val="00331ED1"/>
    <w:rsid w:val="003328D9"/>
    <w:rsid w:val="0033379A"/>
    <w:rsid w:val="003337B3"/>
    <w:rsid w:val="00333BFA"/>
    <w:rsid w:val="00334434"/>
    <w:rsid w:val="00334EB8"/>
    <w:rsid w:val="00335A01"/>
    <w:rsid w:val="00335DA5"/>
    <w:rsid w:val="00336C56"/>
    <w:rsid w:val="00337BE7"/>
    <w:rsid w:val="003406FD"/>
    <w:rsid w:val="00340F7A"/>
    <w:rsid w:val="00341323"/>
    <w:rsid w:val="00341929"/>
    <w:rsid w:val="00341D9A"/>
    <w:rsid w:val="00343586"/>
    <w:rsid w:val="003436A3"/>
    <w:rsid w:val="00343AFE"/>
    <w:rsid w:val="00343EA5"/>
    <w:rsid w:val="0034460F"/>
    <w:rsid w:val="00344FAB"/>
    <w:rsid w:val="00345141"/>
    <w:rsid w:val="0034531E"/>
    <w:rsid w:val="00346410"/>
    <w:rsid w:val="003470BD"/>
    <w:rsid w:val="0035012B"/>
    <w:rsid w:val="0035041E"/>
    <w:rsid w:val="003516CD"/>
    <w:rsid w:val="00351F14"/>
    <w:rsid w:val="00352626"/>
    <w:rsid w:val="0035328F"/>
    <w:rsid w:val="003536CF"/>
    <w:rsid w:val="00354024"/>
    <w:rsid w:val="00355743"/>
    <w:rsid w:val="00355846"/>
    <w:rsid w:val="00355F49"/>
    <w:rsid w:val="00357943"/>
    <w:rsid w:val="00357BB8"/>
    <w:rsid w:val="003600F2"/>
    <w:rsid w:val="003602C0"/>
    <w:rsid w:val="00360DB9"/>
    <w:rsid w:val="003617F1"/>
    <w:rsid w:val="00362719"/>
    <w:rsid w:val="00362D5B"/>
    <w:rsid w:val="00363134"/>
    <w:rsid w:val="00365384"/>
    <w:rsid w:val="0036573E"/>
    <w:rsid w:val="003660B8"/>
    <w:rsid w:val="003671C3"/>
    <w:rsid w:val="00370489"/>
    <w:rsid w:val="00370D4E"/>
    <w:rsid w:val="00370DE7"/>
    <w:rsid w:val="00371433"/>
    <w:rsid w:val="00371552"/>
    <w:rsid w:val="00371B57"/>
    <w:rsid w:val="00371BE1"/>
    <w:rsid w:val="00371F8B"/>
    <w:rsid w:val="00373EAA"/>
    <w:rsid w:val="00373F9F"/>
    <w:rsid w:val="00374650"/>
    <w:rsid w:val="00374A04"/>
    <w:rsid w:val="003753FC"/>
    <w:rsid w:val="00375417"/>
    <w:rsid w:val="003754D9"/>
    <w:rsid w:val="00376628"/>
    <w:rsid w:val="00376C3E"/>
    <w:rsid w:val="00376CB8"/>
    <w:rsid w:val="003771ED"/>
    <w:rsid w:val="00377497"/>
    <w:rsid w:val="00377890"/>
    <w:rsid w:val="00377925"/>
    <w:rsid w:val="00377C16"/>
    <w:rsid w:val="00377C96"/>
    <w:rsid w:val="0038039F"/>
    <w:rsid w:val="00380DF6"/>
    <w:rsid w:val="003819C8"/>
    <w:rsid w:val="00382938"/>
    <w:rsid w:val="00382939"/>
    <w:rsid w:val="00384EF6"/>
    <w:rsid w:val="00384F5A"/>
    <w:rsid w:val="003853FA"/>
    <w:rsid w:val="00385C33"/>
    <w:rsid w:val="003903FB"/>
    <w:rsid w:val="0039114B"/>
    <w:rsid w:val="0039299B"/>
    <w:rsid w:val="00393FEF"/>
    <w:rsid w:val="00394C27"/>
    <w:rsid w:val="00396C76"/>
    <w:rsid w:val="003A050E"/>
    <w:rsid w:val="003A050F"/>
    <w:rsid w:val="003A1120"/>
    <w:rsid w:val="003A1229"/>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924"/>
    <w:rsid w:val="003B6D7A"/>
    <w:rsid w:val="003B6E10"/>
    <w:rsid w:val="003B708A"/>
    <w:rsid w:val="003B7634"/>
    <w:rsid w:val="003C018A"/>
    <w:rsid w:val="003C126F"/>
    <w:rsid w:val="003C1AB1"/>
    <w:rsid w:val="003C2412"/>
    <w:rsid w:val="003C253D"/>
    <w:rsid w:val="003C290E"/>
    <w:rsid w:val="003C3C6D"/>
    <w:rsid w:val="003C4904"/>
    <w:rsid w:val="003C4C02"/>
    <w:rsid w:val="003C4C53"/>
    <w:rsid w:val="003C5AB4"/>
    <w:rsid w:val="003C5CA2"/>
    <w:rsid w:val="003C64A7"/>
    <w:rsid w:val="003C6C3A"/>
    <w:rsid w:val="003C6C7B"/>
    <w:rsid w:val="003C6E49"/>
    <w:rsid w:val="003C7285"/>
    <w:rsid w:val="003C73E9"/>
    <w:rsid w:val="003C7763"/>
    <w:rsid w:val="003C7AFD"/>
    <w:rsid w:val="003C7CF1"/>
    <w:rsid w:val="003D03D9"/>
    <w:rsid w:val="003D11CB"/>
    <w:rsid w:val="003D1383"/>
    <w:rsid w:val="003D20F9"/>
    <w:rsid w:val="003D21ED"/>
    <w:rsid w:val="003D3D2D"/>
    <w:rsid w:val="003D435C"/>
    <w:rsid w:val="003D4605"/>
    <w:rsid w:val="003D50E5"/>
    <w:rsid w:val="003D5A05"/>
    <w:rsid w:val="003D5EC9"/>
    <w:rsid w:val="003D6258"/>
    <w:rsid w:val="003D6501"/>
    <w:rsid w:val="003D6980"/>
    <w:rsid w:val="003D74CC"/>
    <w:rsid w:val="003E009B"/>
    <w:rsid w:val="003E0A08"/>
    <w:rsid w:val="003E0FEA"/>
    <w:rsid w:val="003E1160"/>
    <w:rsid w:val="003E1371"/>
    <w:rsid w:val="003E19D0"/>
    <w:rsid w:val="003E23F7"/>
    <w:rsid w:val="003E436D"/>
    <w:rsid w:val="003E4DB9"/>
    <w:rsid w:val="003E51C1"/>
    <w:rsid w:val="003E5B9A"/>
    <w:rsid w:val="003E6FBE"/>
    <w:rsid w:val="003E713F"/>
    <w:rsid w:val="003F092C"/>
    <w:rsid w:val="003F0DA7"/>
    <w:rsid w:val="003F11A1"/>
    <w:rsid w:val="003F139A"/>
    <w:rsid w:val="003F1531"/>
    <w:rsid w:val="003F18FD"/>
    <w:rsid w:val="003F2587"/>
    <w:rsid w:val="003F25CB"/>
    <w:rsid w:val="003F3EFE"/>
    <w:rsid w:val="003F3FC9"/>
    <w:rsid w:val="003F5489"/>
    <w:rsid w:val="003F54D8"/>
    <w:rsid w:val="003F6BA7"/>
    <w:rsid w:val="003F7144"/>
    <w:rsid w:val="003F740A"/>
    <w:rsid w:val="00401CAD"/>
    <w:rsid w:val="004037B4"/>
    <w:rsid w:val="00403C06"/>
    <w:rsid w:val="00403C4D"/>
    <w:rsid w:val="00404139"/>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3395"/>
    <w:rsid w:val="00413BB0"/>
    <w:rsid w:val="00413D2E"/>
    <w:rsid w:val="0041437E"/>
    <w:rsid w:val="004147BD"/>
    <w:rsid w:val="004157B6"/>
    <w:rsid w:val="00416326"/>
    <w:rsid w:val="0041685F"/>
    <w:rsid w:val="00416D08"/>
    <w:rsid w:val="00417604"/>
    <w:rsid w:val="004202E2"/>
    <w:rsid w:val="0042187D"/>
    <w:rsid w:val="00422AEB"/>
    <w:rsid w:val="00422E5A"/>
    <w:rsid w:val="00423F48"/>
    <w:rsid w:val="00423FD0"/>
    <w:rsid w:val="0042484E"/>
    <w:rsid w:val="00424C4C"/>
    <w:rsid w:val="004252AF"/>
    <w:rsid w:val="0042676D"/>
    <w:rsid w:val="00426A4E"/>
    <w:rsid w:val="00426BA2"/>
    <w:rsid w:val="0042798B"/>
    <w:rsid w:val="004309A1"/>
    <w:rsid w:val="00432574"/>
    <w:rsid w:val="0043288C"/>
    <w:rsid w:val="0043335A"/>
    <w:rsid w:val="0043374C"/>
    <w:rsid w:val="004342C0"/>
    <w:rsid w:val="00434D5E"/>
    <w:rsid w:val="00434F83"/>
    <w:rsid w:val="00435186"/>
    <w:rsid w:val="00435437"/>
    <w:rsid w:val="004356A8"/>
    <w:rsid w:val="00435855"/>
    <w:rsid w:val="00436201"/>
    <w:rsid w:val="004409AA"/>
    <w:rsid w:val="00441581"/>
    <w:rsid w:val="004423C1"/>
    <w:rsid w:val="00443DE5"/>
    <w:rsid w:val="00443E83"/>
    <w:rsid w:val="00443FA8"/>
    <w:rsid w:val="00443FEB"/>
    <w:rsid w:val="00444DC8"/>
    <w:rsid w:val="00446913"/>
    <w:rsid w:val="00447541"/>
    <w:rsid w:val="004475D8"/>
    <w:rsid w:val="00447B36"/>
    <w:rsid w:val="00447D54"/>
    <w:rsid w:val="00450342"/>
    <w:rsid w:val="00450767"/>
    <w:rsid w:val="004512A8"/>
    <w:rsid w:val="004525F0"/>
    <w:rsid w:val="00452C1D"/>
    <w:rsid w:val="00453770"/>
    <w:rsid w:val="00453E97"/>
    <w:rsid w:val="00453FF6"/>
    <w:rsid w:val="004556DB"/>
    <w:rsid w:val="00455810"/>
    <w:rsid w:val="00455AA9"/>
    <w:rsid w:val="00455AC1"/>
    <w:rsid w:val="00455FA5"/>
    <w:rsid w:val="00456117"/>
    <w:rsid w:val="00456DA8"/>
    <w:rsid w:val="0045773D"/>
    <w:rsid w:val="00457F5A"/>
    <w:rsid w:val="00461904"/>
    <w:rsid w:val="00461CE4"/>
    <w:rsid w:val="004624F4"/>
    <w:rsid w:val="00462587"/>
    <w:rsid w:val="00462A54"/>
    <w:rsid w:val="004635E0"/>
    <w:rsid w:val="0046385E"/>
    <w:rsid w:val="00463897"/>
    <w:rsid w:val="004642FA"/>
    <w:rsid w:val="0046472C"/>
    <w:rsid w:val="004647AD"/>
    <w:rsid w:val="00464973"/>
    <w:rsid w:val="004658BF"/>
    <w:rsid w:val="00465B46"/>
    <w:rsid w:val="00465EA5"/>
    <w:rsid w:val="00466D0C"/>
    <w:rsid w:val="00467B1D"/>
    <w:rsid w:val="00471043"/>
    <w:rsid w:val="004713B5"/>
    <w:rsid w:val="00472F7A"/>
    <w:rsid w:val="00472F8C"/>
    <w:rsid w:val="0047499C"/>
    <w:rsid w:val="0047554A"/>
    <w:rsid w:val="00475F9B"/>
    <w:rsid w:val="0047611B"/>
    <w:rsid w:val="0047687E"/>
    <w:rsid w:val="00477E28"/>
    <w:rsid w:val="00481FD6"/>
    <w:rsid w:val="00482B34"/>
    <w:rsid w:val="00482BC0"/>
    <w:rsid w:val="0048317B"/>
    <w:rsid w:val="00483462"/>
    <w:rsid w:val="00483E10"/>
    <w:rsid w:val="00484190"/>
    <w:rsid w:val="004847DE"/>
    <w:rsid w:val="00484A03"/>
    <w:rsid w:val="00485CFB"/>
    <w:rsid w:val="00485E23"/>
    <w:rsid w:val="00486432"/>
    <w:rsid w:val="0048654D"/>
    <w:rsid w:val="004867B9"/>
    <w:rsid w:val="00486B0D"/>
    <w:rsid w:val="00490809"/>
    <w:rsid w:val="00491BCB"/>
    <w:rsid w:val="00494EAB"/>
    <w:rsid w:val="0049538A"/>
    <w:rsid w:val="00495F71"/>
    <w:rsid w:val="0049675E"/>
    <w:rsid w:val="00496EFB"/>
    <w:rsid w:val="004978E3"/>
    <w:rsid w:val="00497DF3"/>
    <w:rsid w:val="004A01F5"/>
    <w:rsid w:val="004A0401"/>
    <w:rsid w:val="004A0E10"/>
    <w:rsid w:val="004A13CE"/>
    <w:rsid w:val="004A1BB5"/>
    <w:rsid w:val="004A299F"/>
    <w:rsid w:val="004A3395"/>
    <w:rsid w:val="004A389E"/>
    <w:rsid w:val="004A3BE2"/>
    <w:rsid w:val="004A3C50"/>
    <w:rsid w:val="004A3F9F"/>
    <w:rsid w:val="004A4444"/>
    <w:rsid w:val="004A4761"/>
    <w:rsid w:val="004A48CA"/>
    <w:rsid w:val="004A4C80"/>
    <w:rsid w:val="004A51B9"/>
    <w:rsid w:val="004A5282"/>
    <w:rsid w:val="004A6619"/>
    <w:rsid w:val="004A7485"/>
    <w:rsid w:val="004A7BCA"/>
    <w:rsid w:val="004A7F0E"/>
    <w:rsid w:val="004B0221"/>
    <w:rsid w:val="004B0E0C"/>
    <w:rsid w:val="004B2DE4"/>
    <w:rsid w:val="004B40B1"/>
    <w:rsid w:val="004B4918"/>
    <w:rsid w:val="004B4E0B"/>
    <w:rsid w:val="004B5AA9"/>
    <w:rsid w:val="004B6A93"/>
    <w:rsid w:val="004B6BCA"/>
    <w:rsid w:val="004B6FBD"/>
    <w:rsid w:val="004B7455"/>
    <w:rsid w:val="004C076A"/>
    <w:rsid w:val="004C0F1C"/>
    <w:rsid w:val="004C11AA"/>
    <w:rsid w:val="004C1D8F"/>
    <w:rsid w:val="004C29F1"/>
    <w:rsid w:val="004C3894"/>
    <w:rsid w:val="004C40E5"/>
    <w:rsid w:val="004C42C8"/>
    <w:rsid w:val="004C4413"/>
    <w:rsid w:val="004C5B75"/>
    <w:rsid w:val="004C7323"/>
    <w:rsid w:val="004C7449"/>
    <w:rsid w:val="004C7DC4"/>
    <w:rsid w:val="004C7E0B"/>
    <w:rsid w:val="004C7E53"/>
    <w:rsid w:val="004C7F77"/>
    <w:rsid w:val="004D017C"/>
    <w:rsid w:val="004D020D"/>
    <w:rsid w:val="004D1010"/>
    <w:rsid w:val="004D1332"/>
    <w:rsid w:val="004D19FA"/>
    <w:rsid w:val="004D1B6A"/>
    <w:rsid w:val="004D235D"/>
    <w:rsid w:val="004D248A"/>
    <w:rsid w:val="004D3A02"/>
    <w:rsid w:val="004D459D"/>
    <w:rsid w:val="004D5136"/>
    <w:rsid w:val="004D725A"/>
    <w:rsid w:val="004D7B52"/>
    <w:rsid w:val="004D7DFA"/>
    <w:rsid w:val="004E05A2"/>
    <w:rsid w:val="004E07B2"/>
    <w:rsid w:val="004E13EA"/>
    <w:rsid w:val="004E1F54"/>
    <w:rsid w:val="004E1FB0"/>
    <w:rsid w:val="004E2171"/>
    <w:rsid w:val="004E2550"/>
    <w:rsid w:val="004E31B5"/>
    <w:rsid w:val="004E4023"/>
    <w:rsid w:val="004E442B"/>
    <w:rsid w:val="004E4612"/>
    <w:rsid w:val="004E47F9"/>
    <w:rsid w:val="004E540F"/>
    <w:rsid w:val="004E6AD3"/>
    <w:rsid w:val="004E6E3E"/>
    <w:rsid w:val="004E6F7E"/>
    <w:rsid w:val="004E71CB"/>
    <w:rsid w:val="004F032F"/>
    <w:rsid w:val="004F0C1D"/>
    <w:rsid w:val="004F1E4F"/>
    <w:rsid w:val="004F30E1"/>
    <w:rsid w:val="004F33F0"/>
    <w:rsid w:val="004F40DE"/>
    <w:rsid w:val="004F4FA8"/>
    <w:rsid w:val="004F55BA"/>
    <w:rsid w:val="004F59DC"/>
    <w:rsid w:val="004F6458"/>
    <w:rsid w:val="004F66A3"/>
    <w:rsid w:val="004F6FEF"/>
    <w:rsid w:val="004F7943"/>
    <w:rsid w:val="005002B8"/>
    <w:rsid w:val="00500818"/>
    <w:rsid w:val="00501200"/>
    <w:rsid w:val="005020EF"/>
    <w:rsid w:val="0050218B"/>
    <w:rsid w:val="0050224F"/>
    <w:rsid w:val="005032DE"/>
    <w:rsid w:val="005035B0"/>
    <w:rsid w:val="00503E5F"/>
    <w:rsid w:val="00504139"/>
    <w:rsid w:val="005047B8"/>
    <w:rsid w:val="0050514B"/>
    <w:rsid w:val="005070CC"/>
    <w:rsid w:val="005107DF"/>
    <w:rsid w:val="0051113D"/>
    <w:rsid w:val="00512148"/>
    <w:rsid w:val="005122FE"/>
    <w:rsid w:val="0051270F"/>
    <w:rsid w:val="00512760"/>
    <w:rsid w:val="00512E53"/>
    <w:rsid w:val="0051329C"/>
    <w:rsid w:val="0051416C"/>
    <w:rsid w:val="00514AC9"/>
    <w:rsid w:val="0051508F"/>
    <w:rsid w:val="0051554D"/>
    <w:rsid w:val="00515C55"/>
    <w:rsid w:val="00515ED0"/>
    <w:rsid w:val="0051611C"/>
    <w:rsid w:val="00516502"/>
    <w:rsid w:val="005178A2"/>
    <w:rsid w:val="005209A8"/>
    <w:rsid w:val="00521CBD"/>
    <w:rsid w:val="00522200"/>
    <w:rsid w:val="00523142"/>
    <w:rsid w:val="0052470F"/>
    <w:rsid w:val="00524961"/>
    <w:rsid w:val="00524D5E"/>
    <w:rsid w:val="005252CE"/>
    <w:rsid w:val="00525A62"/>
    <w:rsid w:val="00525ACD"/>
    <w:rsid w:val="00525B54"/>
    <w:rsid w:val="00525FD6"/>
    <w:rsid w:val="005260FE"/>
    <w:rsid w:val="005262D5"/>
    <w:rsid w:val="005265F8"/>
    <w:rsid w:val="0052661B"/>
    <w:rsid w:val="00526F52"/>
    <w:rsid w:val="0052706E"/>
    <w:rsid w:val="005273B1"/>
    <w:rsid w:val="005275FF"/>
    <w:rsid w:val="00530BB3"/>
    <w:rsid w:val="00530BF4"/>
    <w:rsid w:val="00530FFF"/>
    <w:rsid w:val="005315A7"/>
    <w:rsid w:val="005321FB"/>
    <w:rsid w:val="0053254A"/>
    <w:rsid w:val="005328BE"/>
    <w:rsid w:val="005332CF"/>
    <w:rsid w:val="005334CF"/>
    <w:rsid w:val="00533C4A"/>
    <w:rsid w:val="005357BB"/>
    <w:rsid w:val="00537098"/>
    <w:rsid w:val="005377B5"/>
    <w:rsid w:val="005379E7"/>
    <w:rsid w:val="00540094"/>
    <w:rsid w:val="00540925"/>
    <w:rsid w:val="00540C9A"/>
    <w:rsid w:val="0054118B"/>
    <w:rsid w:val="0054132A"/>
    <w:rsid w:val="0054149D"/>
    <w:rsid w:val="005420ED"/>
    <w:rsid w:val="00542A74"/>
    <w:rsid w:val="005448A6"/>
    <w:rsid w:val="0054572D"/>
    <w:rsid w:val="005462EB"/>
    <w:rsid w:val="0054639E"/>
    <w:rsid w:val="0054664F"/>
    <w:rsid w:val="00547265"/>
    <w:rsid w:val="00547443"/>
    <w:rsid w:val="0055037C"/>
    <w:rsid w:val="005505A6"/>
    <w:rsid w:val="005505BF"/>
    <w:rsid w:val="005509CF"/>
    <w:rsid w:val="00551B0D"/>
    <w:rsid w:val="0055209A"/>
    <w:rsid w:val="00553286"/>
    <w:rsid w:val="00553E2C"/>
    <w:rsid w:val="0055476C"/>
    <w:rsid w:val="00555430"/>
    <w:rsid w:val="00557049"/>
    <w:rsid w:val="0055747F"/>
    <w:rsid w:val="00557513"/>
    <w:rsid w:val="005605D0"/>
    <w:rsid w:val="00560AD2"/>
    <w:rsid w:val="00561265"/>
    <w:rsid w:val="005613E8"/>
    <w:rsid w:val="00561DBA"/>
    <w:rsid w:val="00562B41"/>
    <w:rsid w:val="00563347"/>
    <w:rsid w:val="0056365F"/>
    <w:rsid w:val="0056375F"/>
    <w:rsid w:val="0056385B"/>
    <w:rsid w:val="00563B8D"/>
    <w:rsid w:val="00563D94"/>
    <w:rsid w:val="00563DE6"/>
    <w:rsid w:val="0056412E"/>
    <w:rsid w:val="00564379"/>
    <w:rsid w:val="0056444E"/>
    <w:rsid w:val="00564AD2"/>
    <w:rsid w:val="00564ED0"/>
    <w:rsid w:val="00565036"/>
    <w:rsid w:val="005651C4"/>
    <w:rsid w:val="00565B06"/>
    <w:rsid w:val="00566392"/>
    <w:rsid w:val="00566909"/>
    <w:rsid w:val="00567348"/>
    <w:rsid w:val="00567800"/>
    <w:rsid w:val="00567A52"/>
    <w:rsid w:val="00570722"/>
    <w:rsid w:val="005717E5"/>
    <w:rsid w:val="005717E7"/>
    <w:rsid w:val="0057188A"/>
    <w:rsid w:val="0057348B"/>
    <w:rsid w:val="005753B6"/>
    <w:rsid w:val="0057636E"/>
    <w:rsid w:val="005769FF"/>
    <w:rsid w:val="005806D2"/>
    <w:rsid w:val="00580F27"/>
    <w:rsid w:val="00582B63"/>
    <w:rsid w:val="005830AF"/>
    <w:rsid w:val="00583195"/>
    <w:rsid w:val="00583B84"/>
    <w:rsid w:val="00584DCB"/>
    <w:rsid w:val="0058525D"/>
    <w:rsid w:val="00585C84"/>
    <w:rsid w:val="00586C91"/>
    <w:rsid w:val="0058714C"/>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6081"/>
    <w:rsid w:val="005A7025"/>
    <w:rsid w:val="005A745E"/>
    <w:rsid w:val="005B0749"/>
    <w:rsid w:val="005B13D2"/>
    <w:rsid w:val="005B178E"/>
    <w:rsid w:val="005B19E4"/>
    <w:rsid w:val="005B1D8D"/>
    <w:rsid w:val="005B24C3"/>
    <w:rsid w:val="005B2A1D"/>
    <w:rsid w:val="005B2C82"/>
    <w:rsid w:val="005B2D9B"/>
    <w:rsid w:val="005B2FD0"/>
    <w:rsid w:val="005B3312"/>
    <w:rsid w:val="005B34A6"/>
    <w:rsid w:val="005B383F"/>
    <w:rsid w:val="005B46C1"/>
    <w:rsid w:val="005B6D47"/>
    <w:rsid w:val="005C006A"/>
    <w:rsid w:val="005C0258"/>
    <w:rsid w:val="005C0B37"/>
    <w:rsid w:val="005C110F"/>
    <w:rsid w:val="005C17C2"/>
    <w:rsid w:val="005C33C1"/>
    <w:rsid w:val="005C384D"/>
    <w:rsid w:val="005C3F18"/>
    <w:rsid w:val="005C4DA0"/>
    <w:rsid w:val="005C4EE0"/>
    <w:rsid w:val="005C59C4"/>
    <w:rsid w:val="005C5BD5"/>
    <w:rsid w:val="005C61CB"/>
    <w:rsid w:val="005C6C2A"/>
    <w:rsid w:val="005C6D8F"/>
    <w:rsid w:val="005C7060"/>
    <w:rsid w:val="005D089A"/>
    <w:rsid w:val="005D08AD"/>
    <w:rsid w:val="005D1EC0"/>
    <w:rsid w:val="005D2C18"/>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493"/>
    <w:rsid w:val="005E36FB"/>
    <w:rsid w:val="005E39C1"/>
    <w:rsid w:val="005E3B81"/>
    <w:rsid w:val="005E4667"/>
    <w:rsid w:val="005E5FE0"/>
    <w:rsid w:val="005E6BBE"/>
    <w:rsid w:val="005F074D"/>
    <w:rsid w:val="005F0E6E"/>
    <w:rsid w:val="005F10B9"/>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61E"/>
    <w:rsid w:val="005F7EBF"/>
    <w:rsid w:val="00601369"/>
    <w:rsid w:val="006015A1"/>
    <w:rsid w:val="006015E1"/>
    <w:rsid w:val="00601B91"/>
    <w:rsid w:val="00601CFA"/>
    <w:rsid w:val="00601DD0"/>
    <w:rsid w:val="0060200D"/>
    <w:rsid w:val="00603E31"/>
    <w:rsid w:val="006041B7"/>
    <w:rsid w:val="0060473F"/>
    <w:rsid w:val="00605D03"/>
    <w:rsid w:val="0060671C"/>
    <w:rsid w:val="0060787D"/>
    <w:rsid w:val="00607C46"/>
    <w:rsid w:val="00607DC6"/>
    <w:rsid w:val="0061017A"/>
    <w:rsid w:val="00610270"/>
    <w:rsid w:val="00610603"/>
    <w:rsid w:val="0061140F"/>
    <w:rsid w:val="00611746"/>
    <w:rsid w:val="00612434"/>
    <w:rsid w:val="00612CE6"/>
    <w:rsid w:val="00612EDD"/>
    <w:rsid w:val="00614A7B"/>
    <w:rsid w:val="006158E4"/>
    <w:rsid w:val="006158FB"/>
    <w:rsid w:val="00615A7C"/>
    <w:rsid w:val="00615C08"/>
    <w:rsid w:val="00615D13"/>
    <w:rsid w:val="00616A72"/>
    <w:rsid w:val="0061733E"/>
    <w:rsid w:val="0061741C"/>
    <w:rsid w:val="006207BC"/>
    <w:rsid w:val="00621335"/>
    <w:rsid w:val="0062150E"/>
    <w:rsid w:val="00621CDF"/>
    <w:rsid w:val="006226BA"/>
    <w:rsid w:val="00622948"/>
    <w:rsid w:val="0062324B"/>
    <w:rsid w:val="00623E31"/>
    <w:rsid w:val="00623F37"/>
    <w:rsid w:val="00623F56"/>
    <w:rsid w:val="006242E9"/>
    <w:rsid w:val="006250F6"/>
    <w:rsid w:val="006258F1"/>
    <w:rsid w:val="00626341"/>
    <w:rsid w:val="00626BBC"/>
    <w:rsid w:val="006274B9"/>
    <w:rsid w:val="00627589"/>
    <w:rsid w:val="00627808"/>
    <w:rsid w:val="0062788C"/>
    <w:rsid w:val="00627CD4"/>
    <w:rsid w:val="00630849"/>
    <w:rsid w:val="006309BA"/>
    <w:rsid w:val="00630DE9"/>
    <w:rsid w:val="00630E74"/>
    <w:rsid w:val="00630F03"/>
    <w:rsid w:val="00631732"/>
    <w:rsid w:val="00631E78"/>
    <w:rsid w:val="00632B0E"/>
    <w:rsid w:val="00633526"/>
    <w:rsid w:val="00634906"/>
    <w:rsid w:val="0063491E"/>
    <w:rsid w:val="006349FB"/>
    <w:rsid w:val="00634A07"/>
    <w:rsid w:val="00634E47"/>
    <w:rsid w:val="00635013"/>
    <w:rsid w:val="00635443"/>
    <w:rsid w:val="0063557A"/>
    <w:rsid w:val="00636208"/>
    <w:rsid w:val="00636500"/>
    <w:rsid w:val="00640399"/>
    <w:rsid w:val="00640BD0"/>
    <w:rsid w:val="00640DBD"/>
    <w:rsid w:val="00641935"/>
    <w:rsid w:val="00641CA6"/>
    <w:rsid w:val="00642683"/>
    <w:rsid w:val="006428F6"/>
    <w:rsid w:val="0064351F"/>
    <w:rsid w:val="00643C6F"/>
    <w:rsid w:val="006440AA"/>
    <w:rsid w:val="00645DF8"/>
    <w:rsid w:val="006460FF"/>
    <w:rsid w:val="00646974"/>
    <w:rsid w:val="00650198"/>
    <w:rsid w:val="00650934"/>
    <w:rsid w:val="006512AF"/>
    <w:rsid w:val="00651301"/>
    <w:rsid w:val="006516A0"/>
    <w:rsid w:val="00651E2B"/>
    <w:rsid w:val="00653069"/>
    <w:rsid w:val="0065354D"/>
    <w:rsid w:val="00653A37"/>
    <w:rsid w:val="00653C5D"/>
    <w:rsid w:val="006541EB"/>
    <w:rsid w:val="006545F9"/>
    <w:rsid w:val="00655252"/>
    <w:rsid w:val="006553EF"/>
    <w:rsid w:val="006561A3"/>
    <w:rsid w:val="00656955"/>
    <w:rsid w:val="00660A92"/>
    <w:rsid w:val="00660F6D"/>
    <w:rsid w:val="0066154C"/>
    <w:rsid w:val="0066179A"/>
    <w:rsid w:val="00661860"/>
    <w:rsid w:val="00661B17"/>
    <w:rsid w:val="00662606"/>
    <w:rsid w:val="0066271C"/>
    <w:rsid w:val="00662DDD"/>
    <w:rsid w:val="00663028"/>
    <w:rsid w:val="00663099"/>
    <w:rsid w:val="006630AF"/>
    <w:rsid w:val="006637EE"/>
    <w:rsid w:val="00664184"/>
    <w:rsid w:val="00664C39"/>
    <w:rsid w:val="0066500F"/>
    <w:rsid w:val="006658A8"/>
    <w:rsid w:val="00665D82"/>
    <w:rsid w:val="00670373"/>
    <w:rsid w:val="00671B2B"/>
    <w:rsid w:val="00671DB5"/>
    <w:rsid w:val="0067281B"/>
    <w:rsid w:val="00673538"/>
    <w:rsid w:val="00674A37"/>
    <w:rsid w:val="0067544C"/>
    <w:rsid w:val="00676BA9"/>
    <w:rsid w:val="00680281"/>
    <w:rsid w:val="00681A54"/>
    <w:rsid w:val="00681CDE"/>
    <w:rsid w:val="006824FC"/>
    <w:rsid w:val="006832FF"/>
    <w:rsid w:val="0068448B"/>
    <w:rsid w:val="006853B3"/>
    <w:rsid w:val="00685948"/>
    <w:rsid w:val="00685C49"/>
    <w:rsid w:val="00686612"/>
    <w:rsid w:val="00686CF9"/>
    <w:rsid w:val="00686DBB"/>
    <w:rsid w:val="00687997"/>
    <w:rsid w:val="00687E47"/>
    <w:rsid w:val="0069058D"/>
    <w:rsid w:val="00691183"/>
    <w:rsid w:val="00691825"/>
    <w:rsid w:val="006919AA"/>
    <w:rsid w:val="00693903"/>
    <w:rsid w:val="00693D98"/>
    <w:rsid w:val="00694911"/>
    <w:rsid w:val="00695223"/>
    <w:rsid w:val="00696EED"/>
    <w:rsid w:val="00696F73"/>
    <w:rsid w:val="006978CF"/>
    <w:rsid w:val="00697ADF"/>
    <w:rsid w:val="006A2889"/>
    <w:rsid w:val="006A4AF7"/>
    <w:rsid w:val="006A50A4"/>
    <w:rsid w:val="006A58FD"/>
    <w:rsid w:val="006A5A22"/>
    <w:rsid w:val="006A5EED"/>
    <w:rsid w:val="006A6750"/>
    <w:rsid w:val="006A675A"/>
    <w:rsid w:val="006A7476"/>
    <w:rsid w:val="006B257C"/>
    <w:rsid w:val="006B3FBF"/>
    <w:rsid w:val="006B45D2"/>
    <w:rsid w:val="006B4773"/>
    <w:rsid w:val="006B4B0E"/>
    <w:rsid w:val="006B4DA5"/>
    <w:rsid w:val="006B5492"/>
    <w:rsid w:val="006B5692"/>
    <w:rsid w:val="006B56F2"/>
    <w:rsid w:val="006B5CC8"/>
    <w:rsid w:val="006B6BA8"/>
    <w:rsid w:val="006B6D69"/>
    <w:rsid w:val="006B73F1"/>
    <w:rsid w:val="006B79D8"/>
    <w:rsid w:val="006C176F"/>
    <w:rsid w:val="006C1CEA"/>
    <w:rsid w:val="006C27BB"/>
    <w:rsid w:val="006C2ED7"/>
    <w:rsid w:val="006C30A2"/>
    <w:rsid w:val="006C38E9"/>
    <w:rsid w:val="006C4114"/>
    <w:rsid w:val="006C4A69"/>
    <w:rsid w:val="006C613D"/>
    <w:rsid w:val="006C6272"/>
    <w:rsid w:val="006C63B5"/>
    <w:rsid w:val="006C6B7B"/>
    <w:rsid w:val="006D0022"/>
    <w:rsid w:val="006D08D4"/>
    <w:rsid w:val="006D0CD4"/>
    <w:rsid w:val="006D2363"/>
    <w:rsid w:val="006D3202"/>
    <w:rsid w:val="006D3B55"/>
    <w:rsid w:val="006D3C8B"/>
    <w:rsid w:val="006D463E"/>
    <w:rsid w:val="006D5013"/>
    <w:rsid w:val="006D5627"/>
    <w:rsid w:val="006D5727"/>
    <w:rsid w:val="006D6694"/>
    <w:rsid w:val="006D7F4A"/>
    <w:rsid w:val="006E02D5"/>
    <w:rsid w:val="006E04DD"/>
    <w:rsid w:val="006E0B40"/>
    <w:rsid w:val="006E2531"/>
    <w:rsid w:val="006E28D7"/>
    <w:rsid w:val="006E2957"/>
    <w:rsid w:val="006E533D"/>
    <w:rsid w:val="006E5728"/>
    <w:rsid w:val="006E611B"/>
    <w:rsid w:val="006E6783"/>
    <w:rsid w:val="006E6883"/>
    <w:rsid w:val="006E75C7"/>
    <w:rsid w:val="006E7679"/>
    <w:rsid w:val="006F050E"/>
    <w:rsid w:val="006F2F71"/>
    <w:rsid w:val="006F5A0F"/>
    <w:rsid w:val="006F61E0"/>
    <w:rsid w:val="006F631C"/>
    <w:rsid w:val="006F66D2"/>
    <w:rsid w:val="006F6DAA"/>
    <w:rsid w:val="006F7115"/>
    <w:rsid w:val="0070049C"/>
    <w:rsid w:val="007005FD"/>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9BA"/>
    <w:rsid w:val="00716B5A"/>
    <w:rsid w:val="00716F5E"/>
    <w:rsid w:val="00717339"/>
    <w:rsid w:val="007175D7"/>
    <w:rsid w:val="00717909"/>
    <w:rsid w:val="00717D94"/>
    <w:rsid w:val="00720782"/>
    <w:rsid w:val="00720E2A"/>
    <w:rsid w:val="0072163C"/>
    <w:rsid w:val="00721826"/>
    <w:rsid w:val="00721A8D"/>
    <w:rsid w:val="007229C0"/>
    <w:rsid w:val="00722B34"/>
    <w:rsid w:val="00723126"/>
    <w:rsid w:val="0072411F"/>
    <w:rsid w:val="007243EB"/>
    <w:rsid w:val="00724A6E"/>
    <w:rsid w:val="00724B68"/>
    <w:rsid w:val="007251CC"/>
    <w:rsid w:val="00725AB6"/>
    <w:rsid w:val="00725D1E"/>
    <w:rsid w:val="00726826"/>
    <w:rsid w:val="00726D3A"/>
    <w:rsid w:val="00727AA6"/>
    <w:rsid w:val="007317B5"/>
    <w:rsid w:val="0073210C"/>
    <w:rsid w:val="0073238A"/>
    <w:rsid w:val="00733758"/>
    <w:rsid w:val="007342EC"/>
    <w:rsid w:val="00734BBA"/>
    <w:rsid w:val="00734E42"/>
    <w:rsid w:val="00735388"/>
    <w:rsid w:val="00735E40"/>
    <w:rsid w:val="0073602A"/>
    <w:rsid w:val="00736D17"/>
    <w:rsid w:val="00736EA4"/>
    <w:rsid w:val="0073711D"/>
    <w:rsid w:val="0073778F"/>
    <w:rsid w:val="00737E6B"/>
    <w:rsid w:val="00741558"/>
    <w:rsid w:val="007422EF"/>
    <w:rsid w:val="007424F7"/>
    <w:rsid w:val="00742F8F"/>
    <w:rsid w:val="00743205"/>
    <w:rsid w:val="0074401D"/>
    <w:rsid w:val="0074429A"/>
    <w:rsid w:val="00744D22"/>
    <w:rsid w:val="00745110"/>
    <w:rsid w:val="007457DF"/>
    <w:rsid w:val="007458BE"/>
    <w:rsid w:val="00745C88"/>
    <w:rsid w:val="00746011"/>
    <w:rsid w:val="00747175"/>
    <w:rsid w:val="0074743B"/>
    <w:rsid w:val="00747663"/>
    <w:rsid w:val="00747A97"/>
    <w:rsid w:val="00750D4F"/>
    <w:rsid w:val="00751686"/>
    <w:rsid w:val="00751799"/>
    <w:rsid w:val="00751E97"/>
    <w:rsid w:val="00751EA6"/>
    <w:rsid w:val="0075257E"/>
    <w:rsid w:val="0075279A"/>
    <w:rsid w:val="007535EA"/>
    <w:rsid w:val="007538D2"/>
    <w:rsid w:val="00753948"/>
    <w:rsid w:val="00753FD1"/>
    <w:rsid w:val="0075438B"/>
    <w:rsid w:val="00754F0F"/>
    <w:rsid w:val="00754F7E"/>
    <w:rsid w:val="007552F1"/>
    <w:rsid w:val="00755F3B"/>
    <w:rsid w:val="007560A1"/>
    <w:rsid w:val="007566CB"/>
    <w:rsid w:val="0075713B"/>
    <w:rsid w:val="00757947"/>
    <w:rsid w:val="0076284D"/>
    <w:rsid w:val="00762FA8"/>
    <w:rsid w:val="00763E24"/>
    <w:rsid w:val="00763E8C"/>
    <w:rsid w:val="007647B5"/>
    <w:rsid w:val="00764C7E"/>
    <w:rsid w:val="00764FD6"/>
    <w:rsid w:val="00764FEE"/>
    <w:rsid w:val="007654C6"/>
    <w:rsid w:val="00766211"/>
    <w:rsid w:val="00766346"/>
    <w:rsid w:val="00766628"/>
    <w:rsid w:val="00766E8E"/>
    <w:rsid w:val="0076785D"/>
    <w:rsid w:val="007707E7"/>
    <w:rsid w:val="00771DC3"/>
    <w:rsid w:val="00771EC8"/>
    <w:rsid w:val="007720C2"/>
    <w:rsid w:val="007731F0"/>
    <w:rsid w:val="00773B1C"/>
    <w:rsid w:val="007740AD"/>
    <w:rsid w:val="0077554C"/>
    <w:rsid w:val="00775877"/>
    <w:rsid w:val="00775FE4"/>
    <w:rsid w:val="007763E1"/>
    <w:rsid w:val="00777670"/>
    <w:rsid w:val="007777B2"/>
    <w:rsid w:val="007815E7"/>
    <w:rsid w:val="00782A82"/>
    <w:rsid w:val="00782BF8"/>
    <w:rsid w:val="007834AA"/>
    <w:rsid w:val="00783536"/>
    <w:rsid w:val="00783C19"/>
    <w:rsid w:val="00784DB2"/>
    <w:rsid w:val="00785F17"/>
    <w:rsid w:val="007860B6"/>
    <w:rsid w:val="007872CE"/>
    <w:rsid w:val="00787DC2"/>
    <w:rsid w:val="0079007C"/>
    <w:rsid w:val="00790838"/>
    <w:rsid w:val="007909D9"/>
    <w:rsid w:val="00790D67"/>
    <w:rsid w:val="00790FAD"/>
    <w:rsid w:val="007912DE"/>
    <w:rsid w:val="0079169E"/>
    <w:rsid w:val="00791A8E"/>
    <w:rsid w:val="00791B61"/>
    <w:rsid w:val="00791E5B"/>
    <w:rsid w:val="00791FC9"/>
    <w:rsid w:val="0079488E"/>
    <w:rsid w:val="007948D0"/>
    <w:rsid w:val="00794F0D"/>
    <w:rsid w:val="0079607C"/>
    <w:rsid w:val="007976F5"/>
    <w:rsid w:val="007A059A"/>
    <w:rsid w:val="007A0FEA"/>
    <w:rsid w:val="007A130B"/>
    <w:rsid w:val="007A24CE"/>
    <w:rsid w:val="007A52D9"/>
    <w:rsid w:val="007A55F8"/>
    <w:rsid w:val="007A5BDA"/>
    <w:rsid w:val="007A6342"/>
    <w:rsid w:val="007A7D55"/>
    <w:rsid w:val="007A7E8A"/>
    <w:rsid w:val="007A7F43"/>
    <w:rsid w:val="007B044B"/>
    <w:rsid w:val="007B0C66"/>
    <w:rsid w:val="007B12FF"/>
    <w:rsid w:val="007B185F"/>
    <w:rsid w:val="007B2A01"/>
    <w:rsid w:val="007B2E75"/>
    <w:rsid w:val="007B4DFE"/>
    <w:rsid w:val="007B5F83"/>
    <w:rsid w:val="007B6219"/>
    <w:rsid w:val="007B6FE5"/>
    <w:rsid w:val="007B7E1B"/>
    <w:rsid w:val="007C0612"/>
    <w:rsid w:val="007C1900"/>
    <w:rsid w:val="007C23ED"/>
    <w:rsid w:val="007C269E"/>
    <w:rsid w:val="007C2C85"/>
    <w:rsid w:val="007C348D"/>
    <w:rsid w:val="007C3B9B"/>
    <w:rsid w:val="007C4FA1"/>
    <w:rsid w:val="007C5055"/>
    <w:rsid w:val="007C5F7E"/>
    <w:rsid w:val="007C7A8A"/>
    <w:rsid w:val="007C7D60"/>
    <w:rsid w:val="007D022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40E2"/>
    <w:rsid w:val="007E541B"/>
    <w:rsid w:val="007E625C"/>
    <w:rsid w:val="007E6607"/>
    <w:rsid w:val="007E7010"/>
    <w:rsid w:val="007F0164"/>
    <w:rsid w:val="007F1A0D"/>
    <w:rsid w:val="007F1B2E"/>
    <w:rsid w:val="007F1B84"/>
    <w:rsid w:val="007F1F54"/>
    <w:rsid w:val="007F2173"/>
    <w:rsid w:val="007F4665"/>
    <w:rsid w:val="007F47E7"/>
    <w:rsid w:val="007F4F75"/>
    <w:rsid w:val="007F6402"/>
    <w:rsid w:val="007F6D78"/>
    <w:rsid w:val="007F77C8"/>
    <w:rsid w:val="007F79DF"/>
    <w:rsid w:val="008012BC"/>
    <w:rsid w:val="00801782"/>
    <w:rsid w:val="00801E04"/>
    <w:rsid w:val="008022F4"/>
    <w:rsid w:val="0080269D"/>
    <w:rsid w:val="00802AE8"/>
    <w:rsid w:val="008040CB"/>
    <w:rsid w:val="00804256"/>
    <w:rsid w:val="008043BC"/>
    <w:rsid w:val="008043C9"/>
    <w:rsid w:val="00805BAD"/>
    <w:rsid w:val="00805DB0"/>
    <w:rsid w:val="00806044"/>
    <w:rsid w:val="008068CC"/>
    <w:rsid w:val="00807B75"/>
    <w:rsid w:val="00807F80"/>
    <w:rsid w:val="00807F86"/>
    <w:rsid w:val="00810237"/>
    <w:rsid w:val="00810AF3"/>
    <w:rsid w:val="00813105"/>
    <w:rsid w:val="00813328"/>
    <w:rsid w:val="0081348B"/>
    <w:rsid w:val="00813A3F"/>
    <w:rsid w:val="0081425E"/>
    <w:rsid w:val="008142E7"/>
    <w:rsid w:val="00814775"/>
    <w:rsid w:val="00814F72"/>
    <w:rsid w:val="0081509F"/>
    <w:rsid w:val="008150F0"/>
    <w:rsid w:val="008170F5"/>
    <w:rsid w:val="008176D9"/>
    <w:rsid w:val="00817F2D"/>
    <w:rsid w:val="00820F8F"/>
    <w:rsid w:val="00821BB1"/>
    <w:rsid w:val="00823BF2"/>
    <w:rsid w:val="0082502F"/>
    <w:rsid w:val="008253EC"/>
    <w:rsid w:val="00825FEE"/>
    <w:rsid w:val="008266F4"/>
    <w:rsid w:val="008267FE"/>
    <w:rsid w:val="0082692A"/>
    <w:rsid w:val="00826A7E"/>
    <w:rsid w:val="008272CE"/>
    <w:rsid w:val="008278C1"/>
    <w:rsid w:val="00827AF2"/>
    <w:rsid w:val="008318B0"/>
    <w:rsid w:val="00831C6C"/>
    <w:rsid w:val="0083270B"/>
    <w:rsid w:val="008330D9"/>
    <w:rsid w:val="008335C6"/>
    <w:rsid w:val="0083389F"/>
    <w:rsid w:val="00833AB8"/>
    <w:rsid w:val="0083427C"/>
    <w:rsid w:val="00834ACE"/>
    <w:rsid w:val="00834CBF"/>
    <w:rsid w:val="00834D9F"/>
    <w:rsid w:val="00835378"/>
    <w:rsid w:val="0083542A"/>
    <w:rsid w:val="00837056"/>
    <w:rsid w:val="008401C2"/>
    <w:rsid w:val="008409D4"/>
    <w:rsid w:val="00840BEE"/>
    <w:rsid w:val="0084174D"/>
    <w:rsid w:val="008417FF"/>
    <w:rsid w:val="00841A89"/>
    <w:rsid w:val="00841A95"/>
    <w:rsid w:val="00841D69"/>
    <w:rsid w:val="00841F69"/>
    <w:rsid w:val="0084284F"/>
    <w:rsid w:val="008429BA"/>
    <w:rsid w:val="00845AD5"/>
    <w:rsid w:val="00846788"/>
    <w:rsid w:val="008475C6"/>
    <w:rsid w:val="0085145A"/>
    <w:rsid w:val="00851498"/>
    <w:rsid w:val="00851768"/>
    <w:rsid w:val="00852F58"/>
    <w:rsid w:val="008563C3"/>
    <w:rsid w:val="008576A8"/>
    <w:rsid w:val="00857913"/>
    <w:rsid w:val="00857DE3"/>
    <w:rsid w:val="00860F5E"/>
    <w:rsid w:val="00861205"/>
    <w:rsid w:val="00861C17"/>
    <w:rsid w:val="00861F49"/>
    <w:rsid w:val="0086202D"/>
    <w:rsid w:val="008638DF"/>
    <w:rsid w:val="00863DB7"/>
    <w:rsid w:val="00863EE4"/>
    <w:rsid w:val="00864390"/>
    <w:rsid w:val="008643DD"/>
    <w:rsid w:val="008649E2"/>
    <w:rsid w:val="008656E1"/>
    <w:rsid w:val="0086727C"/>
    <w:rsid w:val="00867806"/>
    <w:rsid w:val="008678E4"/>
    <w:rsid w:val="00870541"/>
    <w:rsid w:val="008715AB"/>
    <w:rsid w:val="0087164F"/>
    <w:rsid w:val="00871CF7"/>
    <w:rsid w:val="00872074"/>
    <w:rsid w:val="0087218A"/>
    <w:rsid w:val="0087372C"/>
    <w:rsid w:val="00873D68"/>
    <w:rsid w:val="00874383"/>
    <w:rsid w:val="00874DF5"/>
    <w:rsid w:val="00875480"/>
    <w:rsid w:val="00875609"/>
    <w:rsid w:val="00876B6A"/>
    <w:rsid w:val="00876F48"/>
    <w:rsid w:val="00877A5D"/>
    <w:rsid w:val="008802B8"/>
    <w:rsid w:val="00881064"/>
    <w:rsid w:val="0088228F"/>
    <w:rsid w:val="00884109"/>
    <w:rsid w:val="00884B13"/>
    <w:rsid w:val="00886FF6"/>
    <w:rsid w:val="00887B5D"/>
    <w:rsid w:val="00890637"/>
    <w:rsid w:val="00892C5F"/>
    <w:rsid w:val="008930CD"/>
    <w:rsid w:val="008931B4"/>
    <w:rsid w:val="0089331B"/>
    <w:rsid w:val="008933BC"/>
    <w:rsid w:val="00893C2B"/>
    <w:rsid w:val="00893F35"/>
    <w:rsid w:val="00895C40"/>
    <w:rsid w:val="008969D4"/>
    <w:rsid w:val="008A0157"/>
    <w:rsid w:val="008A0261"/>
    <w:rsid w:val="008A0B36"/>
    <w:rsid w:val="008A0BE2"/>
    <w:rsid w:val="008A1D5F"/>
    <w:rsid w:val="008A216D"/>
    <w:rsid w:val="008A24BA"/>
    <w:rsid w:val="008A2970"/>
    <w:rsid w:val="008A2CCB"/>
    <w:rsid w:val="008A2F3B"/>
    <w:rsid w:val="008A3364"/>
    <w:rsid w:val="008A3657"/>
    <w:rsid w:val="008A3A6F"/>
    <w:rsid w:val="008A3C76"/>
    <w:rsid w:val="008A4160"/>
    <w:rsid w:val="008A4B96"/>
    <w:rsid w:val="008A51A5"/>
    <w:rsid w:val="008A537B"/>
    <w:rsid w:val="008A5873"/>
    <w:rsid w:val="008A5D2E"/>
    <w:rsid w:val="008A6002"/>
    <w:rsid w:val="008A6B05"/>
    <w:rsid w:val="008A79F8"/>
    <w:rsid w:val="008A7E15"/>
    <w:rsid w:val="008B149C"/>
    <w:rsid w:val="008B1FB2"/>
    <w:rsid w:val="008B2BFE"/>
    <w:rsid w:val="008B31B9"/>
    <w:rsid w:val="008B333E"/>
    <w:rsid w:val="008B479D"/>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D60"/>
    <w:rsid w:val="008C3FB4"/>
    <w:rsid w:val="008C4071"/>
    <w:rsid w:val="008C41D2"/>
    <w:rsid w:val="008C5210"/>
    <w:rsid w:val="008C5433"/>
    <w:rsid w:val="008C5658"/>
    <w:rsid w:val="008C587F"/>
    <w:rsid w:val="008C6767"/>
    <w:rsid w:val="008C6C05"/>
    <w:rsid w:val="008C6D60"/>
    <w:rsid w:val="008C6ECD"/>
    <w:rsid w:val="008C7B15"/>
    <w:rsid w:val="008D07EC"/>
    <w:rsid w:val="008D1798"/>
    <w:rsid w:val="008D2126"/>
    <w:rsid w:val="008D2D3D"/>
    <w:rsid w:val="008D2D9A"/>
    <w:rsid w:val="008D3949"/>
    <w:rsid w:val="008D3AE8"/>
    <w:rsid w:val="008D407A"/>
    <w:rsid w:val="008D42B5"/>
    <w:rsid w:val="008D4342"/>
    <w:rsid w:val="008D45B3"/>
    <w:rsid w:val="008D6F67"/>
    <w:rsid w:val="008D704D"/>
    <w:rsid w:val="008D7F34"/>
    <w:rsid w:val="008E052A"/>
    <w:rsid w:val="008E13EA"/>
    <w:rsid w:val="008E1FCE"/>
    <w:rsid w:val="008E2035"/>
    <w:rsid w:val="008E2A95"/>
    <w:rsid w:val="008E2ED3"/>
    <w:rsid w:val="008E3081"/>
    <w:rsid w:val="008E31B9"/>
    <w:rsid w:val="008E3BFB"/>
    <w:rsid w:val="008E3E06"/>
    <w:rsid w:val="008E4A3C"/>
    <w:rsid w:val="008E4B82"/>
    <w:rsid w:val="008E656A"/>
    <w:rsid w:val="008E6A93"/>
    <w:rsid w:val="008E6D07"/>
    <w:rsid w:val="008E6E40"/>
    <w:rsid w:val="008E7906"/>
    <w:rsid w:val="008E7D27"/>
    <w:rsid w:val="008E7D87"/>
    <w:rsid w:val="008E7DB3"/>
    <w:rsid w:val="008F02EA"/>
    <w:rsid w:val="008F08A1"/>
    <w:rsid w:val="008F0B38"/>
    <w:rsid w:val="008F190D"/>
    <w:rsid w:val="008F1C0B"/>
    <w:rsid w:val="008F2477"/>
    <w:rsid w:val="008F2C51"/>
    <w:rsid w:val="008F32D0"/>
    <w:rsid w:val="008F34D6"/>
    <w:rsid w:val="008F35AA"/>
    <w:rsid w:val="008F38C8"/>
    <w:rsid w:val="008F43C5"/>
    <w:rsid w:val="008F4D52"/>
    <w:rsid w:val="008F52B3"/>
    <w:rsid w:val="008F542D"/>
    <w:rsid w:val="008F5556"/>
    <w:rsid w:val="008F5E91"/>
    <w:rsid w:val="008F6A15"/>
    <w:rsid w:val="008F6D6B"/>
    <w:rsid w:val="008F717C"/>
    <w:rsid w:val="008F7226"/>
    <w:rsid w:val="008F7BC1"/>
    <w:rsid w:val="009000CB"/>
    <w:rsid w:val="009003B1"/>
    <w:rsid w:val="00901552"/>
    <w:rsid w:val="00901759"/>
    <w:rsid w:val="00901FB3"/>
    <w:rsid w:val="00902A26"/>
    <w:rsid w:val="009032BE"/>
    <w:rsid w:val="009038DF"/>
    <w:rsid w:val="00903F2F"/>
    <w:rsid w:val="0090467B"/>
    <w:rsid w:val="00904BC4"/>
    <w:rsid w:val="0090532E"/>
    <w:rsid w:val="009055CA"/>
    <w:rsid w:val="00905E5B"/>
    <w:rsid w:val="00907F23"/>
    <w:rsid w:val="0091024A"/>
    <w:rsid w:val="0091118A"/>
    <w:rsid w:val="009120B9"/>
    <w:rsid w:val="00912258"/>
    <w:rsid w:val="009122A7"/>
    <w:rsid w:val="0091235E"/>
    <w:rsid w:val="00912795"/>
    <w:rsid w:val="00912BA8"/>
    <w:rsid w:val="00913924"/>
    <w:rsid w:val="00913EE3"/>
    <w:rsid w:val="00914971"/>
    <w:rsid w:val="009149A2"/>
    <w:rsid w:val="00914D3F"/>
    <w:rsid w:val="00914F04"/>
    <w:rsid w:val="00915025"/>
    <w:rsid w:val="0091557F"/>
    <w:rsid w:val="009158B7"/>
    <w:rsid w:val="00915990"/>
    <w:rsid w:val="0091615C"/>
    <w:rsid w:val="00916CA4"/>
    <w:rsid w:val="00917759"/>
    <w:rsid w:val="00917D63"/>
    <w:rsid w:val="0092026D"/>
    <w:rsid w:val="00920619"/>
    <w:rsid w:val="009207CE"/>
    <w:rsid w:val="00920A13"/>
    <w:rsid w:val="00920DF2"/>
    <w:rsid w:val="0092370B"/>
    <w:rsid w:val="00923A02"/>
    <w:rsid w:val="00923B9F"/>
    <w:rsid w:val="00923F06"/>
    <w:rsid w:val="00925316"/>
    <w:rsid w:val="00925348"/>
    <w:rsid w:val="009265B6"/>
    <w:rsid w:val="00927FB2"/>
    <w:rsid w:val="00927FFC"/>
    <w:rsid w:val="009302A6"/>
    <w:rsid w:val="0093049E"/>
    <w:rsid w:val="00931E5B"/>
    <w:rsid w:val="009321BD"/>
    <w:rsid w:val="009325A6"/>
    <w:rsid w:val="00934696"/>
    <w:rsid w:val="00935371"/>
    <w:rsid w:val="0093546E"/>
    <w:rsid w:val="00935623"/>
    <w:rsid w:val="009357CC"/>
    <w:rsid w:val="0093589E"/>
    <w:rsid w:val="0093767A"/>
    <w:rsid w:val="00940931"/>
    <w:rsid w:val="00941E46"/>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578"/>
    <w:rsid w:val="0096091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35A9"/>
    <w:rsid w:val="00973DE6"/>
    <w:rsid w:val="00974B39"/>
    <w:rsid w:val="0097609B"/>
    <w:rsid w:val="009767F3"/>
    <w:rsid w:val="009773F1"/>
    <w:rsid w:val="009779D5"/>
    <w:rsid w:val="00980167"/>
    <w:rsid w:val="00980D68"/>
    <w:rsid w:val="00983A43"/>
    <w:rsid w:val="009841CD"/>
    <w:rsid w:val="009855D4"/>
    <w:rsid w:val="00985627"/>
    <w:rsid w:val="00985A84"/>
    <w:rsid w:val="00985F40"/>
    <w:rsid w:val="00985F55"/>
    <w:rsid w:val="00986B25"/>
    <w:rsid w:val="00986CE1"/>
    <w:rsid w:val="00986FE3"/>
    <w:rsid w:val="009875D0"/>
    <w:rsid w:val="009879B2"/>
    <w:rsid w:val="00987DE7"/>
    <w:rsid w:val="009910A4"/>
    <w:rsid w:val="009921F1"/>
    <w:rsid w:val="0099297C"/>
    <w:rsid w:val="00993376"/>
    <w:rsid w:val="0099360B"/>
    <w:rsid w:val="00993EC5"/>
    <w:rsid w:val="00994AE1"/>
    <w:rsid w:val="00995E3B"/>
    <w:rsid w:val="00995FEE"/>
    <w:rsid w:val="00996076"/>
    <w:rsid w:val="00997336"/>
    <w:rsid w:val="009978CF"/>
    <w:rsid w:val="009A0886"/>
    <w:rsid w:val="009A17AA"/>
    <w:rsid w:val="009A180D"/>
    <w:rsid w:val="009A213E"/>
    <w:rsid w:val="009A21AB"/>
    <w:rsid w:val="009A43BF"/>
    <w:rsid w:val="009A467A"/>
    <w:rsid w:val="009A5DF2"/>
    <w:rsid w:val="009A6705"/>
    <w:rsid w:val="009A6F8D"/>
    <w:rsid w:val="009A7C42"/>
    <w:rsid w:val="009A7D11"/>
    <w:rsid w:val="009B10F3"/>
    <w:rsid w:val="009B3266"/>
    <w:rsid w:val="009B338B"/>
    <w:rsid w:val="009B368B"/>
    <w:rsid w:val="009B3F3E"/>
    <w:rsid w:val="009B3FDD"/>
    <w:rsid w:val="009B422C"/>
    <w:rsid w:val="009B62AA"/>
    <w:rsid w:val="009B654D"/>
    <w:rsid w:val="009B6595"/>
    <w:rsid w:val="009B6E32"/>
    <w:rsid w:val="009B6F95"/>
    <w:rsid w:val="009B711D"/>
    <w:rsid w:val="009B7255"/>
    <w:rsid w:val="009C0E29"/>
    <w:rsid w:val="009C19E0"/>
    <w:rsid w:val="009C1B9B"/>
    <w:rsid w:val="009C2357"/>
    <w:rsid w:val="009C2518"/>
    <w:rsid w:val="009C30B3"/>
    <w:rsid w:val="009C32D2"/>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432C"/>
    <w:rsid w:val="009D54AC"/>
    <w:rsid w:val="009D5DB6"/>
    <w:rsid w:val="009D7294"/>
    <w:rsid w:val="009D779F"/>
    <w:rsid w:val="009D7C72"/>
    <w:rsid w:val="009E002E"/>
    <w:rsid w:val="009E01BB"/>
    <w:rsid w:val="009E13DC"/>
    <w:rsid w:val="009E1FFB"/>
    <w:rsid w:val="009E20B7"/>
    <w:rsid w:val="009E23D0"/>
    <w:rsid w:val="009E2403"/>
    <w:rsid w:val="009E43D5"/>
    <w:rsid w:val="009E46BC"/>
    <w:rsid w:val="009E4CDE"/>
    <w:rsid w:val="009E533C"/>
    <w:rsid w:val="009F0B9E"/>
    <w:rsid w:val="009F33B0"/>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B3A"/>
    <w:rsid w:val="00A01BDD"/>
    <w:rsid w:val="00A02524"/>
    <w:rsid w:val="00A038CF"/>
    <w:rsid w:val="00A0430F"/>
    <w:rsid w:val="00A04ACA"/>
    <w:rsid w:val="00A04BBB"/>
    <w:rsid w:val="00A059A6"/>
    <w:rsid w:val="00A065A2"/>
    <w:rsid w:val="00A0787C"/>
    <w:rsid w:val="00A07CDF"/>
    <w:rsid w:val="00A106E7"/>
    <w:rsid w:val="00A10FCA"/>
    <w:rsid w:val="00A113C1"/>
    <w:rsid w:val="00A11DB6"/>
    <w:rsid w:val="00A130D3"/>
    <w:rsid w:val="00A13EAF"/>
    <w:rsid w:val="00A142F5"/>
    <w:rsid w:val="00A147C9"/>
    <w:rsid w:val="00A14833"/>
    <w:rsid w:val="00A15D0D"/>
    <w:rsid w:val="00A17967"/>
    <w:rsid w:val="00A17F30"/>
    <w:rsid w:val="00A215B6"/>
    <w:rsid w:val="00A23140"/>
    <w:rsid w:val="00A23B71"/>
    <w:rsid w:val="00A23C86"/>
    <w:rsid w:val="00A24315"/>
    <w:rsid w:val="00A25751"/>
    <w:rsid w:val="00A2600D"/>
    <w:rsid w:val="00A26794"/>
    <w:rsid w:val="00A26F11"/>
    <w:rsid w:val="00A27446"/>
    <w:rsid w:val="00A27846"/>
    <w:rsid w:val="00A27D64"/>
    <w:rsid w:val="00A32BE9"/>
    <w:rsid w:val="00A33366"/>
    <w:rsid w:val="00A33684"/>
    <w:rsid w:val="00A33900"/>
    <w:rsid w:val="00A355A2"/>
    <w:rsid w:val="00A35ECE"/>
    <w:rsid w:val="00A36187"/>
    <w:rsid w:val="00A36956"/>
    <w:rsid w:val="00A3699B"/>
    <w:rsid w:val="00A36D58"/>
    <w:rsid w:val="00A405C7"/>
    <w:rsid w:val="00A410A5"/>
    <w:rsid w:val="00A41164"/>
    <w:rsid w:val="00A41AC1"/>
    <w:rsid w:val="00A41CA4"/>
    <w:rsid w:val="00A41EA2"/>
    <w:rsid w:val="00A429FC"/>
    <w:rsid w:val="00A42B33"/>
    <w:rsid w:val="00A42CFC"/>
    <w:rsid w:val="00A42FE7"/>
    <w:rsid w:val="00A43140"/>
    <w:rsid w:val="00A4394E"/>
    <w:rsid w:val="00A43C02"/>
    <w:rsid w:val="00A44ADB"/>
    <w:rsid w:val="00A45433"/>
    <w:rsid w:val="00A4599F"/>
    <w:rsid w:val="00A459EA"/>
    <w:rsid w:val="00A45C8C"/>
    <w:rsid w:val="00A45CFF"/>
    <w:rsid w:val="00A46446"/>
    <w:rsid w:val="00A466F1"/>
    <w:rsid w:val="00A46DD5"/>
    <w:rsid w:val="00A510B9"/>
    <w:rsid w:val="00A517B1"/>
    <w:rsid w:val="00A518F6"/>
    <w:rsid w:val="00A5253F"/>
    <w:rsid w:val="00A52B08"/>
    <w:rsid w:val="00A5365E"/>
    <w:rsid w:val="00A53FF7"/>
    <w:rsid w:val="00A54B2E"/>
    <w:rsid w:val="00A54E55"/>
    <w:rsid w:val="00A55891"/>
    <w:rsid w:val="00A55AA5"/>
    <w:rsid w:val="00A560A2"/>
    <w:rsid w:val="00A571AB"/>
    <w:rsid w:val="00A5751B"/>
    <w:rsid w:val="00A60616"/>
    <w:rsid w:val="00A60A9C"/>
    <w:rsid w:val="00A61626"/>
    <w:rsid w:val="00A6180D"/>
    <w:rsid w:val="00A622A2"/>
    <w:rsid w:val="00A637A9"/>
    <w:rsid w:val="00A63A40"/>
    <w:rsid w:val="00A63C9A"/>
    <w:rsid w:val="00A64348"/>
    <w:rsid w:val="00A64641"/>
    <w:rsid w:val="00A646E1"/>
    <w:rsid w:val="00A6501D"/>
    <w:rsid w:val="00A65A55"/>
    <w:rsid w:val="00A65B5C"/>
    <w:rsid w:val="00A65CD9"/>
    <w:rsid w:val="00A676BC"/>
    <w:rsid w:val="00A71BA0"/>
    <w:rsid w:val="00A728AD"/>
    <w:rsid w:val="00A73BF7"/>
    <w:rsid w:val="00A744AD"/>
    <w:rsid w:val="00A747AC"/>
    <w:rsid w:val="00A74B22"/>
    <w:rsid w:val="00A74F6B"/>
    <w:rsid w:val="00A75298"/>
    <w:rsid w:val="00A75A5C"/>
    <w:rsid w:val="00A76F66"/>
    <w:rsid w:val="00A774D7"/>
    <w:rsid w:val="00A77900"/>
    <w:rsid w:val="00A779D0"/>
    <w:rsid w:val="00A8071F"/>
    <w:rsid w:val="00A80AC5"/>
    <w:rsid w:val="00A80C02"/>
    <w:rsid w:val="00A80F4D"/>
    <w:rsid w:val="00A81AA2"/>
    <w:rsid w:val="00A81FB7"/>
    <w:rsid w:val="00A827A8"/>
    <w:rsid w:val="00A829C4"/>
    <w:rsid w:val="00A829ED"/>
    <w:rsid w:val="00A83D23"/>
    <w:rsid w:val="00A83F3F"/>
    <w:rsid w:val="00A865DA"/>
    <w:rsid w:val="00A874AF"/>
    <w:rsid w:val="00A9024E"/>
    <w:rsid w:val="00A91483"/>
    <w:rsid w:val="00A91C0C"/>
    <w:rsid w:val="00A92611"/>
    <w:rsid w:val="00A92984"/>
    <w:rsid w:val="00A92996"/>
    <w:rsid w:val="00A92D8C"/>
    <w:rsid w:val="00A934E0"/>
    <w:rsid w:val="00A936F0"/>
    <w:rsid w:val="00A94866"/>
    <w:rsid w:val="00A96450"/>
    <w:rsid w:val="00A96630"/>
    <w:rsid w:val="00A97192"/>
    <w:rsid w:val="00A975A5"/>
    <w:rsid w:val="00A97EF0"/>
    <w:rsid w:val="00AA1198"/>
    <w:rsid w:val="00AA2718"/>
    <w:rsid w:val="00AA29DF"/>
    <w:rsid w:val="00AA362E"/>
    <w:rsid w:val="00AA52E1"/>
    <w:rsid w:val="00AA62D6"/>
    <w:rsid w:val="00AA66DF"/>
    <w:rsid w:val="00AA6796"/>
    <w:rsid w:val="00AA6BBB"/>
    <w:rsid w:val="00AA78B2"/>
    <w:rsid w:val="00AA7C0D"/>
    <w:rsid w:val="00AA7DD1"/>
    <w:rsid w:val="00AB1754"/>
    <w:rsid w:val="00AB2DB9"/>
    <w:rsid w:val="00AB2E78"/>
    <w:rsid w:val="00AB3B35"/>
    <w:rsid w:val="00AB4DDD"/>
    <w:rsid w:val="00AB5541"/>
    <w:rsid w:val="00AB5657"/>
    <w:rsid w:val="00AB6D53"/>
    <w:rsid w:val="00AB7367"/>
    <w:rsid w:val="00AB7730"/>
    <w:rsid w:val="00AC035A"/>
    <w:rsid w:val="00AC086D"/>
    <w:rsid w:val="00AC1757"/>
    <w:rsid w:val="00AC22E4"/>
    <w:rsid w:val="00AC2788"/>
    <w:rsid w:val="00AC2A50"/>
    <w:rsid w:val="00AC32A3"/>
    <w:rsid w:val="00AC46E3"/>
    <w:rsid w:val="00AC4F77"/>
    <w:rsid w:val="00AC6CCC"/>
    <w:rsid w:val="00AC6F14"/>
    <w:rsid w:val="00AC7575"/>
    <w:rsid w:val="00AC7C29"/>
    <w:rsid w:val="00AD06E4"/>
    <w:rsid w:val="00AD0911"/>
    <w:rsid w:val="00AD0F22"/>
    <w:rsid w:val="00AD12D9"/>
    <w:rsid w:val="00AD16FA"/>
    <w:rsid w:val="00AD1B88"/>
    <w:rsid w:val="00AD3648"/>
    <w:rsid w:val="00AD3951"/>
    <w:rsid w:val="00AD39C6"/>
    <w:rsid w:val="00AD3DCD"/>
    <w:rsid w:val="00AD4055"/>
    <w:rsid w:val="00AD5069"/>
    <w:rsid w:val="00AD51F7"/>
    <w:rsid w:val="00AD56F4"/>
    <w:rsid w:val="00AD5DD1"/>
    <w:rsid w:val="00AD6179"/>
    <w:rsid w:val="00AD6515"/>
    <w:rsid w:val="00AD69C3"/>
    <w:rsid w:val="00AD7D83"/>
    <w:rsid w:val="00AE1244"/>
    <w:rsid w:val="00AE1C5F"/>
    <w:rsid w:val="00AE2B70"/>
    <w:rsid w:val="00AE3439"/>
    <w:rsid w:val="00AE3D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6CCA"/>
    <w:rsid w:val="00AF76C1"/>
    <w:rsid w:val="00AF7FB3"/>
    <w:rsid w:val="00B00313"/>
    <w:rsid w:val="00B004F2"/>
    <w:rsid w:val="00B00C12"/>
    <w:rsid w:val="00B011EF"/>
    <w:rsid w:val="00B012CF"/>
    <w:rsid w:val="00B01C30"/>
    <w:rsid w:val="00B045C7"/>
    <w:rsid w:val="00B05087"/>
    <w:rsid w:val="00B05A03"/>
    <w:rsid w:val="00B064F8"/>
    <w:rsid w:val="00B06C23"/>
    <w:rsid w:val="00B06ED0"/>
    <w:rsid w:val="00B071E3"/>
    <w:rsid w:val="00B07665"/>
    <w:rsid w:val="00B07BF3"/>
    <w:rsid w:val="00B1096B"/>
    <w:rsid w:val="00B10C4C"/>
    <w:rsid w:val="00B1123C"/>
    <w:rsid w:val="00B12512"/>
    <w:rsid w:val="00B12964"/>
    <w:rsid w:val="00B13174"/>
    <w:rsid w:val="00B1398F"/>
    <w:rsid w:val="00B14544"/>
    <w:rsid w:val="00B16562"/>
    <w:rsid w:val="00B176FD"/>
    <w:rsid w:val="00B17CED"/>
    <w:rsid w:val="00B17DBA"/>
    <w:rsid w:val="00B209EE"/>
    <w:rsid w:val="00B210DB"/>
    <w:rsid w:val="00B216E3"/>
    <w:rsid w:val="00B21810"/>
    <w:rsid w:val="00B21AC5"/>
    <w:rsid w:val="00B21EFA"/>
    <w:rsid w:val="00B236C4"/>
    <w:rsid w:val="00B24214"/>
    <w:rsid w:val="00B2459A"/>
    <w:rsid w:val="00B252D4"/>
    <w:rsid w:val="00B26C7A"/>
    <w:rsid w:val="00B2795D"/>
    <w:rsid w:val="00B27D89"/>
    <w:rsid w:val="00B3052D"/>
    <w:rsid w:val="00B3055F"/>
    <w:rsid w:val="00B3068F"/>
    <w:rsid w:val="00B30AC8"/>
    <w:rsid w:val="00B31489"/>
    <w:rsid w:val="00B3151B"/>
    <w:rsid w:val="00B31A2D"/>
    <w:rsid w:val="00B3287D"/>
    <w:rsid w:val="00B33394"/>
    <w:rsid w:val="00B33EAC"/>
    <w:rsid w:val="00B345A1"/>
    <w:rsid w:val="00B34FE6"/>
    <w:rsid w:val="00B3551C"/>
    <w:rsid w:val="00B359A7"/>
    <w:rsid w:val="00B35B1E"/>
    <w:rsid w:val="00B35C3A"/>
    <w:rsid w:val="00B35FC1"/>
    <w:rsid w:val="00B3699E"/>
    <w:rsid w:val="00B37726"/>
    <w:rsid w:val="00B40F9A"/>
    <w:rsid w:val="00B411DB"/>
    <w:rsid w:val="00B413C6"/>
    <w:rsid w:val="00B416E5"/>
    <w:rsid w:val="00B43795"/>
    <w:rsid w:val="00B438B8"/>
    <w:rsid w:val="00B45DB7"/>
    <w:rsid w:val="00B4694C"/>
    <w:rsid w:val="00B4698A"/>
    <w:rsid w:val="00B470BD"/>
    <w:rsid w:val="00B47C05"/>
    <w:rsid w:val="00B50760"/>
    <w:rsid w:val="00B508A6"/>
    <w:rsid w:val="00B5221E"/>
    <w:rsid w:val="00B522AC"/>
    <w:rsid w:val="00B5429E"/>
    <w:rsid w:val="00B54C37"/>
    <w:rsid w:val="00B5521E"/>
    <w:rsid w:val="00B558FD"/>
    <w:rsid w:val="00B55A65"/>
    <w:rsid w:val="00B56D81"/>
    <w:rsid w:val="00B5711B"/>
    <w:rsid w:val="00B600AE"/>
    <w:rsid w:val="00B60312"/>
    <w:rsid w:val="00B606C9"/>
    <w:rsid w:val="00B60B95"/>
    <w:rsid w:val="00B60CB8"/>
    <w:rsid w:val="00B61B56"/>
    <w:rsid w:val="00B62973"/>
    <w:rsid w:val="00B62D48"/>
    <w:rsid w:val="00B63499"/>
    <w:rsid w:val="00B6363E"/>
    <w:rsid w:val="00B63DAB"/>
    <w:rsid w:val="00B6522C"/>
    <w:rsid w:val="00B65B42"/>
    <w:rsid w:val="00B65DD4"/>
    <w:rsid w:val="00B6612B"/>
    <w:rsid w:val="00B66658"/>
    <w:rsid w:val="00B710EA"/>
    <w:rsid w:val="00B712C7"/>
    <w:rsid w:val="00B71986"/>
    <w:rsid w:val="00B71B06"/>
    <w:rsid w:val="00B72BAC"/>
    <w:rsid w:val="00B73071"/>
    <w:rsid w:val="00B741D0"/>
    <w:rsid w:val="00B7494D"/>
    <w:rsid w:val="00B7560A"/>
    <w:rsid w:val="00B7574D"/>
    <w:rsid w:val="00B75AF1"/>
    <w:rsid w:val="00B7632D"/>
    <w:rsid w:val="00B76501"/>
    <w:rsid w:val="00B76E1D"/>
    <w:rsid w:val="00B76FA2"/>
    <w:rsid w:val="00B772DE"/>
    <w:rsid w:val="00B80586"/>
    <w:rsid w:val="00B80EB2"/>
    <w:rsid w:val="00B81AB3"/>
    <w:rsid w:val="00B81E4A"/>
    <w:rsid w:val="00B83109"/>
    <w:rsid w:val="00B839AD"/>
    <w:rsid w:val="00B83AF3"/>
    <w:rsid w:val="00B84FAD"/>
    <w:rsid w:val="00B8671F"/>
    <w:rsid w:val="00B867A0"/>
    <w:rsid w:val="00B869CB"/>
    <w:rsid w:val="00B87116"/>
    <w:rsid w:val="00B87FE9"/>
    <w:rsid w:val="00B9137D"/>
    <w:rsid w:val="00B91FB8"/>
    <w:rsid w:val="00B9241A"/>
    <w:rsid w:val="00B926FE"/>
    <w:rsid w:val="00B937E7"/>
    <w:rsid w:val="00B9380D"/>
    <w:rsid w:val="00B93A46"/>
    <w:rsid w:val="00B94152"/>
    <w:rsid w:val="00B946B2"/>
    <w:rsid w:val="00B949F5"/>
    <w:rsid w:val="00B95A24"/>
    <w:rsid w:val="00B9652B"/>
    <w:rsid w:val="00B9680A"/>
    <w:rsid w:val="00B970B0"/>
    <w:rsid w:val="00B97D87"/>
    <w:rsid w:val="00BA080B"/>
    <w:rsid w:val="00BA09DD"/>
    <w:rsid w:val="00BA0A4F"/>
    <w:rsid w:val="00BA0F66"/>
    <w:rsid w:val="00BA1BB1"/>
    <w:rsid w:val="00BA1D8F"/>
    <w:rsid w:val="00BA2C30"/>
    <w:rsid w:val="00BA31F7"/>
    <w:rsid w:val="00BA341F"/>
    <w:rsid w:val="00BA3D88"/>
    <w:rsid w:val="00BA4517"/>
    <w:rsid w:val="00BA4ACB"/>
    <w:rsid w:val="00BA4D96"/>
    <w:rsid w:val="00BA5539"/>
    <w:rsid w:val="00BA5C6D"/>
    <w:rsid w:val="00BA5C91"/>
    <w:rsid w:val="00BA74D7"/>
    <w:rsid w:val="00BB0354"/>
    <w:rsid w:val="00BB062A"/>
    <w:rsid w:val="00BB0FF2"/>
    <w:rsid w:val="00BB174C"/>
    <w:rsid w:val="00BB21A2"/>
    <w:rsid w:val="00BB272B"/>
    <w:rsid w:val="00BB277F"/>
    <w:rsid w:val="00BB2871"/>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42D1"/>
    <w:rsid w:val="00BC54E2"/>
    <w:rsid w:val="00BC7052"/>
    <w:rsid w:val="00BC759E"/>
    <w:rsid w:val="00BD00CF"/>
    <w:rsid w:val="00BD039B"/>
    <w:rsid w:val="00BD239D"/>
    <w:rsid w:val="00BD37AA"/>
    <w:rsid w:val="00BD5D26"/>
    <w:rsid w:val="00BD77F1"/>
    <w:rsid w:val="00BE05E8"/>
    <w:rsid w:val="00BE06CA"/>
    <w:rsid w:val="00BE0A8C"/>
    <w:rsid w:val="00BE1858"/>
    <w:rsid w:val="00BE3B73"/>
    <w:rsid w:val="00BE3C0E"/>
    <w:rsid w:val="00BE4840"/>
    <w:rsid w:val="00BE4F69"/>
    <w:rsid w:val="00BE56E0"/>
    <w:rsid w:val="00BE598F"/>
    <w:rsid w:val="00BE694C"/>
    <w:rsid w:val="00BE7C72"/>
    <w:rsid w:val="00BF0D01"/>
    <w:rsid w:val="00BF1081"/>
    <w:rsid w:val="00BF1959"/>
    <w:rsid w:val="00BF2243"/>
    <w:rsid w:val="00BF22F5"/>
    <w:rsid w:val="00BF3A5A"/>
    <w:rsid w:val="00BF4594"/>
    <w:rsid w:val="00BF4F31"/>
    <w:rsid w:val="00BF5AEB"/>
    <w:rsid w:val="00BF6BED"/>
    <w:rsid w:val="00BF6C92"/>
    <w:rsid w:val="00BF780E"/>
    <w:rsid w:val="00BF7FF8"/>
    <w:rsid w:val="00C00651"/>
    <w:rsid w:val="00C00F86"/>
    <w:rsid w:val="00C01579"/>
    <w:rsid w:val="00C01740"/>
    <w:rsid w:val="00C01EE0"/>
    <w:rsid w:val="00C0221E"/>
    <w:rsid w:val="00C02B55"/>
    <w:rsid w:val="00C03E10"/>
    <w:rsid w:val="00C04067"/>
    <w:rsid w:val="00C0477F"/>
    <w:rsid w:val="00C04FFE"/>
    <w:rsid w:val="00C05A5B"/>
    <w:rsid w:val="00C06CA3"/>
    <w:rsid w:val="00C07177"/>
    <w:rsid w:val="00C075EF"/>
    <w:rsid w:val="00C07985"/>
    <w:rsid w:val="00C07B07"/>
    <w:rsid w:val="00C07E0A"/>
    <w:rsid w:val="00C1006E"/>
    <w:rsid w:val="00C10914"/>
    <w:rsid w:val="00C11018"/>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4D"/>
    <w:rsid w:val="00C179C4"/>
    <w:rsid w:val="00C20A77"/>
    <w:rsid w:val="00C20A9D"/>
    <w:rsid w:val="00C20E68"/>
    <w:rsid w:val="00C20EFA"/>
    <w:rsid w:val="00C21A30"/>
    <w:rsid w:val="00C221B5"/>
    <w:rsid w:val="00C2326C"/>
    <w:rsid w:val="00C23DFD"/>
    <w:rsid w:val="00C25821"/>
    <w:rsid w:val="00C25FC8"/>
    <w:rsid w:val="00C26588"/>
    <w:rsid w:val="00C265EA"/>
    <w:rsid w:val="00C3012D"/>
    <w:rsid w:val="00C30158"/>
    <w:rsid w:val="00C3061F"/>
    <w:rsid w:val="00C31457"/>
    <w:rsid w:val="00C31918"/>
    <w:rsid w:val="00C32030"/>
    <w:rsid w:val="00C327B5"/>
    <w:rsid w:val="00C32E53"/>
    <w:rsid w:val="00C338F5"/>
    <w:rsid w:val="00C34F71"/>
    <w:rsid w:val="00C35066"/>
    <w:rsid w:val="00C35317"/>
    <w:rsid w:val="00C357D8"/>
    <w:rsid w:val="00C369E6"/>
    <w:rsid w:val="00C36D2A"/>
    <w:rsid w:val="00C373EA"/>
    <w:rsid w:val="00C379F9"/>
    <w:rsid w:val="00C37E50"/>
    <w:rsid w:val="00C37F32"/>
    <w:rsid w:val="00C40DCE"/>
    <w:rsid w:val="00C42549"/>
    <w:rsid w:val="00C42A0E"/>
    <w:rsid w:val="00C42D64"/>
    <w:rsid w:val="00C43B6E"/>
    <w:rsid w:val="00C43C9A"/>
    <w:rsid w:val="00C468E9"/>
    <w:rsid w:val="00C47CE7"/>
    <w:rsid w:val="00C510E8"/>
    <w:rsid w:val="00C511EF"/>
    <w:rsid w:val="00C515B6"/>
    <w:rsid w:val="00C52086"/>
    <w:rsid w:val="00C52BA3"/>
    <w:rsid w:val="00C52C69"/>
    <w:rsid w:val="00C5394B"/>
    <w:rsid w:val="00C53B66"/>
    <w:rsid w:val="00C541C1"/>
    <w:rsid w:val="00C544C8"/>
    <w:rsid w:val="00C55F54"/>
    <w:rsid w:val="00C56176"/>
    <w:rsid w:val="00C56765"/>
    <w:rsid w:val="00C571E7"/>
    <w:rsid w:val="00C5751D"/>
    <w:rsid w:val="00C57816"/>
    <w:rsid w:val="00C57993"/>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73C"/>
    <w:rsid w:val="00C75E83"/>
    <w:rsid w:val="00C76E2F"/>
    <w:rsid w:val="00C7706C"/>
    <w:rsid w:val="00C77938"/>
    <w:rsid w:val="00C800FE"/>
    <w:rsid w:val="00C8106D"/>
    <w:rsid w:val="00C83859"/>
    <w:rsid w:val="00C83FE2"/>
    <w:rsid w:val="00C841E5"/>
    <w:rsid w:val="00C84434"/>
    <w:rsid w:val="00C8502B"/>
    <w:rsid w:val="00C85777"/>
    <w:rsid w:val="00C85D27"/>
    <w:rsid w:val="00C86519"/>
    <w:rsid w:val="00C86B2A"/>
    <w:rsid w:val="00C87E49"/>
    <w:rsid w:val="00C906F5"/>
    <w:rsid w:val="00C9079B"/>
    <w:rsid w:val="00C90917"/>
    <w:rsid w:val="00C90E94"/>
    <w:rsid w:val="00C91381"/>
    <w:rsid w:val="00C91D8B"/>
    <w:rsid w:val="00C92DEE"/>
    <w:rsid w:val="00C9315B"/>
    <w:rsid w:val="00C93240"/>
    <w:rsid w:val="00C94445"/>
    <w:rsid w:val="00C948BF"/>
    <w:rsid w:val="00C94A83"/>
    <w:rsid w:val="00C94B9F"/>
    <w:rsid w:val="00C94CD3"/>
    <w:rsid w:val="00C95183"/>
    <w:rsid w:val="00C955E6"/>
    <w:rsid w:val="00C95B05"/>
    <w:rsid w:val="00C96406"/>
    <w:rsid w:val="00C96F22"/>
    <w:rsid w:val="00C970BE"/>
    <w:rsid w:val="00C970C8"/>
    <w:rsid w:val="00CA02E5"/>
    <w:rsid w:val="00CA05C0"/>
    <w:rsid w:val="00CA23FB"/>
    <w:rsid w:val="00CA2740"/>
    <w:rsid w:val="00CA39D0"/>
    <w:rsid w:val="00CA3A3B"/>
    <w:rsid w:val="00CA47CB"/>
    <w:rsid w:val="00CA5166"/>
    <w:rsid w:val="00CA54F8"/>
    <w:rsid w:val="00CA622F"/>
    <w:rsid w:val="00CB0BC6"/>
    <w:rsid w:val="00CB1909"/>
    <w:rsid w:val="00CB1BFC"/>
    <w:rsid w:val="00CB1C73"/>
    <w:rsid w:val="00CB21ED"/>
    <w:rsid w:val="00CB2607"/>
    <w:rsid w:val="00CB3E24"/>
    <w:rsid w:val="00CB46BF"/>
    <w:rsid w:val="00CB5C1D"/>
    <w:rsid w:val="00CB5CA0"/>
    <w:rsid w:val="00CB5D47"/>
    <w:rsid w:val="00CB5FF7"/>
    <w:rsid w:val="00CB607B"/>
    <w:rsid w:val="00CB6B3C"/>
    <w:rsid w:val="00CB70A1"/>
    <w:rsid w:val="00CB748D"/>
    <w:rsid w:val="00CC045F"/>
    <w:rsid w:val="00CC085A"/>
    <w:rsid w:val="00CC0E46"/>
    <w:rsid w:val="00CC1370"/>
    <w:rsid w:val="00CC141E"/>
    <w:rsid w:val="00CC1E27"/>
    <w:rsid w:val="00CC3925"/>
    <w:rsid w:val="00CC44FD"/>
    <w:rsid w:val="00CC45EE"/>
    <w:rsid w:val="00CC4E78"/>
    <w:rsid w:val="00CC4EEC"/>
    <w:rsid w:val="00CC6478"/>
    <w:rsid w:val="00CC65B4"/>
    <w:rsid w:val="00CC7C6B"/>
    <w:rsid w:val="00CD0117"/>
    <w:rsid w:val="00CD03A8"/>
    <w:rsid w:val="00CD03AD"/>
    <w:rsid w:val="00CD1D03"/>
    <w:rsid w:val="00CD1E26"/>
    <w:rsid w:val="00CD2536"/>
    <w:rsid w:val="00CD2A42"/>
    <w:rsid w:val="00CD46EA"/>
    <w:rsid w:val="00CD4A66"/>
    <w:rsid w:val="00CD511C"/>
    <w:rsid w:val="00CD5ADC"/>
    <w:rsid w:val="00CD5F1C"/>
    <w:rsid w:val="00CD6F81"/>
    <w:rsid w:val="00CD73FF"/>
    <w:rsid w:val="00CE0397"/>
    <w:rsid w:val="00CE0A3E"/>
    <w:rsid w:val="00CE0B64"/>
    <w:rsid w:val="00CE1414"/>
    <w:rsid w:val="00CE275A"/>
    <w:rsid w:val="00CE2A25"/>
    <w:rsid w:val="00CE3247"/>
    <w:rsid w:val="00CE328A"/>
    <w:rsid w:val="00CE498D"/>
    <w:rsid w:val="00CE4A17"/>
    <w:rsid w:val="00CE5A18"/>
    <w:rsid w:val="00CE6713"/>
    <w:rsid w:val="00CE7939"/>
    <w:rsid w:val="00CE7B38"/>
    <w:rsid w:val="00CF00D8"/>
    <w:rsid w:val="00CF06D5"/>
    <w:rsid w:val="00CF1D08"/>
    <w:rsid w:val="00CF1D58"/>
    <w:rsid w:val="00CF2677"/>
    <w:rsid w:val="00CF2CB6"/>
    <w:rsid w:val="00CF543C"/>
    <w:rsid w:val="00CF63E5"/>
    <w:rsid w:val="00CF66FF"/>
    <w:rsid w:val="00CF705D"/>
    <w:rsid w:val="00CF74E0"/>
    <w:rsid w:val="00CF7B33"/>
    <w:rsid w:val="00D013B8"/>
    <w:rsid w:val="00D01574"/>
    <w:rsid w:val="00D021AA"/>
    <w:rsid w:val="00D0274C"/>
    <w:rsid w:val="00D029A4"/>
    <w:rsid w:val="00D03044"/>
    <w:rsid w:val="00D03CCF"/>
    <w:rsid w:val="00D04642"/>
    <w:rsid w:val="00D04955"/>
    <w:rsid w:val="00D05666"/>
    <w:rsid w:val="00D05B79"/>
    <w:rsid w:val="00D07986"/>
    <w:rsid w:val="00D103CD"/>
    <w:rsid w:val="00D10723"/>
    <w:rsid w:val="00D10FA6"/>
    <w:rsid w:val="00D11917"/>
    <w:rsid w:val="00D1231A"/>
    <w:rsid w:val="00D12A02"/>
    <w:rsid w:val="00D13737"/>
    <w:rsid w:val="00D14A48"/>
    <w:rsid w:val="00D1581F"/>
    <w:rsid w:val="00D159D2"/>
    <w:rsid w:val="00D1609F"/>
    <w:rsid w:val="00D162EA"/>
    <w:rsid w:val="00D20B5F"/>
    <w:rsid w:val="00D22226"/>
    <w:rsid w:val="00D232F1"/>
    <w:rsid w:val="00D24190"/>
    <w:rsid w:val="00D253B8"/>
    <w:rsid w:val="00D25782"/>
    <w:rsid w:val="00D27CB6"/>
    <w:rsid w:val="00D27DB7"/>
    <w:rsid w:val="00D315A5"/>
    <w:rsid w:val="00D318C7"/>
    <w:rsid w:val="00D324CF"/>
    <w:rsid w:val="00D325C1"/>
    <w:rsid w:val="00D327F8"/>
    <w:rsid w:val="00D32B20"/>
    <w:rsid w:val="00D331C2"/>
    <w:rsid w:val="00D3402F"/>
    <w:rsid w:val="00D34C6D"/>
    <w:rsid w:val="00D354EB"/>
    <w:rsid w:val="00D35C03"/>
    <w:rsid w:val="00D37664"/>
    <w:rsid w:val="00D4094C"/>
    <w:rsid w:val="00D41091"/>
    <w:rsid w:val="00D41480"/>
    <w:rsid w:val="00D41BC8"/>
    <w:rsid w:val="00D41D77"/>
    <w:rsid w:val="00D41F0D"/>
    <w:rsid w:val="00D4207A"/>
    <w:rsid w:val="00D42637"/>
    <w:rsid w:val="00D429BC"/>
    <w:rsid w:val="00D43195"/>
    <w:rsid w:val="00D434C3"/>
    <w:rsid w:val="00D44626"/>
    <w:rsid w:val="00D45631"/>
    <w:rsid w:val="00D456B0"/>
    <w:rsid w:val="00D4630D"/>
    <w:rsid w:val="00D46663"/>
    <w:rsid w:val="00D4785E"/>
    <w:rsid w:val="00D5020B"/>
    <w:rsid w:val="00D5051D"/>
    <w:rsid w:val="00D51D4F"/>
    <w:rsid w:val="00D526C8"/>
    <w:rsid w:val="00D534F0"/>
    <w:rsid w:val="00D53BF4"/>
    <w:rsid w:val="00D53C9D"/>
    <w:rsid w:val="00D55041"/>
    <w:rsid w:val="00D551E2"/>
    <w:rsid w:val="00D56184"/>
    <w:rsid w:val="00D56200"/>
    <w:rsid w:val="00D56B13"/>
    <w:rsid w:val="00D5779B"/>
    <w:rsid w:val="00D60217"/>
    <w:rsid w:val="00D60271"/>
    <w:rsid w:val="00D60623"/>
    <w:rsid w:val="00D60823"/>
    <w:rsid w:val="00D60E01"/>
    <w:rsid w:val="00D611AB"/>
    <w:rsid w:val="00D62793"/>
    <w:rsid w:val="00D6279B"/>
    <w:rsid w:val="00D633AB"/>
    <w:rsid w:val="00D64827"/>
    <w:rsid w:val="00D6496A"/>
    <w:rsid w:val="00D6581B"/>
    <w:rsid w:val="00D65FB0"/>
    <w:rsid w:val="00D6652F"/>
    <w:rsid w:val="00D66697"/>
    <w:rsid w:val="00D66826"/>
    <w:rsid w:val="00D66A43"/>
    <w:rsid w:val="00D66F4C"/>
    <w:rsid w:val="00D66FCD"/>
    <w:rsid w:val="00D67710"/>
    <w:rsid w:val="00D70555"/>
    <w:rsid w:val="00D7155A"/>
    <w:rsid w:val="00D734C6"/>
    <w:rsid w:val="00D73765"/>
    <w:rsid w:val="00D7377C"/>
    <w:rsid w:val="00D73B42"/>
    <w:rsid w:val="00D74236"/>
    <w:rsid w:val="00D7495D"/>
    <w:rsid w:val="00D75062"/>
    <w:rsid w:val="00D75724"/>
    <w:rsid w:val="00D75D82"/>
    <w:rsid w:val="00D7748B"/>
    <w:rsid w:val="00D77832"/>
    <w:rsid w:val="00D77C78"/>
    <w:rsid w:val="00D8001B"/>
    <w:rsid w:val="00D80CDF"/>
    <w:rsid w:val="00D8178E"/>
    <w:rsid w:val="00D82076"/>
    <w:rsid w:val="00D828A5"/>
    <w:rsid w:val="00D83945"/>
    <w:rsid w:val="00D84348"/>
    <w:rsid w:val="00D84542"/>
    <w:rsid w:val="00D8625D"/>
    <w:rsid w:val="00D86A7B"/>
    <w:rsid w:val="00D87000"/>
    <w:rsid w:val="00D900E3"/>
    <w:rsid w:val="00D90C01"/>
    <w:rsid w:val="00D91242"/>
    <w:rsid w:val="00D91789"/>
    <w:rsid w:val="00D93AC0"/>
    <w:rsid w:val="00D94650"/>
    <w:rsid w:val="00D94A5A"/>
    <w:rsid w:val="00D94A6A"/>
    <w:rsid w:val="00D95296"/>
    <w:rsid w:val="00D95547"/>
    <w:rsid w:val="00D96083"/>
    <w:rsid w:val="00D9669E"/>
    <w:rsid w:val="00D9747C"/>
    <w:rsid w:val="00D97D77"/>
    <w:rsid w:val="00DA05AB"/>
    <w:rsid w:val="00DA0A32"/>
    <w:rsid w:val="00DA0BE3"/>
    <w:rsid w:val="00DA1942"/>
    <w:rsid w:val="00DA22F0"/>
    <w:rsid w:val="00DA62B5"/>
    <w:rsid w:val="00DA66A8"/>
    <w:rsid w:val="00DA758B"/>
    <w:rsid w:val="00DB0683"/>
    <w:rsid w:val="00DB2857"/>
    <w:rsid w:val="00DB374C"/>
    <w:rsid w:val="00DB4478"/>
    <w:rsid w:val="00DB4B5C"/>
    <w:rsid w:val="00DB4BF2"/>
    <w:rsid w:val="00DB4CE3"/>
    <w:rsid w:val="00DB5373"/>
    <w:rsid w:val="00DB63C6"/>
    <w:rsid w:val="00DB6C5A"/>
    <w:rsid w:val="00DB6D53"/>
    <w:rsid w:val="00DB7E29"/>
    <w:rsid w:val="00DB7F65"/>
    <w:rsid w:val="00DB7F9E"/>
    <w:rsid w:val="00DC0229"/>
    <w:rsid w:val="00DC0D3D"/>
    <w:rsid w:val="00DC18B0"/>
    <w:rsid w:val="00DC1AF4"/>
    <w:rsid w:val="00DC21AF"/>
    <w:rsid w:val="00DC2956"/>
    <w:rsid w:val="00DC3291"/>
    <w:rsid w:val="00DC35BA"/>
    <w:rsid w:val="00DC3961"/>
    <w:rsid w:val="00DC3A1D"/>
    <w:rsid w:val="00DC3A9F"/>
    <w:rsid w:val="00DC3D76"/>
    <w:rsid w:val="00DC3F3B"/>
    <w:rsid w:val="00DC4BE0"/>
    <w:rsid w:val="00DC6585"/>
    <w:rsid w:val="00DC7576"/>
    <w:rsid w:val="00DD0085"/>
    <w:rsid w:val="00DD008C"/>
    <w:rsid w:val="00DD0B1B"/>
    <w:rsid w:val="00DD21DA"/>
    <w:rsid w:val="00DD2736"/>
    <w:rsid w:val="00DD2A10"/>
    <w:rsid w:val="00DD39A8"/>
    <w:rsid w:val="00DD48BB"/>
    <w:rsid w:val="00DD5A5C"/>
    <w:rsid w:val="00DD6064"/>
    <w:rsid w:val="00DD6138"/>
    <w:rsid w:val="00DD6240"/>
    <w:rsid w:val="00DD649E"/>
    <w:rsid w:val="00DD7792"/>
    <w:rsid w:val="00DD7D22"/>
    <w:rsid w:val="00DE0954"/>
    <w:rsid w:val="00DE0A53"/>
    <w:rsid w:val="00DE18FF"/>
    <w:rsid w:val="00DE1F09"/>
    <w:rsid w:val="00DE290C"/>
    <w:rsid w:val="00DE35E1"/>
    <w:rsid w:val="00DE37BE"/>
    <w:rsid w:val="00DE3D84"/>
    <w:rsid w:val="00DE3F51"/>
    <w:rsid w:val="00DE4696"/>
    <w:rsid w:val="00DE4BE1"/>
    <w:rsid w:val="00DE5029"/>
    <w:rsid w:val="00DE5711"/>
    <w:rsid w:val="00DE6CA1"/>
    <w:rsid w:val="00DE6E2B"/>
    <w:rsid w:val="00DE7873"/>
    <w:rsid w:val="00DE7D09"/>
    <w:rsid w:val="00DE7EC7"/>
    <w:rsid w:val="00DF144A"/>
    <w:rsid w:val="00DF1869"/>
    <w:rsid w:val="00DF18B0"/>
    <w:rsid w:val="00DF1980"/>
    <w:rsid w:val="00DF28BA"/>
    <w:rsid w:val="00DF3708"/>
    <w:rsid w:val="00DF3A83"/>
    <w:rsid w:val="00DF40B5"/>
    <w:rsid w:val="00DF41B7"/>
    <w:rsid w:val="00DF4293"/>
    <w:rsid w:val="00DF42A7"/>
    <w:rsid w:val="00DF44C5"/>
    <w:rsid w:val="00DF5526"/>
    <w:rsid w:val="00DF5705"/>
    <w:rsid w:val="00DF5824"/>
    <w:rsid w:val="00DF58E2"/>
    <w:rsid w:val="00DF5A1E"/>
    <w:rsid w:val="00DF5B4F"/>
    <w:rsid w:val="00DF690E"/>
    <w:rsid w:val="00DF6C8C"/>
    <w:rsid w:val="00DF75AC"/>
    <w:rsid w:val="00DF7D38"/>
    <w:rsid w:val="00DF7FC3"/>
    <w:rsid w:val="00E00902"/>
    <w:rsid w:val="00E013A4"/>
    <w:rsid w:val="00E0152E"/>
    <w:rsid w:val="00E01599"/>
    <w:rsid w:val="00E0288C"/>
    <w:rsid w:val="00E03524"/>
    <w:rsid w:val="00E03E63"/>
    <w:rsid w:val="00E04650"/>
    <w:rsid w:val="00E047E2"/>
    <w:rsid w:val="00E04919"/>
    <w:rsid w:val="00E05E2D"/>
    <w:rsid w:val="00E06E6B"/>
    <w:rsid w:val="00E076BB"/>
    <w:rsid w:val="00E10741"/>
    <w:rsid w:val="00E10C2F"/>
    <w:rsid w:val="00E10FB1"/>
    <w:rsid w:val="00E110DE"/>
    <w:rsid w:val="00E1204F"/>
    <w:rsid w:val="00E121DF"/>
    <w:rsid w:val="00E12338"/>
    <w:rsid w:val="00E1329C"/>
    <w:rsid w:val="00E13478"/>
    <w:rsid w:val="00E13E63"/>
    <w:rsid w:val="00E14592"/>
    <w:rsid w:val="00E146F6"/>
    <w:rsid w:val="00E14727"/>
    <w:rsid w:val="00E14ABC"/>
    <w:rsid w:val="00E14AC7"/>
    <w:rsid w:val="00E16072"/>
    <w:rsid w:val="00E160F5"/>
    <w:rsid w:val="00E168F6"/>
    <w:rsid w:val="00E17680"/>
    <w:rsid w:val="00E217CA"/>
    <w:rsid w:val="00E2216E"/>
    <w:rsid w:val="00E2272C"/>
    <w:rsid w:val="00E23C8B"/>
    <w:rsid w:val="00E24B5E"/>
    <w:rsid w:val="00E2520F"/>
    <w:rsid w:val="00E2534F"/>
    <w:rsid w:val="00E25A55"/>
    <w:rsid w:val="00E25CFD"/>
    <w:rsid w:val="00E25D98"/>
    <w:rsid w:val="00E2658D"/>
    <w:rsid w:val="00E2694C"/>
    <w:rsid w:val="00E270AB"/>
    <w:rsid w:val="00E27E04"/>
    <w:rsid w:val="00E30C78"/>
    <w:rsid w:val="00E3240F"/>
    <w:rsid w:val="00E32664"/>
    <w:rsid w:val="00E33261"/>
    <w:rsid w:val="00E345D2"/>
    <w:rsid w:val="00E34B3D"/>
    <w:rsid w:val="00E375BF"/>
    <w:rsid w:val="00E3782C"/>
    <w:rsid w:val="00E4213E"/>
    <w:rsid w:val="00E42587"/>
    <w:rsid w:val="00E42A6B"/>
    <w:rsid w:val="00E42B7C"/>
    <w:rsid w:val="00E448B7"/>
    <w:rsid w:val="00E5034E"/>
    <w:rsid w:val="00E503D1"/>
    <w:rsid w:val="00E50D81"/>
    <w:rsid w:val="00E50F51"/>
    <w:rsid w:val="00E50F94"/>
    <w:rsid w:val="00E510AA"/>
    <w:rsid w:val="00E52B67"/>
    <w:rsid w:val="00E53272"/>
    <w:rsid w:val="00E537D3"/>
    <w:rsid w:val="00E54BE2"/>
    <w:rsid w:val="00E554E9"/>
    <w:rsid w:val="00E5583C"/>
    <w:rsid w:val="00E55E1A"/>
    <w:rsid w:val="00E56877"/>
    <w:rsid w:val="00E56BA8"/>
    <w:rsid w:val="00E6008D"/>
    <w:rsid w:val="00E6084D"/>
    <w:rsid w:val="00E60B06"/>
    <w:rsid w:val="00E61D90"/>
    <w:rsid w:val="00E61EE5"/>
    <w:rsid w:val="00E6378C"/>
    <w:rsid w:val="00E63E0C"/>
    <w:rsid w:val="00E64158"/>
    <w:rsid w:val="00E6448D"/>
    <w:rsid w:val="00E65361"/>
    <w:rsid w:val="00E655C9"/>
    <w:rsid w:val="00E655D1"/>
    <w:rsid w:val="00E65C12"/>
    <w:rsid w:val="00E660CD"/>
    <w:rsid w:val="00E664F0"/>
    <w:rsid w:val="00E668C5"/>
    <w:rsid w:val="00E71A2D"/>
    <w:rsid w:val="00E729B9"/>
    <w:rsid w:val="00E739C9"/>
    <w:rsid w:val="00E74DAE"/>
    <w:rsid w:val="00E76292"/>
    <w:rsid w:val="00E76434"/>
    <w:rsid w:val="00E77A96"/>
    <w:rsid w:val="00E77D11"/>
    <w:rsid w:val="00E77D9B"/>
    <w:rsid w:val="00E81834"/>
    <w:rsid w:val="00E81CD8"/>
    <w:rsid w:val="00E83154"/>
    <w:rsid w:val="00E83222"/>
    <w:rsid w:val="00E83C23"/>
    <w:rsid w:val="00E8432A"/>
    <w:rsid w:val="00E84639"/>
    <w:rsid w:val="00E84BD0"/>
    <w:rsid w:val="00E85920"/>
    <w:rsid w:val="00E85E8B"/>
    <w:rsid w:val="00E85E9E"/>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382D"/>
    <w:rsid w:val="00E9431B"/>
    <w:rsid w:val="00E9470E"/>
    <w:rsid w:val="00E94910"/>
    <w:rsid w:val="00E957D0"/>
    <w:rsid w:val="00E96E22"/>
    <w:rsid w:val="00E97C7F"/>
    <w:rsid w:val="00EA001C"/>
    <w:rsid w:val="00EA0891"/>
    <w:rsid w:val="00EA0CD1"/>
    <w:rsid w:val="00EA100E"/>
    <w:rsid w:val="00EA141A"/>
    <w:rsid w:val="00EA16F1"/>
    <w:rsid w:val="00EA1822"/>
    <w:rsid w:val="00EA256A"/>
    <w:rsid w:val="00EA4970"/>
    <w:rsid w:val="00EA50F1"/>
    <w:rsid w:val="00EA54F8"/>
    <w:rsid w:val="00EA634B"/>
    <w:rsid w:val="00EA6573"/>
    <w:rsid w:val="00EA6E8F"/>
    <w:rsid w:val="00EB35C1"/>
    <w:rsid w:val="00EB3686"/>
    <w:rsid w:val="00EB381D"/>
    <w:rsid w:val="00EB53E5"/>
    <w:rsid w:val="00EB58C7"/>
    <w:rsid w:val="00EB5AAF"/>
    <w:rsid w:val="00EB5DC1"/>
    <w:rsid w:val="00EB6D85"/>
    <w:rsid w:val="00EB7B78"/>
    <w:rsid w:val="00EB7FCE"/>
    <w:rsid w:val="00EC053C"/>
    <w:rsid w:val="00EC0799"/>
    <w:rsid w:val="00EC121F"/>
    <w:rsid w:val="00EC1554"/>
    <w:rsid w:val="00EC30C4"/>
    <w:rsid w:val="00EC3339"/>
    <w:rsid w:val="00EC38AF"/>
    <w:rsid w:val="00EC42F8"/>
    <w:rsid w:val="00EC4A1B"/>
    <w:rsid w:val="00EC57A8"/>
    <w:rsid w:val="00EC7AAB"/>
    <w:rsid w:val="00ED0C16"/>
    <w:rsid w:val="00ED0DC7"/>
    <w:rsid w:val="00ED11D4"/>
    <w:rsid w:val="00ED1268"/>
    <w:rsid w:val="00ED1DEC"/>
    <w:rsid w:val="00ED2787"/>
    <w:rsid w:val="00ED2CE2"/>
    <w:rsid w:val="00ED2DF5"/>
    <w:rsid w:val="00ED315B"/>
    <w:rsid w:val="00ED3526"/>
    <w:rsid w:val="00ED3B4C"/>
    <w:rsid w:val="00ED4A3A"/>
    <w:rsid w:val="00ED4CED"/>
    <w:rsid w:val="00ED51C8"/>
    <w:rsid w:val="00ED5A6B"/>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4F1"/>
    <w:rsid w:val="00EE6920"/>
    <w:rsid w:val="00EE6E84"/>
    <w:rsid w:val="00EE7654"/>
    <w:rsid w:val="00EE76B0"/>
    <w:rsid w:val="00EF13E9"/>
    <w:rsid w:val="00EF2D22"/>
    <w:rsid w:val="00EF336C"/>
    <w:rsid w:val="00EF393F"/>
    <w:rsid w:val="00EF3B02"/>
    <w:rsid w:val="00EF3BF0"/>
    <w:rsid w:val="00EF3FDA"/>
    <w:rsid w:val="00EF4687"/>
    <w:rsid w:val="00EF6136"/>
    <w:rsid w:val="00EF62C6"/>
    <w:rsid w:val="00EF67DA"/>
    <w:rsid w:val="00EF7124"/>
    <w:rsid w:val="00EF7384"/>
    <w:rsid w:val="00F00EAA"/>
    <w:rsid w:val="00F01B51"/>
    <w:rsid w:val="00F01DAE"/>
    <w:rsid w:val="00F027BB"/>
    <w:rsid w:val="00F02806"/>
    <w:rsid w:val="00F02BED"/>
    <w:rsid w:val="00F02C2E"/>
    <w:rsid w:val="00F03609"/>
    <w:rsid w:val="00F038E5"/>
    <w:rsid w:val="00F04027"/>
    <w:rsid w:val="00F04249"/>
    <w:rsid w:val="00F042E4"/>
    <w:rsid w:val="00F0480A"/>
    <w:rsid w:val="00F05F84"/>
    <w:rsid w:val="00F0730D"/>
    <w:rsid w:val="00F07D6B"/>
    <w:rsid w:val="00F07FE6"/>
    <w:rsid w:val="00F10EB1"/>
    <w:rsid w:val="00F1174E"/>
    <w:rsid w:val="00F126A8"/>
    <w:rsid w:val="00F154AC"/>
    <w:rsid w:val="00F15BE1"/>
    <w:rsid w:val="00F166A2"/>
    <w:rsid w:val="00F170D1"/>
    <w:rsid w:val="00F20241"/>
    <w:rsid w:val="00F211FE"/>
    <w:rsid w:val="00F22547"/>
    <w:rsid w:val="00F229DE"/>
    <w:rsid w:val="00F2405F"/>
    <w:rsid w:val="00F2421D"/>
    <w:rsid w:val="00F24814"/>
    <w:rsid w:val="00F25241"/>
    <w:rsid w:val="00F25AAC"/>
    <w:rsid w:val="00F26A27"/>
    <w:rsid w:val="00F279A5"/>
    <w:rsid w:val="00F279FF"/>
    <w:rsid w:val="00F31B00"/>
    <w:rsid w:val="00F3226F"/>
    <w:rsid w:val="00F33516"/>
    <w:rsid w:val="00F33852"/>
    <w:rsid w:val="00F34532"/>
    <w:rsid w:val="00F346E3"/>
    <w:rsid w:val="00F34725"/>
    <w:rsid w:val="00F34A22"/>
    <w:rsid w:val="00F3565B"/>
    <w:rsid w:val="00F35D7D"/>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5FBE"/>
    <w:rsid w:val="00F46114"/>
    <w:rsid w:val="00F46943"/>
    <w:rsid w:val="00F46984"/>
    <w:rsid w:val="00F4767B"/>
    <w:rsid w:val="00F47FC9"/>
    <w:rsid w:val="00F500F9"/>
    <w:rsid w:val="00F50491"/>
    <w:rsid w:val="00F510FD"/>
    <w:rsid w:val="00F511B0"/>
    <w:rsid w:val="00F51433"/>
    <w:rsid w:val="00F518E9"/>
    <w:rsid w:val="00F51A87"/>
    <w:rsid w:val="00F52939"/>
    <w:rsid w:val="00F52B84"/>
    <w:rsid w:val="00F5388C"/>
    <w:rsid w:val="00F54219"/>
    <w:rsid w:val="00F54376"/>
    <w:rsid w:val="00F55531"/>
    <w:rsid w:val="00F560B4"/>
    <w:rsid w:val="00F56281"/>
    <w:rsid w:val="00F56594"/>
    <w:rsid w:val="00F56D5E"/>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2C2"/>
    <w:rsid w:val="00F72EDE"/>
    <w:rsid w:val="00F75592"/>
    <w:rsid w:val="00F7599F"/>
    <w:rsid w:val="00F760FC"/>
    <w:rsid w:val="00F7680D"/>
    <w:rsid w:val="00F7725C"/>
    <w:rsid w:val="00F8024A"/>
    <w:rsid w:val="00F811A1"/>
    <w:rsid w:val="00F81F56"/>
    <w:rsid w:val="00F83398"/>
    <w:rsid w:val="00F84093"/>
    <w:rsid w:val="00F84BAA"/>
    <w:rsid w:val="00F84D05"/>
    <w:rsid w:val="00F85285"/>
    <w:rsid w:val="00F86F43"/>
    <w:rsid w:val="00F87DF1"/>
    <w:rsid w:val="00F9073D"/>
    <w:rsid w:val="00F911FC"/>
    <w:rsid w:val="00F91CFF"/>
    <w:rsid w:val="00F929A4"/>
    <w:rsid w:val="00F929B7"/>
    <w:rsid w:val="00F93154"/>
    <w:rsid w:val="00F9327D"/>
    <w:rsid w:val="00F935C0"/>
    <w:rsid w:val="00F9370A"/>
    <w:rsid w:val="00F93FE5"/>
    <w:rsid w:val="00F94D71"/>
    <w:rsid w:val="00F952BE"/>
    <w:rsid w:val="00F953B3"/>
    <w:rsid w:val="00F9566B"/>
    <w:rsid w:val="00F9576C"/>
    <w:rsid w:val="00F96714"/>
    <w:rsid w:val="00F971BC"/>
    <w:rsid w:val="00FA144D"/>
    <w:rsid w:val="00FA18C3"/>
    <w:rsid w:val="00FA1EAB"/>
    <w:rsid w:val="00FA2496"/>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A25"/>
    <w:rsid w:val="00FB3D71"/>
    <w:rsid w:val="00FB3D84"/>
    <w:rsid w:val="00FB3F04"/>
    <w:rsid w:val="00FB458B"/>
    <w:rsid w:val="00FB51E7"/>
    <w:rsid w:val="00FB5D95"/>
    <w:rsid w:val="00FB66D2"/>
    <w:rsid w:val="00FB6B51"/>
    <w:rsid w:val="00FB75C1"/>
    <w:rsid w:val="00FB7BCA"/>
    <w:rsid w:val="00FC1F78"/>
    <w:rsid w:val="00FC2982"/>
    <w:rsid w:val="00FC30FB"/>
    <w:rsid w:val="00FC3ABB"/>
    <w:rsid w:val="00FC3B75"/>
    <w:rsid w:val="00FC46D9"/>
    <w:rsid w:val="00FC5CAE"/>
    <w:rsid w:val="00FC5EA5"/>
    <w:rsid w:val="00FC65AF"/>
    <w:rsid w:val="00FC674E"/>
    <w:rsid w:val="00FD003B"/>
    <w:rsid w:val="00FD0198"/>
    <w:rsid w:val="00FD0384"/>
    <w:rsid w:val="00FD1A28"/>
    <w:rsid w:val="00FD1E9A"/>
    <w:rsid w:val="00FD2A30"/>
    <w:rsid w:val="00FD34DC"/>
    <w:rsid w:val="00FD477B"/>
    <w:rsid w:val="00FD4D3A"/>
    <w:rsid w:val="00FD4F98"/>
    <w:rsid w:val="00FD5784"/>
    <w:rsid w:val="00FD6FC4"/>
    <w:rsid w:val="00FD7002"/>
    <w:rsid w:val="00FD7B7F"/>
    <w:rsid w:val="00FE0385"/>
    <w:rsid w:val="00FE16C1"/>
    <w:rsid w:val="00FE1A9D"/>
    <w:rsid w:val="00FE1B67"/>
    <w:rsid w:val="00FE23EC"/>
    <w:rsid w:val="00FE252E"/>
    <w:rsid w:val="00FE3D1F"/>
    <w:rsid w:val="00FE3D7C"/>
    <w:rsid w:val="00FE4654"/>
    <w:rsid w:val="00FE56C8"/>
    <w:rsid w:val="00FE5735"/>
    <w:rsid w:val="00FE5EB7"/>
    <w:rsid w:val="00FE6672"/>
    <w:rsid w:val="00FE6998"/>
    <w:rsid w:val="00FE69FB"/>
    <w:rsid w:val="00FE7908"/>
    <w:rsid w:val="00FF0540"/>
    <w:rsid w:val="00FF0550"/>
    <w:rsid w:val="00FF0594"/>
    <w:rsid w:val="00FF05F7"/>
    <w:rsid w:val="00FF0E83"/>
    <w:rsid w:val="00FF116E"/>
    <w:rsid w:val="00FF1837"/>
    <w:rsid w:val="00FF203A"/>
    <w:rsid w:val="00FF2D73"/>
    <w:rsid w:val="00FF3486"/>
    <w:rsid w:val="00FF3518"/>
    <w:rsid w:val="00FF3819"/>
    <w:rsid w:val="00FF3C60"/>
    <w:rsid w:val="00FF500A"/>
    <w:rsid w:val="00FF5672"/>
    <w:rsid w:val="00FF56D9"/>
    <w:rsid w:val="00FF5BD4"/>
    <w:rsid w:val="00FF6252"/>
    <w:rsid w:val="00FF6DA7"/>
    <w:rsid w:val="00FF769F"/>
    <w:rsid w:val="09A9C2DB"/>
    <w:rsid w:val="2BE446E6"/>
    <w:rsid w:val="4C64C921"/>
    <w:rsid w:val="5432C4F1"/>
    <w:rsid w:val="7823D9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154EC16-3736-4C8E-B2A7-50B42C61638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qFormat="1"/>
    <w:lsdException w:name="header" w:uiPriority="0" w:semiHidden="1" w:unhideWhenUsed="1" w:qFormat="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semiHidden="1" w:unhideWhenUsed="1" w:qFormat="1"/>
    <w:lsdException w:name="List Bullet" w:uiPriority="0" w:semiHidden="1" w:unhideWhenUsed="1" w:qFormat="1"/>
    <w:lsdException w:name="List Number" w:semiHidden="1" w:unhideWhenUsed="1"/>
    <w:lsdException w:name="List 2" w:uiPriority="0"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qFormat="1"/>
    <w:lsdException w:name="Body Text 3" w:uiPriority="0" w:semiHidden="1" w:unhideWhenUsed="1" w:qFormat="1"/>
    <w:lsdException w:name="Body Text Indent 2" w:uiPriority="0" w:semiHidden="1" w:unhideWhenUsed="1" w:qFormat="1"/>
    <w:lsdException w:name="Body Text Indent 3" w:uiPriority="0" w:semiHidden="1" w:unhideWhenUsed="1" w:qFormat="1"/>
    <w:lsdException w:name="Block Text" w:uiPriority="0" w:semiHidden="1" w:unhideWhenUsed="1" w:qFormat="1"/>
    <w:lsdException w:name="Hyperlink" w:uiPriority="0" w:semiHidden="1" w:unhideWhenUsed="1"/>
    <w:lsdException w:name="FollowedHyperlink" w:semiHidden="1" w:unhideWhenUsed="1"/>
    <w:lsdException w:name="Strong" w:uiPriority="22" w:qFormat="1"/>
    <w:lsdException w:name="Emphasis" w:qFormat="1"/>
    <w:lsdException w:name="Document Map" w:semiHidden="1" w:unhideWhenUsed="1"/>
    <w:lsdException w:name="Plain Text" w:uiPriority="0" w:semiHidden="1" w:unhideWhenUsed="1" w:qFormat="1"/>
    <w:lsdException w:name="E-mail Signature" w:semiHidden="1" w:unhideWhenUsed="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qFormat="1"/>
    <w:lsdException w:name="HTML Sample" w:semiHidden="1" w:unhideWhenUsed="1"/>
    <w:lsdException w:name="HTML Typewriter" w:uiPriority="0" w:semiHidden="1" w:unhideWhenUsed="1"/>
    <w:lsdException w:name="HTML Variable" w:semiHidden="1" w:unhideWhenUsed="1"/>
    <w:lsdException w:name="Normal Table" w:semiHidden="1" w:unhideWhenUsed="1"/>
    <w:lsdException w:name="annotation subject" w:uiPriority="0"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0787D"/>
  </w:style>
  <w:style w:type="paragraph" w:styleId="Heading1">
    <w:name w:val="heading 1"/>
    <w:aliases w:val="Appendix,Headeris_mano1"/>
    <w:basedOn w:val="Normal"/>
    <w:next w:val="Normal"/>
    <w:link w:val="Heading1Char"/>
    <w:uiPriority w:val="9"/>
    <w:qFormat/>
    <w:rsid w:val="00281735"/>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281735"/>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aliases w:val="Section Header3,Sub-Clause Paragraph"/>
    <w:basedOn w:val="Normal"/>
    <w:next w:val="Normal"/>
    <w:link w:val="Heading3Char"/>
    <w:uiPriority w:val="9"/>
    <w:unhideWhenUsed/>
    <w:qFormat/>
    <w:rsid w:val="00281735"/>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iPriority w:val="9"/>
    <w:unhideWhenUsed/>
    <w:qFormat/>
    <w:rsid w:val="00281735"/>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281735"/>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unhideWhenUsed/>
    <w:qFormat/>
    <w:rsid w:val="00281735"/>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unhideWhenUsed/>
    <w:qFormat/>
    <w:rsid w:val="00281735"/>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unhideWhenUsed/>
    <w:qFormat/>
    <w:rsid w:val="00281735"/>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unhideWhenUsed/>
    <w:qFormat/>
    <w:rsid w:val="00281735"/>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Appendix Char,Headeris_mano1 Char"/>
    <w:basedOn w:val="DefaultParagraphFont"/>
    <w:link w:val="Heading1"/>
    <w:uiPriority w:val="9"/>
    <w:qFormat/>
    <w:rsid w:val="00281735"/>
    <w:rPr>
      <w:rFonts w:asciiTheme="majorHAnsi" w:hAnsiTheme="majorHAnsi" w:eastAsiaTheme="majorEastAsia"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styleId="FootnoteTextChar" w:customStyle="1">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styleId="CommentTextChar" w:customStyle="1">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281735"/>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unhideWhenUsed/>
    <w:qFormat/>
    <w:rsid w:val="00D05666"/>
    <w:rPr>
      <w:rFonts w:ascii="Segoe UI" w:hAnsi="Segoe UI" w:cs="Segoe UI"/>
      <w:sz w:val="18"/>
      <w:szCs w:val="18"/>
    </w:rPr>
  </w:style>
  <w:style w:type="character" w:styleId="BalloonTextChar" w:customStyle="1">
    <w:name w:val="Balloon Text Char"/>
    <w:basedOn w:val="DefaultParagraphFont"/>
    <w:link w:val="BalloonText"/>
    <w:uiPriority w:val="99"/>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styleId="CommentSubjectChar" w:customStyle="1">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nhideWhenUsed/>
    <w:qFormat/>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styleId="HeaderChar" w:customStyle="1">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qFormat/>
    <w:rsid w:val="00F560B4"/>
    <w:pPr>
      <w:tabs>
        <w:tab w:val="center" w:pos="4513"/>
        <w:tab w:val="right" w:pos="9026"/>
      </w:tabs>
    </w:pPr>
  </w:style>
  <w:style w:type="character" w:styleId="FooterChar" w:customStyle="1">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styleId="Heading2Char" w:customStyle="1">
    <w:name w:val="Heading 2 Char"/>
    <w:aliases w:val="Title Header2 Char,H2 Char"/>
    <w:basedOn w:val="DefaultParagraphFont"/>
    <w:link w:val="Heading2"/>
    <w:uiPriority w:val="9"/>
    <w:qFormat/>
    <w:rsid w:val="00281735"/>
    <w:rPr>
      <w:rFonts w:asciiTheme="majorHAnsi" w:hAnsiTheme="majorHAnsi" w:eastAsiaTheme="majorEastAsia" w:cstheme="majorBidi"/>
      <w:color w:val="ED7D31" w:themeColor="accent2"/>
      <w:sz w:val="36"/>
      <w:szCs w:val="36"/>
    </w:rPr>
  </w:style>
  <w:style w:type="character" w:styleId="Heading3Char" w:customStyle="1">
    <w:name w:val="Heading 3 Char"/>
    <w:aliases w:val="Section Header3 Char,Sub-Clause Paragraph Char"/>
    <w:basedOn w:val="DefaultParagraphFont"/>
    <w:link w:val="Heading3"/>
    <w:uiPriority w:val="9"/>
    <w:qFormat/>
    <w:rsid w:val="00281735"/>
    <w:rPr>
      <w:rFonts w:asciiTheme="majorHAnsi" w:hAnsiTheme="majorHAnsi" w:eastAsiaTheme="majorEastAsia" w:cstheme="majorBidi"/>
      <w:color w:val="C45911" w:themeColor="accent2" w:themeShade="BF"/>
      <w:sz w:val="32"/>
      <w:szCs w:val="32"/>
    </w:rPr>
  </w:style>
  <w:style w:type="character" w:styleId="Heading4Char" w:customStyle="1">
    <w:name w:val="Heading 4 Char"/>
    <w:aliases w:val="Heading 4 Char Char Char Char Char1,Heading 4 Char Char Char Char Char Char,Sub-Clause Sub-paragraph Char, Sub-Clause Sub-paragraph Char"/>
    <w:basedOn w:val="DefaultParagraphFont"/>
    <w:link w:val="Heading4"/>
    <w:uiPriority w:val="9"/>
    <w:rsid w:val="00281735"/>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qFormat/>
    <w:rsid w:val="00281735"/>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rsid w:val="00281735"/>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rsid w:val="00281735"/>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qFormat/>
    <w:rsid w:val="00281735"/>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rsid w:val="00281735"/>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qFormat/>
    <w:rsid w:val="00281735"/>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99"/>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281735"/>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281735"/>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styleId="Body2" w:customStyle="1">
    <w:name w:val="Body 2"/>
    <w:qFormat/>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1"/>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styleId="TableGrid2" w:customStyle="1">
    <w:name w:val="Table Grid2"/>
    <w:basedOn w:val="TableNormal"/>
    <w:next w:val="TableGrid"/>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2"/>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2"/>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qFormat/>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styleId="EndnoteTextChar" w:customStyle="1">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character" w:styleId="Stilius3Diagrama" w:customStyle="1">
    <w:name w:val="Stilius3 Diagrama"/>
    <w:link w:val="Stilius3"/>
    <w:qFormat/>
    <w:locked/>
    <w:rsid w:val="0094510F"/>
    <w:rPr>
      <w:rFonts w:ascii="Times New Roman" w:hAnsi="Times New Roman"/>
    </w:rPr>
  </w:style>
  <w:style w:type="paragraph" w:styleId="Stilius3" w:customStyle="1">
    <w:name w:val="Stilius3"/>
    <w:basedOn w:val="Normal"/>
    <w:link w:val="Stilius3Diagrama"/>
    <w:qFormat/>
    <w:rsid w:val="0094510F"/>
    <w:pPr>
      <w:spacing w:before="200" w:after="0" w:line="240" w:lineRule="auto"/>
      <w:jc w:val="both"/>
    </w:pPr>
    <w:rPr>
      <w:rFonts w:ascii="Times New Roman" w:hAnsi="Times New Roman"/>
    </w:rPr>
  </w:style>
  <w:style w:type="character" w:styleId="ListParagraphChar1" w:customStyle="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hAnsi="Times New Roman" w:eastAsia="Times New Roman"/>
      <w:sz w:val="24"/>
      <w:szCs w:val="22"/>
      <w:lang w:eastAsia="en-US"/>
    </w:rPr>
  </w:style>
  <w:style w:type="numbering" w:styleId="Style2" w:customStyle="1">
    <w:name w:val="Style2"/>
    <w:uiPriority w:val="99"/>
    <w:rsid w:val="0094510F"/>
    <w:pPr>
      <w:numPr>
        <w:numId w:val="3"/>
      </w:numPr>
    </w:pPr>
  </w:style>
  <w:style w:type="numbering" w:styleId="Style3" w:customStyle="1">
    <w:name w:val="Style3"/>
    <w:uiPriority w:val="99"/>
    <w:rsid w:val="0094510F"/>
    <w:pPr>
      <w:numPr>
        <w:numId w:val="4"/>
      </w:numPr>
    </w:pPr>
  </w:style>
  <w:style w:type="numbering" w:styleId="Style4" w:customStyle="1">
    <w:name w:val="Style4"/>
    <w:uiPriority w:val="99"/>
    <w:rsid w:val="0094510F"/>
    <w:pPr>
      <w:numPr>
        <w:numId w:val="5"/>
      </w:numPr>
    </w:pPr>
  </w:style>
  <w:style w:type="numbering" w:styleId="Style5" w:customStyle="1">
    <w:name w:val="Style5"/>
    <w:uiPriority w:val="99"/>
    <w:rsid w:val="0094510F"/>
    <w:pPr>
      <w:numPr>
        <w:numId w:val="6"/>
      </w:numPr>
    </w:pPr>
  </w:style>
  <w:style w:type="character" w:styleId="FontStyle18" w:customStyle="1">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styleId="BodyTextIndentChar" w:customStyle="1">
    <w:name w:val="Body Text Indent Char"/>
    <w:basedOn w:val="DefaultParagraphFont"/>
    <w:link w:val="BodyTextIndent"/>
    <w:qFormat/>
    <w:rsid w:val="000C68CA"/>
  </w:style>
  <w:style w:type="paragraph" w:styleId="BodyText21" w:customStyle="1">
    <w:name w:val="Body Text21"/>
    <w:qFormat/>
    <w:rsid w:val="000C68CA"/>
    <w:pPr>
      <w:suppressAutoHyphens/>
      <w:autoSpaceDE w:val="0"/>
      <w:spacing w:after="0" w:line="240" w:lineRule="auto"/>
      <w:ind w:firstLine="312"/>
      <w:jc w:val="both"/>
    </w:pPr>
    <w:rPr>
      <w:rFonts w:ascii="TimesLT" w:hAnsi="TimesLT" w:eastAsia="SimSun" w:cs="TimesLT"/>
      <w:sz w:val="20"/>
      <w:szCs w:val="20"/>
      <w:lang w:val="en-US" w:eastAsia="zh-CN"/>
    </w:rPr>
  </w:style>
  <w:style w:type="character" w:styleId="HeaderChar1" w:customStyle="1">
    <w:name w:val="Header Char1"/>
    <w:aliases w:val="Viršutinis kolontitulas Diagrama Diagrama1 Char,Specialioji þyma Char1"/>
    <w:uiPriority w:val="99"/>
    <w:locked/>
    <w:rsid w:val="00215103"/>
    <w:rPr>
      <w:rFonts w:ascii="Times New Roman" w:hAnsi="Times New Roman" w:cs="Times New Roman"/>
      <w:sz w:val="24"/>
      <w:lang w:val="lt-LT" w:eastAsia="lt-LT"/>
    </w:rPr>
  </w:style>
  <w:style w:type="character" w:styleId="FontStyle23" w:customStyle="1">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hAnsi="Times New Roman" w:eastAsia="SimSun" w:cs="Times New Roman"/>
      <w:sz w:val="24"/>
      <w:szCs w:val="24"/>
    </w:rPr>
  </w:style>
  <w:style w:type="paragraph" w:styleId="CentrBoldm" w:customStyle="1">
    <w:name w:val="CentrBoldm"/>
    <w:basedOn w:val="Normal"/>
    <w:qFormat/>
    <w:rsid w:val="00215103"/>
    <w:pPr>
      <w:autoSpaceDE w:val="0"/>
      <w:autoSpaceDN w:val="0"/>
      <w:adjustRightInd w:val="0"/>
      <w:spacing w:after="0" w:line="240" w:lineRule="auto"/>
      <w:jc w:val="center"/>
    </w:pPr>
    <w:rPr>
      <w:rFonts w:ascii="TimesLT" w:hAnsi="TimesLT" w:eastAsia="SimSun" w:cs="TimesLT"/>
      <w:b/>
      <w:bCs/>
      <w:sz w:val="20"/>
      <w:szCs w:val="20"/>
      <w:lang w:val="en-US" w:eastAsia="en-US"/>
    </w:rPr>
  </w:style>
  <w:style w:type="paragraph" w:styleId="Statja" w:customStyle="1">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hAnsi="TimesLT" w:eastAsia="Times New Roman" w:cs="Times New Roman"/>
      <w:b/>
      <w:bCs/>
      <w:sz w:val="20"/>
      <w:szCs w:val="20"/>
      <w:lang w:val="en-US" w:eastAsia="en-US"/>
    </w:rPr>
  </w:style>
  <w:style w:type="paragraph" w:styleId="BodyText4" w:customStyle="1">
    <w:name w:val="Body Text4"/>
    <w:qFormat/>
    <w:rsid w:val="00215103"/>
    <w:pPr>
      <w:autoSpaceDE w:val="0"/>
      <w:autoSpaceDN w:val="0"/>
      <w:adjustRightInd w:val="0"/>
      <w:spacing w:after="0" w:line="240" w:lineRule="auto"/>
      <w:ind w:firstLine="312"/>
      <w:jc w:val="both"/>
    </w:pPr>
    <w:rPr>
      <w:rFonts w:ascii="TimesLT" w:hAnsi="TimesLT" w:eastAsia="Times New Roman"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styleId="Standard" w:customStyle="1">
    <w:name w:val="Standard"/>
    <w:qFormat/>
    <w:rsid w:val="00BF3A5A"/>
    <w:pPr>
      <w:widowControl w:val="0"/>
      <w:spacing w:after="57" w:line="240" w:lineRule="auto"/>
      <w:jc w:val="both"/>
    </w:pPr>
    <w:rPr>
      <w:rFonts w:ascii="TimesLT" w:hAnsi="TimesLT" w:eastAsia="Calibri" w:cs="Times New Roman"/>
      <w:sz w:val="24"/>
      <w:szCs w:val="20"/>
      <w:lang w:eastAsia="en-US"/>
    </w:rPr>
  </w:style>
  <w:style w:type="paragraph" w:styleId="BodyText2" w:customStyle="1">
    <w:name w:val="Body Text2"/>
    <w:qFormat/>
    <w:rsid w:val="006E02D5"/>
    <w:pPr>
      <w:suppressAutoHyphens/>
      <w:autoSpaceDE w:val="0"/>
      <w:spacing w:after="0" w:line="240" w:lineRule="auto"/>
      <w:ind w:firstLine="312"/>
      <w:jc w:val="both"/>
    </w:pPr>
    <w:rPr>
      <w:rFonts w:ascii="TimesLT" w:hAnsi="TimesLT" w:eastAsia="Calibri" w:cs="TimesLT"/>
      <w:sz w:val="20"/>
      <w:szCs w:val="20"/>
      <w:lang w:val="en-US" w:eastAsia="zh-CN"/>
    </w:rPr>
  </w:style>
  <w:style w:type="numbering" w:styleId="LFO12" w:customStyle="1">
    <w:name w:val="LFO12"/>
    <w:rsid w:val="00CC1370"/>
    <w:pPr>
      <w:numPr>
        <w:numId w:val="7"/>
      </w:numPr>
    </w:pPr>
  </w:style>
  <w:style w:type="character" w:styleId="InternetLink0" w:customStyle="1">
    <w:name w:val="Internet Link"/>
    <w:rsid w:val="00B35C3A"/>
    <w:rPr>
      <w:rFonts w:cs="Times New Roman"/>
      <w:color w:val="0000FF"/>
      <w:u w:val="single"/>
    </w:rPr>
  </w:style>
  <w:style w:type="character" w:styleId="BodyText3Char" w:customStyle="1">
    <w:name w:val="Body Text 3 Char"/>
    <w:link w:val="Pagrindinistekstas3"/>
    <w:qFormat/>
    <w:locked/>
    <w:rsid w:val="00B35C3A"/>
    <w:rPr>
      <w:rFonts w:ascii="Times New Roman" w:hAnsi="Times New Roman" w:cs="Times New Roman"/>
      <w:sz w:val="24"/>
    </w:rPr>
  </w:style>
  <w:style w:type="character" w:styleId="BodyTextIndent2Char" w:customStyle="1">
    <w:name w:val="Body Text Indent 2 Char"/>
    <w:link w:val="BodyTextIndent2"/>
    <w:qFormat/>
    <w:locked/>
    <w:rsid w:val="00B35C3A"/>
    <w:rPr>
      <w:rFonts w:ascii="Times New Roman" w:hAnsi="Times New Roman" w:cs="Times New Roman"/>
      <w:sz w:val="24"/>
    </w:rPr>
  </w:style>
  <w:style w:type="character" w:styleId="BodyText2Char" w:customStyle="1">
    <w:name w:val="Body Text 2 Char"/>
    <w:link w:val="BodyText20"/>
    <w:qFormat/>
    <w:locked/>
    <w:rsid w:val="00B35C3A"/>
    <w:rPr>
      <w:rFonts w:ascii="Times New Roman" w:hAnsi="Times New Roman" w:cs="Times New Roman"/>
      <w:sz w:val="24"/>
    </w:rPr>
  </w:style>
  <w:style w:type="character" w:styleId="apple-style-span" w:customStyle="1">
    <w:name w:val="apple-style-span"/>
    <w:qFormat/>
    <w:rsid w:val="00B35C3A"/>
  </w:style>
  <w:style w:type="character" w:styleId="HTMLPreformattedChar" w:customStyle="1">
    <w:name w:val="HTML Preformatted Char"/>
    <w:aliases w:val="Char Char Char Char Char"/>
    <w:link w:val="HTMLPreformatted"/>
    <w:qFormat/>
    <w:locked/>
    <w:rsid w:val="00B35C3A"/>
    <w:rPr>
      <w:rFonts w:ascii="Courier New" w:hAnsi="Courier New" w:cs="Times New Roman"/>
      <w:sz w:val="20"/>
    </w:rPr>
  </w:style>
  <w:style w:type="character" w:styleId="WW8Num1z0" w:customStyle="1">
    <w:name w:val="WW8Num1z0"/>
    <w:qFormat/>
    <w:rsid w:val="00B35C3A"/>
    <w:rPr>
      <w:rFonts w:ascii="Times New Roman" w:hAnsi="Times New Roman"/>
    </w:rPr>
  </w:style>
  <w:style w:type="character" w:styleId="WW8Num1z1" w:customStyle="1">
    <w:name w:val="WW8Num1z1"/>
    <w:qFormat/>
    <w:rsid w:val="00B35C3A"/>
    <w:rPr>
      <w:rFonts w:ascii="Courier New" w:hAnsi="Courier New"/>
    </w:rPr>
  </w:style>
  <w:style w:type="character" w:styleId="WW8Num1z2" w:customStyle="1">
    <w:name w:val="WW8Num1z2"/>
    <w:qFormat/>
    <w:rsid w:val="00B35C3A"/>
    <w:rPr>
      <w:rFonts w:ascii="Wingdings" w:hAnsi="Wingdings"/>
    </w:rPr>
  </w:style>
  <w:style w:type="character" w:styleId="WW8Num1z3" w:customStyle="1">
    <w:name w:val="WW8Num1z3"/>
    <w:qFormat/>
    <w:rsid w:val="00B35C3A"/>
    <w:rPr>
      <w:rFonts w:ascii="Symbol" w:hAnsi="Symbol"/>
    </w:rPr>
  </w:style>
  <w:style w:type="character" w:styleId="WW8Num2z0" w:customStyle="1">
    <w:name w:val="WW8Num2z0"/>
    <w:qFormat/>
    <w:rsid w:val="00B35C3A"/>
    <w:rPr>
      <w:rFonts w:ascii="Times New Roman" w:hAnsi="Times New Roman"/>
    </w:rPr>
  </w:style>
  <w:style w:type="character" w:styleId="WW8Num2z1" w:customStyle="1">
    <w:name w:val="WW8Num2z1"/>
    <w:qFormat/>
    <w:rsid w:val="00B35C3A"/>
    <w:rPr>
      <w:rFonts w:ascii="Courier New" w:hAnsi="Courier New"/>
    </w:rPr>
  </w:style>
  <w:style w:type="character" w:styleId="WW8Num2z2" w:customStyle="1">
    <w:name w:val="WW8Num2z2"/>
    <w:qFormat/>
    <w:rsid w:val="00B35C3A"/>
    <w:rPr>
      <w:rFonts w:ascii="Wingdings" w:hAnsi="Wingdings"/>
    </w:rPr>
  </w:style>
  <w:style w:type="character" w:styleId="WW8Num2z3" w:customStyle="1">
    <w:name w:val="WW8Num2z3"/>
    <w:qFormat/>
    <w:rsid w:val="00B35C3A"/>
    <w:rPr>
      <w:rFonts w:ascii="Symbol" w:hAnsi="Symbol"/>
    </w:rPr>
  </w:style>
  <w:style w:type="character" w:styleId="hps" w:customStyle="1">
    <w:name w:val="hps"/>
    <w:qFormat/>
    <w:rsid w:val="00B35C3A"/>
  </w:style>
  <w:style w:type="character" w:styleId="CommentSubjectChar1" w:customStyle="1">
    <w:name w:val="Comment Subject Char1"/>
    <w:qFormat/>
    <w:locked/>
    <w:rsid w:val="00B35C3A"/>
    <w:rPr>
      <w:rFonts w:ascii="Times New Roman" w:hAnsi="Times New Roman" w:cs="Times New Roman"/>
      <w:b/>
      <w:sz w:val="20"/>
      <w:lang w:eastAsia="lt-LT"/>
    </w:rPr>
  </w:style>
  <w:style w:type="character" w:styleId="para" w:customStyle="1">
    <w:name w:val="para"/>
    <w:qFormat/>
    <w:rsid w:val="00B35C3A"/>
  </w:style>
  <w:style w:type="character" w:styleId="content" w:customStyle="1">
    <w:name w:val="content"/>
    <w:qFormat/>
    <w:rsid w:val="00B35C3A"/>
  </w:style>
  <w:style w:type="character" w:styleId="normal-h" w:customStyle="1">
    <w:name w:val="normal-h"/>
    <w:qFormat/>
    <w:rsid w:val="00B35C3A"/>
  </w:style>
  <w:style w:type="character" w:styleId="PlainTextChar" w:customStyle="1">
    <w:name w:val="Plain Text Char"/>
    <w:link w:val="PlainText"/>
    <w:qFormat/>
    <w:locked/>
    <w:rsid w:val="00B35C3A"/>
    <w:rPr>
      <w:rFonts w:ascii="Calibri" w:hAnsi="Calibri" w:cs="Times New Roman"/>
    </w:rPr>
  </w:style>
  <w:style w:type="character" w:styleId="FontStyle66" w:customStyle="1">
    <w:name w:val="Font Style66"/>
    <w:qFormat/>
    <w:rsid w:val="00B35C3A"/>
    <w:rPr>
      <w:rFonts w:ascii="Times New Roman" w:hAnsi="Times New Roman"/>
      <w:sz w:val="22"/>
    </w:rPr>
  </w:style>
  <w:style w:type="character" w:styleId="BodyTextChar1" w:customStyle="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styleId="WW-DefaultParagraphFont1111" w:customStyle="1">
    <w:name w:val="WW-Default Paragraph Font1111"/>
    <w:qFormat/>
    <w:rsid w:val="00B35C3A"/>
    <w:rPr>
      <w:sz w:val="20"/>
    </w:rPr>
  </w:style>
  <w:style w:type="character" w:styleId="NumberingSymbols" w:customStyle="1">
    <w:name w:val="Numbering Symbols"/>
    <w:qFormat/>
    <w:rsid w:val="00B35C3A"/>
  </w:style>
  <w:style w:type="character" w:styleId="CommentTextChar1" w:customStyle="1">
    <w:name w:val="Comment Text Char1"/>
    <w:qFormat/>
    <w:locked/>
    <w:rsid w:val="00B35C3A"/>
    <w:rPr>
      <w:lang w:eastAsia="lt-LT"/>
    </w:rPr>
  </w:style>
  <w:style w:type="character" w:styleId="Bodytext0" w:customStyle="1">
    <w:name w:val="Body text_"/>
    <w:qFormat/>
    <w:locked/>
    <w:rsid w:val="00B35C3A"/>
    <w:rPr>
      <w:sz w:val="22"/>
      <w:shd w:val="clear" w:color="auto" w:fill="FFFFFF"/>
    </w:rPr>
  </w:style>
  <w:style w:type="character" w:styleId="Bodytext40" w:customStyle="1">
    <w:name w:val="Body text (4)_"/>
    <w:link w:val="Bodytext41"/>
    <w:qFormat/>
    <w:locked/>
    <w:rsid w:val="00B35C3A"/>
  </w:style>
  <w:style w:type="character" w:styleId="Hyperlink0" w:customStyle="1">
    <w:name w:val="Hyperlink.0"/>
    <w:basedOn w:val="InternetLink0"/>
    <w:qFormat/>
    <w:rsid w:val="00B35C3A"/>
    <w:rPr>
      <w:rFonts w:cs="Times New Roman"/>
      <w:color w:val="0000FF"/>
      <w:u w:val="single"/>
    </w:rPr>
  </w:style>
  <w:style w:type="character" w:styleId="CharChar7" w:customStyle="1">
    <w:name w:val="Char Char7"/>
    <w:qFormat/>
    <w:rsid w:val="00B35C3A"/>
    <w:rPr>
      <w:rFonts w:eastAsia="Calibri"/>
      <w:lang w:val="lt-LT" w:bidi="ar-SA"/>
    </w:rPr>
  </w:style>
  <w:style w:type="character" w:styleId="PageNumber">
    <w:name w:val="page number"/>
    <w:qFormat/>
    <w:rsid w:val="00B35C3A"/>
  </w:style>
  <w:style w:type="character" w:styleId="CharChar5" w:customStyle="1">
    <w:name w:val="Char Char5"/>
    <w:qFormat/>
    <w:rsid w:val="00B35C3A"/>
    <w:rPr>
      <w:rFonts w:eastAsia="Andale Sans UI" w:cs="Calibri"/>
      <w:szCs w:val="24"/>
      <w:lang w:eastAsia="ar-SA"/>
    </w:rPr>
  </w:style>
  <w:style w:type="character" w:styleId="BodytextChar0" w:customStyle="1">
    <w:name w:val="Body text Char"/>
    <w:link w:val="Pagrindinistekstas4"/>
    <w:qFormat/>
    <w:rsid w:val="00B35C3A"/>
    <w:rPr>
      <w:rFonts w:ascii="TimesLT" w:hAnsi="TimesLT" w:cs="TimesLT"/>
      <w:lang w:val="en-US" w:eastAsia="zh-CN"/>
    </w:rPr>
  </w:style>
  <w:style w:type="character" w:styleId="CharChar15" w:customStyle="1">
    <w:name w:val="Char Char15"/>
    <w:qFormat/>
    <w:locked/>
    <w:rsid w:val="00B35C3A"/>
    <w:rPr>
      <w:rFonts w:ascii="Times New Roman" w:hAnsi="Times New Roman" w:cs="Times New Roman"/>
      <w:sz w:val="28"/>
      <w:lang w:val="lt-LT" w:eastAsia="lt-LT"/>
    </w:rPr>
  </w:style>
  <w:style w:type="character" w:styleId="CharChar10" w:customStyle="1">
    <w:name w:val="Char Char10"/>
    <w:qFormat/>
    <w:locked/>
    <w:rsid w:val="00B35C3A"/>
    <w:rPr>
      <w:rFonts w:ascii="Times New Roman" w:hAnsi="Times New Roman" w:cs="Times New Roman"/>
      <w:sz w:val="24"/>
      <w:lang w:val="lt-LT" w:eastAsia="lt-LT"/>
    </w:rPr>
  </w:style>
  <w:style w:type="character" w:styleId="ListLabel1" w:customStyle="1">
    <w:name w:val="ListLabel 1"/>
    <w:qFormat/>
    <w:rsid w:val="00B35C3A"/>
    <w:rPr>
      <w:rFonts w:ascii="Trebuchet MS" w:hAnsi="Trebuchet MS" w:cs="Times New Roman"/>
      <w:b/>
      <w:i w:val="0"/>
      <w:sz w:val="22"/>
    </w:rPr>
  </w:style>
  <w:style w:type="character" w:styleId="ListLabel2" w:customStyle="1">
    <w:name w:val="ListLabel 2"/>
    <w:qFormat/>
    <w:rsid w:val="00B35C3A"/>
    <w:rPr>
      <w:rFonts w:cs="Times New Roman"/>
    </w:rPr>
  </w:style>
  <w:style w:type="character" w:styleId="ListLabel3" w:customStyle="1">
    <w:name w:val="ListLabel 3"/>
    <w:qFormat/>
    <w:rsid w:val="00B35C3A"/>
    <w:rPr>
      <w:rFonts w:cs="Times New Roman"/>
    </w:rPr>
  </w:style>
  <w:style w:type="character" w:styleId="ListLabel4" w:customStyle="1">
    <w:name w:val="ListLabel 4"/>
    <w:qFormat/>
    <w:rsid w:val="00B35C3A"/>
    <w:rPr>
      <w:rFonts w:cs="Times New Roman"/>
      <w:i w:val="0"/>
    </w:rPr>
  </w:style>
  <w:style w:type="character" w:styleId="ListLabel5" w:customStyle="1">
    <w:name w:val="ListLabel 5"/>
    <w:qFormat/>
    <w:rsid w:val="00B35C3A"/>
    <w:rPr>
      <w:rFonts w:cs="Times New Roman"/>
    </w:rPr>
  </w:style>
  <w:style w:type="character" w:styleId="ListLabel6" w:customStyle="1">
    <w:name w:val="ListLabel 6"/>
    <w:qFormat/>
    <w:rsid w:val="00B35C3A"/>
    <w:rPr>
      <w:rFonts w:cs="Times New Roman"/>
    </w:rPr>
  </w:style>
  <w:style w:type="character" w:styleId="ListLabel7" w:customStyle="1">
    <w:name w:val="ListLabel 7"/>
    <w:qFormat/>
    <w:rsid w:val="00B35C3A"/>
    <w:rPr>
      <w:rFonts w:cs="Times New Roman"/>
    </w:rPr>
  </w:style>
  <w:style w:type="character" w:styleId="ListLabel8" w:customStyle="1">
    <w:name w:val="ListLabel 8"/>
    <w:qFormat/>
    <w:rsid w:val="00B35C3A"/>
    <w:rPr>
      <w:rFonts w:cs="Times New Roman"/>
    </w:rPr>
  </w:style>
  <w:style w:type="character" w:styleId="ListLabel9" w:customStyle="1">
    <w:name w:val="ListLabel 9"/>
    <w:qFormat/>
    <w:rsid w:val="00B35C3A"/>
    <w:rPr>
      <w:rFonts w:ascii="Trebuchet MS" w:hAnsi="Trebuchet MS" w:cs="Times New Roman"/>
      <w:sz w:val="22"/>
    </w:rPr>
  </w:style>
  <w:style w:type="character" w:styleId="ListLabel10" w:customStyle="1">
    <w:name w:val="ListLabel 10"/>
    <w:qFormat/>
    <w:rsid w:val="00B35C3A"/>
    <w:rPr>
      <w:rFonts w:cs="Times New Roman"/>
    </w:rPr>
  </w:style>
  <w:style w:type="character" w:styleId="ListLabel11" w:customStyle="1">
    <w:name w:val="ListLabel 11"/>
    <w:qFormat/>
    <w:rsid w:val="00B35C3A"/>
    <w:rPr>
      <w:rFonts w:cs="Times New Roman"/>
    </w:rPr>
  </w:style>
  <w:style w:type="character" w:styleId="ListLabel12" w:customStyle="1">
    <w:name w:val="ListLabel 12"/>
    <w:qFormat/>
    <w:rsid w:val="00B35C3A"/>
    <w:rPr>
      <w:rFonts w:cs="Times New Roman"/>
    </w:rPr>
  </w:style>
  <w:style w:type="character" w:styleId="ListLabel13" w:customStyle="1">
    <w:name w:val="ListLabel 13"/>
    <w:qFormat/>
    <w:rsid w:val="00B35C3A"/>
    <w:rPr>
      <w:rFonts w:cs="Times New Roman"/>
    </w:rPr>
  </w:style>
  <w:style w:type="character" w:styleId="ListLabel14" w:customStyle="1">
    <w:name w:val="ListLabel 14"/>
    <w:qFormat/>
    <w:rsid w:val="00B35C3A"/>
    <w:rPr>
      <w:rFonts w:cs="Times New Roman"/>
    </w:rPr>
  </w:style>
  <w:style w:type="character" w:styleId="ListLabel15" w:customStyle="1">
    <w:name w:val="ListLabel 15"/>
    <w:qFormat/>
    <w:rsid w:val="00B35C3A"/>
    <w:rPr>
      <w:rFonts w:cs="Times New Roman"/>
    </w:rPr>
  </w:style>
  <w:style w:type="character" w:styleId="ListLabel16" w:customStyle="1">
    <w:name w:val="ListLabel 16"/>
    <w:qFormat/>
    <w:rsid w:val="00B35C3A"/>
    <w:rPr>
      <w:rFonts w:cs="Times New Roman"/>
    </w:rPr>
  </w:style>
  <w:style w:type="character" w:styleId="ListLabel17" w:customStyle="1">
    <w:name w:val="ListLabel 17"/>
    <w:qFormat/>
    <w:rsid w:val="00B35C3A"/>
    <w:rPr>
      <w:rFonts w:cs="Times New Roman"/>
    </w:rPr>
  </w:style>
  <w:style w:type="character" w:styleId="ListLabel18" w:customStyle="1">
    <w:name w:val="ListLabel 18"/>
    <w:qFormat/>
    <w:rsid w:val="00B35C3A"/>
    <w:rPr>
      <w:rFonts w:cs="Times New Roman"/>
    </w:rPr>
  </w:style>
  <w:style w:type="character" w:styleId="ListLabel19" w:customStyle="1">
    <w:name w:val="ListLabel 19"/>
    <w:qFormat/>
    <w:rsid w:val="00B35C3A"/>
    <w:rPr>
      <w:rFonts w:ascii="Trebuchet MS" w:hAnsi="Trebuchet MS" w:cs="Times New Roman"/>
      <w:b/>
      <w:bCs w:val="0"/>
      <w:color w:val="00000A"/>
      <w:sz w:val="22"/>
    </w:rPr>
  </w:style>
  <w:style w:type="character" w:styleId="ListLabel20" w:customStyle="1">
    <w:name w:val="ListLabel 20"/>
    <w:qFormat/>
    <w:rsid w:val="00B35C3A"/>
    <w:rPr>
      <w:rFonts w:ascii="Trebuchet MS" w:hAnsi="Trebuchet MS" w:cs="Times New Roman"/>
      <w:sz w:val="22"/>
    </w:rPr>
  </w:style>
  <w:style w:type="character" w:styleId="ListLabel21" w:customStyle="1">
    <w:name w:val="ListLabel 21"/>
    <w:qFormat/>
    <w:rsid w:val="00B35C3A"/>
    <w:rPr>
      <w:rFonts w:cs="Times New Roman"/>
    </w:rPr>
  </w:style>
  <w:style w:type="character" w:styleId="ListLabel22" w:customStyle="1">
    <w:name w:val="ListLabel 22"/>
    <w:qFormat/>
    <w:rsid w:val="00B35C3A"/>
    <w:rPr>
      <w:rFonts w:cs="Times New Roman"/>
    </w:rPr>
  </w:style>
  <w:style w:type="character" w:styleId="ListLabel23" w:customStyle="1">
    <w:name w:val="ListLabel 23"/>
    <w:qFormat/>
    <w:rsid w:val="00B35C3A"/>
    <w:rPr>
      <w:rFonts w:cs="Times New Roman"/>
    </w:rPr>
  </w:style>
  <w:style w:type="character" w:styleId="ListLabel24" w:customStyle="1">
    <w:name w:val="ListLabel 24"/>
    <w:qFormat/>
    <w:rsid w:val="00B35C3A"/>
    <w:rPr>
      <w:rFonts w:cs="Times New Roman"/>
    </w:rPr>
  </w:style>
  <w:style w:type="character" w:styleId="ListLabel25" w:customStyle="1">
    <w:name w:val="ListLabel 25"/>
    <w:qFormat/>
    <w:rsid w:val="00B35C3A"/>
    <w:rPr>
      <w:rFonts w:cs="Times New Roman"/>
    </w:rPr>
  </w:style>
  <w:style w:type="character" w:styleId="ListLabel26" w:customStyle="1">
    <w:name w:val="ListLabel 26"/>
    <w:qFormat/>
    <w:rsid w:val="00B35C3A"/>
    <w:rPr>
      <w:rFonts w:cs="Times New Roman"/>
    </w:rPr>
  </w:style>
  <w:style w:type="character" w:styleId="ListLabel27" w:customStyle="1">
    <w:name w:val="ListLabel 27"/>
    <w:qFormat/>
    <w:rsid w:val="00B35C3A"/>
    <w:rPr>
      <w:rFonts w:cs="Times New Roman"/>
    </w:rPr>
  </w:style>
  <w:style w:type="character" w:styleId="ListLabel28" w:customStyle="1">
    <w:name w:val="ListLabel 28"/>
    <w:qFormat/>
    <w:rsid w:val="00B35C3A"/>
    <w:rPr>
      <w:rFonts w:cs="Times New Roman"/>
    </w:rPr>
  </w:style>
  <w:style w:type="character" w:styleId="ListLabel29" w:customStyle="1">
    <w:name w:val="ListLabel 29"/>
    <w:qFormat/>
    <w:rsid w:val="00B35C3A"/>
    <w:rPr>
      <w:rFonts w:cs="Times New Roman"/>
    </w:rPr>
  </w:style>
  <w:style w:type="character" w:styleId="ListLabel30" w:customStyle="1">
    <w:name w:val="ListLabel 30"/>
    <w:qFormat/>
    <w:rsid w:val="00B35C3A"/>
    <w:rPr>
      <w:rFonts w:cs="Times New Roman"/>
    </w:rPr>
  </w:style>
  <w:style w:type="character" w:styleId="ListLabel31" w:customStyle="1">
    <w:name w:val="ListLabel 31"/>
    <w:qFormat/>
    <w:rsid w:val="00B35C3A"/>
    <w:rPr>
      <w:rFonts w:cs="Times New Roman"/>
    </w:rPr>
  </w:style>
  <w:style w:type="character" w:styleId="ListLabel32" w:customStyle="1">
    <w:name w:val="ListLabel 32"/>
    <w:qFormat/>
    <w:rsid w:val="00B35C3A"/>
    <w:rPr>
      <w:rFonts w:cs="Times New Roman"/>
    </w:rPr>
  </w:style>
  <w:style w:type="character" w:styleId="ListLabel33" w:customStyle="1">
    <w:name w:val="ListLabel 33"/>
    <w:qFormat/>
    <w:rsid w:val="00B35C3A"/>
    <w:rPr>
      <w:rFonts w:cs="Times New Roman"/>
    </w:rPr>
  </w:style>
  <w:style w:type="character" w:styleId="ListLabel34" w:customStyle="1">
    <w:name w:val="ListLabel 34"/>
    <w:qFormat/>
    <w:rsid w:val="00B35C3A"/>
    <w:rPr>
      <w:rFonts w:cs="Times New Roman"/>
    </w:rPr>
  </w:style>
  <w:style w:type="character" w:styleId="ListLabel35" w:customStyle="1">
    <w:name w:val="ListLabel 35"/>
    <w:qFormat/>
    <w:rsid w:val="00B35C3A"/>
    <w:rPr>
      <w:rFonts w:cs="Times New Roman"/>
    </w:rPr>
  </w:style>
  <w:style w:type="character" w:styleId="ListLabel36" w:customStyle="1">
    <w:name w:val="ListLabel 36"/>
    <w:qFormat/>
    <w:rsid w:val="00B35C3A"/>
    <w:rPr>
      <w:rFonts w:ascii="Trebuchet MS" w:hAnsi="Trebuchet MS" w:cs="Times New Roman"/>
      <w:b/>
      <w:sz w:val="22"/>
    </w:rPr>
  </w:style>
  <w:style w:type="character" w:styleId="ListLabel37" w:customStyle="1">
    <w:name w:val="ListLabel 37"/>
    <w:qFormat/>
    <w:rsid w:val="00B35C3A"/>
    <w:rPr>
      <w:rFonts w:ascii="Trebuchet MS" w:hAnsi="Trebuchet MS" w:cs="Times New Roman"/>
      <w:sz w:val="22"/>
    </w:rPr>
  </w:style>
  <w:style w:type="character" w:styleId="ListLabel38" w:customStyle="1">
    <w:name w:val="ListLabel 38"/>
    <w:qFormat/>
    <w:rsid w:val="00B35C3A"/>
    <w:rPr>
      <w:rFonts w:cs="Times New Roman"/>
    </w:rPr>
  </w:style>
  <w:style w:type="character" w:styleId="ListLabel39" w:customStyle="1">
    <w:name w:val="ListLabel 39"/>
    <w:qFormat/>
    <w:rsid w:val="00B35C3A"/>
    <w:rPr>
      <w:rFonts w:cs="Times New Roman"/>
    </w:rPr>
  </w:style>
  <w:style w:type="character" w:styleId="ListLabel40" w:customStyle="1">
    <w:name w:val="ListLabel 40"/>
    <w:qFormat/>
    <w:rsid w:val="00B35C3A"/>
    <w:rPr>
      <w:rFonts w:cs="Times New Roman"/>
    </w:rPr>
  </w:style>
  <w:style w:type="character" w:styleId="ListLabel41" w:customStyle="1">
    <w:name w:val="ListLabel 41"/>
    <w:qFormat/>
    <w:rsid w:val="00B35C3A"/>
    <w:rPr>
      <w:rFonts w:cs="Times New Roman"/>
    </w:rPr>
  </w:style>
  <w:style w:type="character" w:styleId="ListLabel42" w:customStyle="1">
    <w:name w:val="ListLabel 42"/>
    <w:qFormat/>
    <w:rsid w:val="00B35C3A"/>
    <w:rPr>
      <w:rFonts w:cs="Times New Roman"/>
    </w:rPr>
  </w:style>
  <w:style w:type="character" w:styleId="ListLabel43" w:customStyle="1">
    <w:name w:val="ListLabel 43"/>
    <w:qFormat/>
    <w:rsid w:val="00B35C3A"/>
    <w:rPr>
      <w:rFonts w:cs="Times New Roman"/>
    </w:rPr>
  </w:style>
  <w:style w:type="character" w:styleId="ListLabel44" w:customStyle="1">
    <w:name w:val="ListLabel 44"/>
    <w:qFormat/>
    <w:rsid w:val="00B35C3A"/>
    <w:rPr>
      <w:rFonts w:cs="Times New Roman"/>
    </w:rPr>
  </w:style>
  <w:style w:type="character" w:styleId="ListLabel45" w:customStyle="1">
    <w:name w:val="ListLabel 45"/>
    <w:qFormat/>
    <w:rsid w:val="00B35C3A"/>
    <w:rPr>
      <w:rFonts w:ascii="Trebuchet MS" w:hAnsi="Trebuchet MS" w:cs="Times New Roman"/>
      <w:b/>
      <w:sz w:val="22"/>
    </w:rPr>
  </w:style>
  <w:style w:type="character" w:styleId="ListLabel46" w:customStyle="1">
    <w:name w:val="ListLabel 46"/>
    <w:qFormat/>
    <w:rsid w:val="00B35C3A"/>
    <w:rPr>
      <w:rFonts w:ascii="Trebuchet MS" w:hAnsi="Trebuchet MS" w:cs="Times New Roman"/>
      <w:b w:val="0"/>
      <w:bCs w:val="0"/>
      <w:strike w:val="0"/>
      <w:dstrike w:val="0"/>
      <w:sz w:val="22"/>
    </w:rPr>
  </w:style>
  <w:style w:type="character" w:styleId="ListLabel47" w:customStyle="1">
    <w:name w:val="ListLabel 47"/>
    <w:qFormat/>
    <w:rsid w:val="00B35C3A"/>
    <w:rPr>
      <w:rFonts w:ascii="Trebuchet MS" w:hAnsi="Trebuchet MS" w:cs="Times New Roman"/>
      <w:sz w:val="22"/>
    </w:rPr>
  </w:style>
  <w:style w:type="character" w:styleId="ListLabel48" w:customStyle="1">
    <w:name w:val="ListLabel 48"/>
    <w:qFormat/>
    <w:rsid w:val="00B35C3A"/>
    <w:rPr>
      <w:rFonts w:cs="Times New Roman"/>
    </w:rPr>
  </w:style>
  <w:style w:type="character" w:styleId="ListLabel49" w:customStyle="1">
    <w:name w:val="ListLabel 49"/>
    <w:qFormat/>
    <w:rsid w:val="00B35C3A"/>
    <w:rPr>
      <w:rFonts w:cs="Times New Roman"/>
    </w:rPr>
  </w:style>
  <w:style w:type="character" w:styleId="ListLabel50" w:customStyle="1">
    <w:name w:val="ListLabel 50"/>
    <w:qFormat/>
    <w:rsid w:val="00B35C3A"/>
    <w:rPr>
      <w:rFonts w:cs="Times New Roman"/>
    </w:rPr>
  </w:style>
  <w:style w:type="character" w:styleId="ListLabel51" w:customStyle="1">
    <w:name w:val="ListLabel 51"/>
    <w:qFormat/>
    <w:rsid w:val="00B35C3A"/>
    <w:rPr>
      <w:rFonts w:cs="Times New Roman"/>
    </w:rPr>
  </w:style>
  <w:style w:type="character" w:styleId="ListLabel52" w:customStyle="1">
    <w:name w:val="ListLabel 52"/>
    <w:qFormat/>
    <w:rsid w:val="00B35C3A"/>
    <w:rPr>
      <w:rFonts w:cs="Times New Roman"/>
    </w:rPr>
  </w:style>
  <w:style w:type="character" w:styleId="ListLabel53" w:customStyle="1">
    <w:name w:val="ListLabel 53"/>
    <w:qFormat/>
    <w:rsid w:val="00B35C3A"/>
    <w:rPr>
      <w:rFonts w:cs="Times New Roman"/>
    </w:rPr>
  </w:style>
  <w:style w:type="character" w:styleId="ListLabel54" w:customStyle="1">
    <w:name w:val="ListLabel 54"/>
    <w:qFormat/>
    <w:rsid w:val="00B35C3A"/>
    <w:rPr>
      <w:rFonts w:ascii="Trebuchet MS" w:hAnsi="Trebuchet MS" w:cs="Times New Roman"/>
      <w:b/>
      <w:bCs/>
      <w:sz w:val="22"/>
    </w:rPr>
  </w:style>
  <w:style w:type="character" w:styleId="ListLabel55" w:customStyle="1">
    <w:name w:val="ListLabel 55"/>
    <w:qFormat/>
    <w:rsid w:val="00B35C3A"/>
    <w:rPr>
      <w:rFonts w:ascii="Trebuchet MS" w:hAnsi="Trebuchet MS" w:cs="Times New Roman"/>
      <w:i w:val="0"/>
      <w:iCs/>
      <w:color w:val="00000A"/>
      <w:sz w:val="22"/>
    </w:rPr>
  </w:style>
  <w:style w:type="character" w:styleId="ListLabel56" w:customStyle="1">
    <w:name w:val="ListLabel 56"/>
    <w:qFormat/>
    <w:rsid w:val="00B35C3A"/>
    <w:rPr>
      <w:rFonts w:ascii="Trebuchet MS" w:hAnsi="Trebuchet MS" w:cs="Times New Roman"/>
      <w:sz w:val="22"/>
    </w:rPr>
  </w:style>
  <w:style w:type="character" w:styleId="ListLabel57" w:customStyle="1">
    <w:name w:val="ListLabel 57"/>
    <w:qFormat/>
    <w:rsid w:val="00B35C3A"/>
    <w:rPr>
      <w:rFonts w:cs="Times New Roman"/>
    </w:rPr>
  </w:style>
  <w:style w:type="character" w:styleId="ListLabel58" w:customStyle="1">
    <w:name w:val="ListLabel 58"/>
    <w:qFormat/>
    <w:rsid w:val="00B35C3A"/>
    <w:rPr>
      <w:rFonts w:cs="Times New Roman"/>
    </w:rPr>
  </w:style>
  <w:style w:type="character" w:styleId="ListLabel59" w:customStyle="1">
    <w:name w:val="ListLabel 59"/>
    <w:qFormat/>
    <w:rsid w:val="00B35C3A"/>
    <w:rPr>
      <w:rFonts w:cs="Times New Roman"/>
    </w:rPr>
  </w:style>
  <w:style w:type="character" w:styleId="ListLabel60" w:customStyle="1">
    <w:name w:val="ListLabel 60"/>
    <w:qFormat/>
    <w:rsid w:val="00B35C3A"/>
    <w:rPr>
      <w:rFonts w:cs="Times New Roman"/>
    </w:rPr>
  </w:style>
  <w:style w:type="character" w:styleId="ListLabel61" w:customStyle="1">
    <w:name w:val="ListLabel 61"/>
    <w:qFormat/>
    <w:rsid w:val="00B35C3A"/>
    <w:rPr>
      <w:rFonts w:cs="Times New Roman"/>
    </w:rPr>
  </w:style>
  <w:style w:type="character" w:styleId="ListLabel62" w:customStyle="1">
    <w:name w:val="ListLabel 62"/>
    <w:qFormat/>
    <w:rsid w:val="00B35C3A"/>
    <w:rPr>
      <w:rFonts w:cs="Times New Roman"/>
    </w:rPr>
  </w:style>
  <w:style w:type="character" w:styleId="ListLabel63" w:customStyle="1">
    <w:name w:val="ListLabel 63"/>
    <w:qFormat/>
    <w:rsid w:val="00B35C3A"/>
    <w:rPr>
      <w:rFonts w:ascii="Trebuchet MS" w:hAnsi="Trebuchet MS" w:cs="Times New Roman"/>
      <w:b/>
      <w:sz w:val="22"/>
    </w:rPr>
  </w:style>
  <w:style w:type="character" w:styleId="ListLabel64" w:customStyle="1">
    <w:name w:val="ListLabel 64"/>
    <w:qFormat/>
    <w:rsid w:val="00B35C3A"/>
    <w:rPr>
      <w:rFonts w:ascii="Trebuchet MS" w:hAnsi="Trebuchet MS" w:cs="Times New Roman"/>
      <w:sz w:val="22"/>
    </w:rPr>
  </w:style>
  <w:style w:type="character" w:styleId="ListLabel65" w:customStyle="1">
    <w:name w:val="ListLabel 65"/>
    <w:qFormat/>
    <w:rsid w:val="00B35C3A"/>
    <w:rPr>
      <w:rFonts w:ascii="Trebuchet MS" w:hAnsi="Trebuchet MS" w:cs="Times New Roman"/>
      <w:sz w:val="22"/>
    </w:rPr>
  </w:style>
  <w:style w:type="character" w:styleId="ListLabel66" w:customStyle="1">
    <w:name w:val="ListLabel 66"/>
    <w:qFormat/>
    <w:rsid w:val="00B35C3A"/>
    <w:rPr>
      <w:rFonts w:cs="Times New Roman"/>
    </w:rPr>
  </w:style>
  <w:style w:type="character" w:styleId="ListLabel67" w:customStyle="1">
    <w:name w:val="ListLabel 67"/>
    <w:qFormat/>
    <w:rsid w:val="00B35C3A"/>
    <w:rPr>
      <w:rFonts w:cs="Times New Roman"/>
    </w:rPr>
  </w:style>
  <w:style w:type="character" w:styleId="ListLabel68" w:customStyle="1">
    <w:name w:val="ListLabel 68"/>
    <w:qFormat/>
    <w:rsid w:val="00B35C3A"/>
    <w:rPr>
      <w:rFonts w:cs="Times New Roman"/>
    </w:rPr>
  </w:style>
  <w:style w:type="character" w:styleId="ListLabel69" w:customStyle="1">
    <w:name w:val="ListLabel 69"/>
    <w:qFormat/>
    <w:rsid w:val="00B35C3A"/>
    <w:rPr>
      <w:rFonts w:cs="Times New Roman"/>
    </w:rPr>
  </w:style>
  <w:style w:type="character" w:styleId="ListLabel70" w:customStyle="1">
    <w:name w:val="ListLabel 70"/>
    <w:qFormat/>
    <w:rsid w:val="00B35C3A"/>
    <w:rPr>
      <w:rFonts w:cs="Times New Roman"/>
    </w:rPr>
  </w:style>
  <w:style w:type="character" w:styleId="ListLabel71" w:customStyle="1">
    <w:name w:val="ListLabel 71"/>
    <w:qFormat/>
    <w:rsid w:val="00B35C3A"/>
    <w:rPr>
      <w:rFonts w:cs="Times New Roman"/>
    </w:rPr>
  </w:style>
  <w:style w:type="character" w:styleId="ListLabel72" w:customStyle="1">
    <w:name w:val="ListLabel 72"/>
    <w:qFormat/>
    <w:rsid w:val="00B35C3A"/>
    <w:rPr>
      <w:rFonts w:cs="Times New Roman"/>
    </w:rPr>
  </w:style>
  <w:style w:type="character" w:styleId="ListLabel73" w:customStyle="1">
    <w:name w:val="ListLabel 73"/>
    <w:qFormat/>
    <w:rsid w:val="00B35C3A"/>
    <w:rPr>
      <w:rFonts w:ascii="Trebuchet MS" w:hAnsi="Trebuchet MS" w:cs="Times New Roman"/>
      <w:b w:val="0"/>
      <w:bCs w:val="0"/>
      <w:sz w:val="22"/>
    </w:rPr>
  </w:style>
  <w:style w:type="character" w:styleId="ListLabel74" w:customStyle="1">
    <w:name w:val="ListLabel 74"/>
    <w:qFormat/>
    <w:rsid w:val="00B35C3A"/>
    <w:rPr>
      <w:rFonts w:cs="Times New Roman"/>
    </w:rPr>
  </w:style>
  <w:style w:type="character" w:styleId="ListLabel75" w:customStyle="1">
    <w:name w:val="ListLabel 75"/>
    <w:qFormat/>
    <w:rsid w:val="00B35C3A"/>
    <w:rPr>
      <w:rFonts w:cs="Times New Roman"/>
    </w:rPr>
  </w:style>
  <w:style w:type="character" w:styleId="ListLabel76" w:customStyle="1">
    <w:name w:val="ListLabel 76"/>
    <w:qFormat/>
    <w:rsid w:val="00B35C3A"/>
    <w:rPr>
      <w:rFonts w:cs="Times New Roman"/>
    </w:rPr>
  </w:style>
  <w:style w:type="character" w:styleId="ListLabel77" w:customStyle="1">
    <w:name w:val="ListLabel 77"/>
    <w:qFormat/>
    <w:rsid w:val="00B35C3A"/>
    <w:rPr>
      <w:rFonts w:cs="Times New Roman"/>
    </w:rPr>
  </w:style>
  <w:style w:type="character" w:styleId="ListLabel78" w:customStyle="1">
    <w:name w:val="ListLabel 78"/>
    <w:qFormat/>
    <w:rsid w:val="00B35C3A"/>
    <w:rPr>
      <w:rFonts w:cs="Times New Roman"/>
    </w:rPr>
  </w:style>
  <w:style w:type="character" w:styleId="ListLabel79" w:customStyle="1">
    <w:name w:val="ListLabel 79"/>
    <w:qFormat/>
    <w:rsid w:val="00B35C3A"/>
    <w:rPr>
      <w:rFonts w:cs="Times New Roman"/>
    </w:rPr>
  </w:style>
  <w:style w:type="character" w:styleId="ListLabel80" w:customStyle="1">
    <w:name w:val="ListLabel 80"/>
    <w:qFormat/>
    <w:rsid w:val="00B35C3A"/>
    <w:rPr>
      <w:rFonts w:cs="Times New Roman"/>
    </w:rPr>
  </w:style>
  <w:style w:type="character" w:styleId="ListLabel81" w:customStyle="1">
    <w:name w:val="ListLabel 81"/>
    <w:qFormat/>
    <w:rsid w:val="00B35C3A"/>
    <w:rPr>
      <w:strike w:val="0"/>
      <w:dstrike w:val="0"/>
    </w:rPr>
  </w:style>
  <w:style w:type="character" w:styleId="ListLabel82" w:customStyle="1">
    <w:name w:val="ListLabel 82"/>
    <w:qFormat/>
    <w:rsid w:val="00B35C3A"/>
    <w:rPr>
      <w:rFonts w:cs="Times New Roman"/>
    </w:rPr>
  </w:style>
  <w:style w:type="character" w:styleId="ListLabel83" w:customStyle="1">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4" w:customStyle="1">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5" w:customStyle="1">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6" w:customStyle="1">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7" w:customStyle="1">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8" w:customStyle="1">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9" w:customStyle="1">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90" w:customStyle="1">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91" w:customStyle="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92" w:customStyle="1">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93" w:customStyle="1">
    <w:name w:val="ListLabel 93"/>
    <w:qFormat/>
    <w:rsid w:val="00B35C3A"/>
    <w:rPr>
      <w:rFonts w:ascii="Trebuchet MS" w:hAnsi="Trebuchet MS" w:cs="Times New Roman"/>
      <w:b/>
      <w:bCs/>
      <w:sz w:val="22"/>
    </w:rPr>
  </w:style>
  <w:style w:type="character" w:styleId="ListLabel94" w:customStyle="1">
    <w:name w:val="ListLabel 94"/>
    <w:qFormat/>
    <w:rsid w:val="00B35C3A"/>
    <w:rPr>
      <w:rFonts w:ascii="Trebuchet MS" w:hAnsi="Trebuchet MS" w:cs="Times New Roman"/>
      <w:b/>
      <w:sz w:val="22"/>
    </w:rPr>
  </w:style>
  <w:style w:type="character" w:styleId="ListLabel95" w:customStyle="1">
    <w:name w:val="ListLabel 95"/>
    <w:qFormat/>
    <w:rsid w:val="00B35C3A"/>
    <w:rPr>
      <w:rFonts w:ascii="Trebuchet MS" w:hAnsi="Trebuchet MS" w:cs="Times New Roman"/>
      <w:b/>
      <w:sz w:val="22"/>
    </w:rPr>
  </w:style>
  <w:style w:type="character" w:styleId="ListLabel96" w:customStyle="1">
    <w:name w:val="ListLabel 96"/>
    <w:qFormat/>
    <w:rsid w:val="00B35C3A"/>
    <w:rPr>
      <w:rFonts w:ascii="Trebuchet MS" w:hAnsi="Trebuchet MS" w:cs="Times New Roman"/>
      <w:b/>
      <w:sz w:val="22"/>
    </w:rPr>
  </w:style>
  <w:style w:type="character" w:styleId="ListLabel97" w:customStyle="1">
    <w:name w:val="ListLabel 97"/>
    <w:qFormat/>
    <w:rsid w:val="00B35C3A"/>
    <w:rPr>
      <w:rFonts w:cs="Times New Roman"/>
    </w:rPr>
  </w:style>
  <w:style w:type="character" w:styleId="ListLabel98" w:customStyle="1">
    <w:name w:val="ListLabel 98"/>
    <w:qFormat/>
    <w:rsid w:val="00B35C3A"/>
    <w:rPr>
      <w:rFonts w:cs="Times New Roman"/>
    </w:rPr>
  </w:style>
  <w:style w:type="character" w:styleId="ListLabel99" w:customStyle="1">
    <w:name w:val="ListLabel 99"/>
    <w:qFormat/>
    <w:rsid w:val="00B35C3A"/>
    <w:rPr>
      <w:rFonts w:cs="Times New Roman"/>
    </w:rPr>
  </w:style>
  <w:style w:type="character" w:styleId="ListLabel100" w:customStyle="1">
    <w:name w:val="ListLabel 100"/>
    <w:qFormat/>
    <w:rsid w:val="00B35C3A"/>
    <w:rPr>
      <w:rFonts w:cs="Times New Roman"/>
    </w:rPr>
  </w:style>
  <w:style w:type="character" w:styleId="ListLabel101" w:customStyle="1">
    <w:name w:val="ListLabel 101"/>
    <w:qFormat/>
    <w:rsid w:val="00B35C3A"/>
    <w:rPr>
      <w:rFonts w:cs="Times New Roman"/>
    </w:rPr>
  </w:style>
  <w:style w:type="character" w:styleId="ListLabel102" w:customStyle="1">
    <w:name w:val="ListLabel 102"/>
    <w:qFormat/>
    <w:rsid w:val="00B35C3A"/>
    <w:rPr>
      <w:rFonts w:ascii="Trebuchet MS" w:hAnsi="Trebuchet MS"/>
      <w:b/>
      <w:i w:val="0"/>
      <w:sz w:val="22"/>
    </w:rPr>
  </w:style>
  <w:style w:type="character" w:styleId="ListLabel103" w:customStyle="1">
    <w:name w:val="ListLabel 103"/>
    <w:qFormat/>
    <w:rsid w:val="00B35C3A"/>
    <w:rPr>
      <w:rFonts w:ascii="Trebuchet MS" w:hAnsi="Trebuchet MS"/>
      <w:i w:val="0"/>
      <w:sz w:val="22"/>
    </w:rPr>
  </w:style>
  <w:style w:type="character" w:styleId="ListLabel104" w:customStyle="1">
    <w:name w:val="ListLabel 104"/>
    <w:qFormat/>
    <w:rsid w:val="00B35C3A"/>
    <w:rPr>
      <w:rFonts w:ascii="Trebuchet MS" w:hAnsi="Trebuchet MS"/>
      <w:i w:val="0"/>
      <w:sz w:val="22"/>
    </w:rPr>
  </w:style>
  <w:style w:type="character" w:styleId="ListLabel105" w:customStyle="1">
    <w:name w:val="ListLabel 105"/>
    <w:qFormat/>
    <w:rsid w:val="00B35C3A"/>
    <w:rPr>
      <w:i w:val="0"/>
    </w:rPr>
  </w:style>
  <w:style w:type="character" w:styleId="ListLabel106" w:customStyle="1">
    <w:name w:val="ListLabel 106"/>
    <w:qFormat/>
    <w:rsid w:val="00B35C3A"/>
    <w:rPr>
      <w:i w:val="0"/>
    </w:rPr>
  </w:style>
  <w:style w:type="character" w:styleId="ListLabel107" w:customStyle="1">
    <w:name w:val="ListLabel 107"/>
    <w:qFormat/>
    <w:rsid w:val="00B35C3A"/>
    <w:rPr>
      <w:i w:val="0"/>
    </w:rPr>
  </w:style>
  <w:style w:type="character" w:styleId="ListLabel108" w:customStyle="1">
    <w:name w:val="ListLabel 108"/>
    <w:qFormat/>
    <w:rsid w:val="00B35C3A"/>
    <w:rPr>
      <w:i w:val="0"/>
    </w:rPr>
  </w:style>
  <w:style w:type="character" w:styleId="ListLabel109" w:customStyle="1">
    <w:name w:val="ListLabel 109"/>
    <w:qFormat/>
    <w:rsid w:val="00B35C3A"/>
    <w:rPr>
      <w:i w:val="0"/>
    </w:rPr>
  </w:style>
  <w:style w:type="character" w:styleId="ListLabel110" w:customStyle="1">
    <w:name w:val="ListLabel 110"/>
    <w:qFormat/>
    <w:rsid w:val="00B35C3A"/>
    <w:rPr>
      <w:i w:val="0"/>
    </w:rPr>
  </w:style>
  <w:style w:type="character" w:styleId="ListLabel111" w:customStyle="1">
    <w:name w:val="ListLabel 111"/>
    <w:qFormat/>
    <w:rsid w:val="00B35C3A"/>
    <w:rPr>
      <w:rFonts w:cs="Times New Roman"/>
      <w:b/>
      <w:bCs/>
    </w:rPr>
  </w:style>
  <w:style w:type="character" w:styleId="ListLabel112" w:customStyle="1">
    <w:name w:val="ListLabel 112"/>
    <w:qFormat/>
    <w:rsid w:val="00B35C3A"/>
    <w:rPr>
      <w:rFonts w:cs="Times New Roman"/>
    </w:rPr>
  </w:style>
  <w:style w:type="character" w:styleId="ListLabel113" w:customStyle="1">
    <w:name w:val="ListLabel 113"/>
    <w:qFormat/>
    <w:rsid w:val="00B35C3A"/>
    <w:rPr>
      <w:rFonts w:cs="Times New Roman"/>
    </w:rPr>
  </w:style>
  <w:style w:type="character" w:styleId="ListLabel114" w:customStyle="1">
    <w:name w:val="ListLabel 114"/>
    <w:qFormat/>
    <w:rsid w:val="00B35C3A"/>
    <w:rPr>
      <w:rFonts w:ascii="Trebuchet MS" w:hAnsi="Trebuchet MS" w:cs="Times New Roman"/>
      <w:sz w:val="22"/>
    </w:rPr>
  </w:style>
  <w:style w:type="character" w:styleId="ListLabel115" w:customStyle="1">
    <w:name w:val="ListLabel 115"/>
    <w:qFormat/>
    <w:rsid w:val="00B35C3A"/>
    <w:rPr>
      <w:rFonts w:cs="Times New Roman"/>
    </w:rPr>
  </w:style>
  <w:style w:type="character" w:styleId="ListLabel116" w:customStyle="1">
    <w:name w:val="ListLabel 116"/>
    <w:qFormat/>
    <w:rsid w:val="00B35C3A"/>
    <w:rPr>
      <w:rFonts w:cs="Times New Roman"/>
    </w:rPr>
  </w:style>
  <w:style w:type="character" w:styleId="ListLabel117" w:customStyle="1">
    <w:name w:val="ListLabel 117"/>
    <w:qFormat/>
    <w:rsid w:val="00B35C3A"/>
    <w:rPr>
      <w:rFonts w:cs="Times New Roman"/>
    </w:rPr>
  </w:style>
  <w:style w:type="character" w:styleId="ListLabel118" w:customStyle="1">
    <w:name w:val="ListLabel 118"/>
    <w:qFormat/>
    <w:rsid w:val="00B35C3A"/>
    <w:rPr>
      <w:rFonts w:cs="Times New Roman"/>
    </w:rPr>
  </w:style>
  <w:style w:type="character" w:styleId="ListLabel119" w:customStyle="1">
    <w:name w:val="ListLabel 119"/>
    <w:qFormat/>
    <w:rsid w:val="00B35C3A"/>
    <w:rPr>
      <w:rFonts w:cs="Times New Roman"/>
    </w:rPr>
  </w:style>
  <w:style w:type="character" w:styleId="ListLabel120" w:customStyle="1">
    <w:name w:val="ListLabel 120"/>
    <w:qFormat/>
    <w:rsid w:val="00B35C3A"/>
    <w:rPr>
      <w:b w:val="0"/>
      <w:i w:val="0"/>
      <w:sz w:val="20"/>
    </w:rPr>
  </w:style>
  <w:style w:type="character" w:styleId="ListLabel121" w:customStyle="1">
    <w:name w:val="ListLabel 121"/>
    <w:qFormat/>
    <w:rsid w:val="00B35C3A"/>
    <w:rPr>
      <w:rFonts w:ascii="Trebuchet MS" w:hAnsi="Trebuchet MS" w:cs="Times New Roman"/>
      <w:sz w:val="20"/>
    </w:rPr>
  </w:style>
  <w:style w:type="character" w:styleId="ListLabel122" w:customStyle="1">
    <w:name w:val="ListLabel 122"/>
    <w:qFormat/>
    <w:rsid w:val="00B35C3A"/>
    <w:rPr>
      <w:rFonts w:cs="Times New Roman"/>
    </w:rPr>
  </w:style>
  <w:style w:type="character" w:styleId="ListLabel123" w:customStyle="1">
    <w:name w:val="ListLabel 123"/>
    <w:qFormat/>
    <w:rsid w:val="00B35C3A"/>
    <w:rPr>
      <w:rFonts w:cs="Times New Roman"/>
    </w:rPr>
  </w:style>
  <w:style w:type="character" w:styleId="ListLabel124" w:customStyle="1">
    <w:name w:val="ListLabel 124"/>
    <w:qFormat/>
    <w:rsid w:val="00B35C3A"/>
    <w:rPr>
      <w:rFonts w:cs="Times New Roman"/>
    </w:rPr>
  </w:style>
  <w:style w:type="character" w:styleId="ListLabel125" w:customStyle="1">
    <w:name w:val="ListLabel 125"/>
    <w:qFormat/>
    <w:rsid w:val="00B35C3A"/>
    <w:rPr>
      <w:rFonts w:cs="Times New Roman"/>
    </w:rPr>
  </w:style>
  <w:style w:type="character" w:styleId="ListLabel126" w:customStyle="1">
    <w:name w:val="ListLabel 126"/>
    <w:qFormat/>
    <w:rsid w:val="00B35C3A"/>
    <w:rPr>
      <w:rFonts w:cs="Times New Roman"/>
    </w:rPr>
  </w:style>
  <w:style w:type="character" w:styleId="ListLabel127" w:customStyle="1">
    <w:name w:val="ListLabel 127"/>
    <w:qFormat/>
    <w:rsid w:val="00B35C3A"/>
    <w:rPr>
      <w:rFonts w:cs="Times New Roman"/>
    </w:rPr>
  </w:style>
  <w:style w:type="character" w:styleId="ListLabel128" w:customStyle="1">
    <w:name w:val="ListLabel 128"/>
    <w:qFormat/>
    <w:rsid w:val="00B35C3A"/>
    <w:rPr>
      <w:rFonts w:cs="Times New Roman"/>
    </w:rPr>
  </w:style>
  <w:style w:type="character" w:styleId="ListLabel129" w:customStyle="1">
    <w:name w:val="ListLabel 129"/>
    <w:qFormat/>
    <w:rsid w:val="00B35C3A"/>
    <w:rPr>
      <w:rFonts w:cs="Times New Roman"/>
    </w:rPr>
  </w:style>
  <w:style w:type="character" w:styleId="ListLabel130" w:customStyle="1">
    <w:name w:val="ListLabel 130"/>
    <w:qFormat/>
    <w:rsid w:val="00B35C3A"/>
    <w:rPr>
      <w:rFonts w:ascii="Trebuchet MS" w:hAnsi="Trebuchet MS" w:cs="Times New Roman"/>
      <w:sz w:val="20"/>
    </w:rPr>
  </w:style>
  <w:style w:type="character" w:styleId="ListLabel131" w:customStyle="1">
    <w:name w:val="ListLabel 131"/>
    <w:qFormat/>
    <w:rsid w:val="00B35C3A"/>
    <w:rPr>
      <w:rFonts w:cs="Times New Roman"/>
    </w:rPr>
  </w:style>
  <w:style w:type="character" w:styleId="ListLabel132" w:customStyle="1">
    <w:name w:val="ListLabel 132"/>
    <w:qFormat/>
    <w:rsid w:val="00B35C3A"/>
    <w:rPr>
      <w:rFonts w:cs="Times New Roman"/>
    </w:rPr>
  </w:style>
  <w:style w:type="character" w:styleId="ListLabel133" w:customStyle="1">
    <w:name w:val="ListLabel 133"/>
    <w:qFormat/>
    <w:rsid w:val="00B35C3A"/>
    <w:rPr>
      <w:rFonts w:cs="Times New Roman"/>
    </w:rPr>
  </w:style>
  <w:style w:type="character" w:styleId="ListLabel134" w:customStyle="1">
    <w:name w:val="ListLabel 134"/>
    <w:qFormat/>
    <w:rsid w:val="00B35C3A"/>
    <w:rPr>
      <w:rFonts w:cs="Times New Roman"/>
    </w:rPr>
  </w:style>
  <w:style w:type="character" w:styleId="ListLabel135" w:customStyle="1">
    <w:name w:val="ListLabel 135"/>
    <w:qFormat/>
    <w:rsid w:val="00B35C3A"/>
    <w:rPr>
      <w:rFonts w:cs="Times New Roman"/>
    </w:rPr>
  </w:style>
  <w:style w:type="character" w:styleId="ListLabel136" w:customStyle="1">
    <w:name w:val="ListLabel 136"/>
    <w:qFormat/>
    <w:rsid w:val="00B35C3A"/>
    <w:rPr>
      <w:rFonts w:cs="Times New Roman"/>
    </w:rPr>
  </w:style>
  <w:style w:type="character" w:styleId="ListLabel137" w:customStyle="1">
    <w:name w:val="ListLabel 137"/>
    <w:qFormat/>
    <w:rsid w:val="00B35C3A"/>
    <w:rPr>
      <w:rFonts w:cs="Times New Roman"/>
    </w:rPr>
  </w:style>
  <w:style w:type="character" w:styleId="ListLabel138" w:customStyle="1">
    <w:name w:val="ListLabel 138"/>
    <w:qFormat/>
    <w:rsid w:val="00B35C3A"/>
    <w:rPr>
      <w:rFonts w:cs="Times New Roman"/>
    </w:rPr>
  </w:style>
  <w:style w:type="character" w:styleId="ListLabel139" w:customStyle="1">
    <w:name w:val="ListLabel 139"/>
    <w:qFormat/>
    <w:rsid w:val="00B35C3A"/>
    <w:rPr>
      <w:rFonts w:ascii="Trebuchet MS" w:hAnsi="Trebuchet MS" w:cs="Times New Roman"/>
      <w:sz w:val="20"/>
    </w:rPr>
  </w:style>
  <w:style w:type="character" w:styleId="ListLabel140" w:customStyle="1">
    <w:name w:val="ListLabel 140"/>
    <w:qFormat/>
    <w:rsid w:val="00B35C3A"/>
    <w:rPr>
      <w:rFonts w:cs="Times New Roman"/>
    </w:rPr>
  </w:style>
  <w:style w:type="character" w:styleId="ListLabel141" w:customStyle="1">
    <w:name w:val="ListLabel 141"/>
    <w:qFormat/>
    <w:rsid w:val="00B35C3A"/>
    <w:rPr>
      <w:rFonts w:cs="Times New Roman"/>
    </w:rPr>
  </w:style>
  <w:style w:type="character" w:styleId="ListLabel142" w:customStyle="1">
    <w:name w:val="ListLabel 142"/>
    <w:qFormat/>
    <w:rsid w:val="00B35C3A"/>
    <w:rPr>
      <w:rFonts w:cs="Times New Roman"/>
    </w:rPr>
  </w:style>
  <w:style w:type="character" w:styleId="ListLabel143" w:customStyle="1">
    <w:name w:val="ListLabel 143"/>
    <w:qFormat/>
    <w:rsid w:val="00B35C3A"/>
    <w:rPr>
      <w:rFonts w:cs="Times New Roman"/>
    </w:rPr>
  </w:style>
  <w:style w:type="character" w:styleId="ListLabel144" w:customStyle="1">
    <w:name w:val="ListLabel 144"/>
    <w:qFormat/>
    <w:rsid w:val="00B35C3A"/>
    <w:rPr>
      <w:rFonts w:cs="Times New Roman"/>
    </w:rPr>
  </w:style>
  <w:style w:type="character" w:styleId="ListLabel145" w:customStyle="1">
    <w:name w:val="ListLabel 145"/>
    <w:qFormat/>
    <w:rsid w:val="00B35C3A"/>
    <w:rPr>
      <w:rFonts w:cs="Times New Roman"/>
    </w:rPr>
  </w:style>
  <w:style w:type="character" w:styleId="ListLabel146" w:customStyle="1">
    <w:name w:val="ListLabel 146"/>
    <w:qFormat/>
    <w:rsid w:val="00B35C3A"/>
    <w:rPr>
      <w:rFonts w:cs="Times New Roman"/>
    </w:rPr>
  </w:style>
  <w:style w:type="character" w:styleId="ListLabel147" w:customStyle="1">
    <w:name w:val="ListLabel 147"/>
    <w:qFormat/>
    <w:rsid w:val="00B35C3A"/>
    <w:rPr>
      <w:rFonts w:cs="Times New Roman"/>
    </w:rPr>
  </w:style>
  <w:style w:type="character" w:styleId="ListLabel148" w:customStyle="1">
    <w:name w:val="ListLabel 148"/>
    <w:qFormat/>
    <w:rsid w:val="00B35C3A"/>
    <w:rPr>
      <w:rFonts w:ascii="Trebuchet MS" w:hAnsi="Trebuchet MS" w:eastAsia="Times New Roman" w:cs="Times New Roman"/>
      <w:sz w:val="18"/>
    </w:rPr>
  </w:style>
  <w:style w:type="character" w:styleId="ListLabel149" w:customStyle="1">
    <w:name w:val="ListLabel 149"/>
    <w:qFormat/>
    <w:rsid w:val="00B35C3A"/>
    <w:rPr>
      <w:rFonts w:cs="Courier New"/>
    </w:rPr>
  </w:style>
  <w:style w:type="character" w:styleId="ListLabel150" w:customStyle="1">
    <w:name w:val="ListLabel 150"/>
    <w:qFormat/>
    <w:rsid w:val="00B35C3A"/>
    <w:rPr>
      <w:rFonts w:cs="Courier New"/>
    </w:rPr>
  </w:style>
  <w:style w:type="character" w:styleId="ListLabel151" w:customStyle="1">
    <w:name w:val="ListLabel 151"/>
    <w:qFormat/>
    <w:rsid w:val="00B35C3A"/>
    <w:rPr>
      <w:rFonts w:cs="Courier New"/>
    </w:rPr>
  </w:style>
  <w:style w:type="character" w:styleId="IndexLink" w:customStyle="1">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hAnsi="Times New Roman" w:eastAsia="Times New Roman" w:cs="Mangal"/>
      <w:sz w:val="24"/>
      <w:lang w:eastAsia="ar-SA"/>
    </w:rPr>
  </w:style>
  <w:style w:type="paragraph" w:styleId="Index" w:customStyle="1">
    <w:name w:val="Index"/>
    <w:basedOn w:val="Normal"/>
    <w:qFormat/>
    <w:rsid w:val="00B35C3A"/>
    <w:pPr>
      <w:suppressLineNumbers/>
      <w:suppressAutoHyphens/>
      <w:spacing w:after="0" w:line="240" w:lineRule="auto"/>
    </w:pPr>
    <w:rPr>
      <w:rFonts w:ascii="Times New Roman" w:hAnsi="Times New Roman" w:eastAsia="Calibri" w:cs="Mangal"/>
      <w:sz w:val="24"/>
      <w:szCs w:val="24"/>
      <w:lang w:eastAsia="ar-SA"/>
    </w:rPr>
  </w:style>
  <w:style w:type="paragraph" w:styleId="CharChar9DiagramaDiagramaCharChar" w:customStyle="1">
    <w:name w:val="Char Char9 Diagrama Diagrama Char Char"/>
    <w:basedOn w:val="Normal"/>
    <w:qFormat/>
    <w:rsid w:val="00B35C3A"/>
    <w:pPr>
      <w:spacing w:line="240" w:lineRule="exact"/>
    </w:pPr>
    <w:rPr>
      <w:rFonts w:ascii="Tahoma" w:hAnsi="Tahoma" w:eastAsia="Calibri" w:cs="Times New Roman"/>
      <w:sz w:val="20"/>
      <w:szCs w:val="20"/>
      <w:lang w:val="en-US" w:eastAsia="en-US"/>
    </w:rPr>
  </w:style>
  <w:style w:type="paragraph" w:styleId="Point1" w:customStyle="1">
    <w:name w:val="Point 1"/>
    <w:basedOn w:val="Normal"/>
    <w:link w:val="Point1Char1"/>
    <w:qFormat/>
    <w:rsid w:val="00B35C3A"/>
    <w:pPr>
      <w:spacing w:before="120" w:after="120" w:line="240" w:lineRule="auto"/>
      <w:ind w:left="1418" w:hanging="567"/>
      <w:jc w:val="both"/>
    </w:pPr>
    <w:rPr>
      <w:rFonts w:ascii="Times New Roman" w:hAnsi="Times New Roman" w:eastAsia="Calibri"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hAnsi="Times New Roman" w:eastAsia="Times New Roman" w:cs="Times New Roman"/>
      <w:sz w:val="24"/>
      <w:szCs w:val="20"/>
    </w:rPr>
  </w:style>
  <w:style w:type="character" w:styleId="BodyText3Char1" w:customStyle="1">
    <w:name w:val="Body Text 3 Char1"/>
    <w:basedOn w:val="DefaultParagraphFont"/>
    <w:link w:val="BodyText3"/>
    <w:rsid w:val="00B35C3A"/>
    <w:rPr>
      <w:rFonts w:ascii="Times New Roman" w:hAnsi="Times New Roman" w:eastAsia="Times New Roman" w:cs="Times New Roman"/>
      <w:sz w:val="24"/>
      <w:szCs w:val="20"/>
    </w:rPr>
  </w:style>
  <w:style w:type="paragraph" w:styleId="Pagrindinistekstas1" w:customStyle="1">
    <w:name w:val="Pagrindinis tekstas1"/>
    <w:qFormat/>
    <w:rsid w:val="00B35C3A"/>
    <w:pPr>
      <w:spacing w:after="0" w:line="240" w:lineRule="auto"/>
      <w:ind w:firstLine="312"/>
      <w:jc w:val="both"/>
    </w:pPr>
    <w:rPr>
      <w:rFonts w:ascii="TimesLT" w:hAnsi="TimesLT" w:eastAsia="Calibri" w:cs="TimesLT"/>
      <w:sz w:val="24"/>
      <w:szCs w:val="20"/>
      <w:lang w:val="en-US" w:eastAsia="en-US"/>
    </w:rPr>
  </w:style>
  <w:style w:type="paragraph" w:styleId="bodytext1" w:customStyle="1">
    <w:name w:val="bodytext"/>
    <w:basedOn w:val="Normal"/>
    <w:qFormat/>
    <w:rsid w:val="00B35C3A"/>
    <w:pPr>
      <w:spacing w:beforeAutospacing="1" w:after="0" w:afterAutospacing="1" w:line="240" w:lineRule="auto"/>
    </w:pPr>
    <w:rPr>
      <w:rFonts w:ascii="Times New Roman" w:hAnsi="Times New Roman" w:eastAsia="Calibri" w:cs="Times New Roman"/>
      <w:sz w:val="24"/>
      <w:szCs w:val="24"/>
    </w:rPr>
  </w:style>
  <w:style w:type="paragraph" w:styleId="Sraopastraipa1" w:customStyle="1">
    <w:name w:val="Sąrašo pastraipa1"/>
    <w:basedOn w:val="Normal"/>
    <w:qFormat/>
    <w:rsid w:val="00B35C3A"/>
    <w:pPr>
      <w:spacing w:after="0" w:line="240" w:lineRule="auto"/>
      <w:ind w:left="720"/>
      <w:contextualSpacing/>
    </w:pPr>
    <w:rPr>
      <w:rFonts w:ascii="TimesLT" w:hAnsi="TimesLT" w:eastAsia="Times New Roman"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styleId="BodyTextIndent2Char1" w:customStyle="1">
    <w:name w:val="Body Text Indent 2 Char1"/>
    <w:basedOn w:val="DefaultParagraphFont"/>
    <w:uiPriority w:val="99"/>
    <w:rsid w:val="00B35C3A"/>
  </w:style>
  <w:style w:type="paragraph" w:styleId="Pagrindinistekstas2" w:customStyle="1">
    <w:name w:val="Pagrindinis tekstas2"/>
    <w:qFormat/>
    <w:rsid w:val="00B35C3A"/>
    <w:pPr>
      <w:spacing w:after="0" w:line="240" w:lineRule="auto"/>
      <w:ind w:firstLine="312"/>
      <w:jc w:val="both"/>
    </w:pPr>
    <w:rPr>
      <w:rFonts w:ascii="TimesLT" w:hAnsi="TimesLT" w:eastAsia="Calibri" w:cs="TimesLT"/>
      <w:sz w:val="24"/>
      <w:szCs w:val="20"/>
      <w:lang w:val="en-US" w:eastAsia="en-US"/>
    </w:rPr>
  </w:style>
  <w:style w:type="paragraph" w:styleId="Betarp1" w:customStyle="1">
    <w:name w:val="Be tarpų1"/>
    <w:qFormat/>
    <w:rsid w:val="00B35C3A"/>
    <w:pPr>
      <w:spacing w:after="0" w:line="240" w:lineRule="auto"/>
    </w:pPr>
    <w:rPr>
      <w:rFonts w:ascii="Times New Roman" w:hAnsi="Times New Roman" w:eastAsia="Calibri"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styleId="BodyText2Char1" w:customStyle="1">
    <w:name w:val="Body Text 2 Char1"/>
    <w:basedOn w:val="DefaultParagraphFont"/>
    <w:uiPriority w:val="99"/>
    <w:rsid w:val="00B35C3A"/>
  </w:style>
  <w:style w:type="paragraph" w:styleId="NoSpacing1" w:customStyle="1">
    <w:name w:val="No Spacing1"/>
    <w:qFormat/>
    <w:rsid w:val="00B35C3A"/>
    <w:pPr>
      <w:widowControl w:val="0"/>
      <w:suppressAutoHyphens/>
      <w:spacing w:after="200"/>
    </w:pPr>
    <w:rPr>
      <w:rFonts w:ascii="Calibri" w:hAnsi="Calibri" w:eastAsia="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styleId="HTMLPreformattedChar1" w:customStyle="1">
    <w:name w:val="HTML Preformatted Char1"/>
    <w:aliases w:val="Char Char Char Char Char1"/>
    <w:basedOn w:val="DefaultParagraphFont"/>
    <w:uiPriority w:val="99"/>
    <w:rsid w:val="00B35C3A"/>
    <w:rPr>
      <w:rFonts w:ascii="Consolas" w:hAnsi="Consolas"/>
      <w:sz w:val="20"/>
      <w:szCs w:val="20"/>
    </w:rPr>
  </w:style>
  <w:style w:type="paragraph" w:styleId="Pagrindinistekstas3" w:customStyle="1">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styleId="Patvirtinta" w:customStyle="1">
    <w:name w:val="Patvirtinta"/>
    <w:qFormat/>
    <w:rsid w:val="00B35C3A"/>
    <w:pPr>
      <w:tabs>
        <w:tab w:val="left" w:pos="1304"/>
        <w:tab w:val="left" w:pos="1457"/>
        <w:tab w:val="left" w:pos="1604"/>
        <w:tab w:val="left" w:pos="1757"/>
      </w:tabs>
      <w:spacing w:after="0" w:line="240" w:lineRule="auto"/>
      <w:ind w:left="5953"/>
    </w:pPr>
    <w:rPr>
      <w:rFonts w:ascii="TimesLT" w:hAnsi="TimesLT" w:eastAsia="Calibri" w:cs="Times New Roman"/>
      <w:sz w:val="24"/>
      <w:szCs w:val="20"/>
      <w:lang w:val="en-US" w:eastAsia="en-US"/>
    </w:rPr>
  </w:style>
  <w:style w:type="paragraph" w:styleId="MAZAS" w:customStyle="1">
    <w:name w:val="MAZAS"/>
    <w:qFormat/>
    <w:rsid w:val="00B35C3A"/>
    <w:pPr>
      <w:spacing w:after="0" w:line="240" w:lineRule="auto"/>
      <w:ind w:firstLine="312"/>
      <w:jc w:val="both"/>
    </w:pPr>
    <w:rPr>
      <w:rFonts w:ascii="TimesLT" w:hAnsi="TimesLT" w:eastAsia="Calibri" w:cs="Times New Roman"/>
      <w:color w:val="000000"/>
      <w:sz w:val="8"/>
      <w:szCs w:val="8"/>
      <w:lang w:val="en-US" w:eastAsia="en-US"/>
    </w:rPr>
  </w:style>
  <w:style w:type="paragraph" w:styleId="CharChar7DiagramaDiagrama" w:customStyle="1">
    <w:name w:val="Char Char7 Diagrama Diagrama"/>
    <w:basedOn w:val="Normal"/>
    <w:qFormat/>
    <w:rsid w:val="00B35C3A"/>
    <w:pPr>
      <w:spacing w:line="240" w:lineRule="exact"/>
    </w:pPr>
    <w:rPr>
      <w:rFonts w:ascii="Tahoma" w:hAnsi="Tahoma" w:eastAsia="Calibri"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hAnsi="Times New Roman" w:eastAsia="Calibri" w:cs="Times New Roman"/>
      <w:sz w:val="24"/>
      <w:szCs w:val="24"/>
      <w:lang w:eastAsia="ar-SA"/>
    </w:rPr>
  </w:style>
  <w:style w:type="paragraph" w:styleId="CharCharCharCharCharChar" w:customStyle="1">
    <w:name w:val="Char Char Char Char Char Char"/>
    <w:basedOn w:val="Normal"/>
    <w:qFormat/>
    <w:rsid w:val="00B35C3A"/>
    <w:pPr>
      <w:spacing w:line="240" w:lineRule="exact"/>
    </w:pPr>
    <w:rPr>
      <w:rFonts w:ascii="Tahoma" w:hAnsi="Tahoma" w:eastAsia="Calibri" w:cs="Times New Roman"/>
      <w:sz w:val="20"/>
      <w:szCs w:val="20"/>
      <w:lang w:val="en-US" w:eastAsia="en-US"/>
    </w:rPr>
  </w:style>
  <w:style w:type="paragraph" w:styleId="BodyText10" w:customStyle="1">
    <w:name w:val="Body Text1"/>
    <w:qFormat/>
    <w:rsid w:val="00B35C3A"/>
    <w:pPr>
      <w:spacing w:after="0" w:line="240" w:lineRule="auto"/>
      <w:ind w:firstLine="312"/>
      <w:jc w:val="both"/>
    </w:pPr>
    <w:rPr>
      <w:rFonts w:ascii="TimesLT" w:hAnsi="TimesLT" w:eastAsia="Calibri" w:cs="Times New Roman"/>
      <w:sz w:val="24"/>
      <w:szCs w:val="20"/>
      <w:lang w:val="en-US" w:eastAsia="en-US"/>
    </w:rPr>
  </w:style>
  <w:style w:type="paragraph" w:styleId="HTMLBody" w:customStyle="1">
    <w:name w:val="HTML Body"/>
    <w:qFormat/>
    <w:rsid w:val="00B35C3A"/>
    <w:pPr>
      <w:suppressAutoHyphens/>
      <w:spacing w:after="0" w:line="240" w:lineRule="auto"/>
    </w:pPr>
    <w:rPr>
      <w:rFonts w:ascii="Courier New" w:hAnsi="Courier New" w:eastAsia="Batang" w:cs="Courier New"/>
      <w:sz w:val="24"/>
      <w:szCs w:val="20"/>
      <w:lang w:val="en-AU" w:eastAsia="ar-SA"/>
    </w:rPr>
  </w:style>
  <w:style w:type="paragraph" w:styleId="Default" w:customStyle="1">
    <w:name w:val="Default"/>
    <w:qFormat/>
    <w:rsid w:val="00B35C3A"/>
    <w:pPr>
      <w:spacing w:after="0" w:line="240" w:lineRule="auto"/>
    </w:pPr>
    <w:rPr>
      <w:rFonts w:ascii="Times New Roman" w:hAnsi="Times New Roman" w:eastAsia="Times New Roman" w:cs="Times New Roman"/>
      <w:color w:val="000000"/>
      <w:sz w:val="24"/>
      <w:szCs w:val="24"/>
    </w:rPr>
  </w:style>
  <w:style w:type="paragraph" w:styleId="Normall" w:customStyle="1">
    <w:name w:val="Normal_l"/>
    <w:basedOn w:val="Normal"/>
    <w:qFormat/>
    <w:rsid w:val="00B35C3A"/>
    <w:pPr>
      <w:spacing w:after="0" w:line="240" w:lineRule="auto"/>
    </w:pPr>
    <w:rPr>
      <w:rFonts w:ascii="TimesLT" w:hAnsi="TimesLT" w:eastAsia="Times New Roman" w:cs="Times New Roman"/>
      <w:sz w:val="20"/>
      <w:szCs w:val="20"/>
      <w:lang w:val="en-GB" w:eastAsia="en-US"/>
    </w:rPr>
  </w:style>
  <w:style w:type="paragraph" w:styleId="TableHeading" w:customStyle="1">
    <w:name w:val="Table_Heading"/>
    <w:basedOn w:val="Normal"/>
    <w:qFormat/>
    <w:rsid w:val="00B35C3A"/>
    <w:pPr>
      <w:keepNext/>
      <w:keepLines/>
      <w:suppressAutoHyphens/>
      <w:spacing w:before="40" w:after="40" w:line="240" w:lineRule="auto"/>
      <w:jc w:val="both"/>
    </w:pPr>
    <w:rPr>
      <w:rFonts w:ascii="Arial" w:hAnsi="Arial" w:eastAsia="Times New Roman" w:cs="Times New Roman"/>
      <w:b/>
      <w:sz w:val="22"/>
      <w:szCs w:val="20"/>
      <w:lang w:eastAsia="ar-SA"/>
    </w:rPr>
  </w:style>
  <w:style w:type="paragraph" w:styleId="SSutPunktas" w:customStyle="1">
    <w:name w:val="SSutPunktas"/>
    <w:basedOn w:val="Normal"/>
    <w:qFormat/>
    <w:rsid w:val="00B35C3A"/>
    <w:pPr>
      <w:tabs>
        <w:tab w:val="left" w:pos="360"/>
      </w:tabs>
      <w:suppressAutoHyphens/>
      <w:spacing w:after="57" w:line="240" w:lineRule="auto"/>
      <w:ind w:left="340" w:hanging="340"/>
      <w:jc w:val="both"/>
      <w:outlineLvl w:val="1"/>
    </w:pPr>
    <w:rPr>
      <w:rFonts w:ascii="Times New Roman" w:hAnsi="Times New Roman" w:eastAsia="Times New Roman" w:cs="Times New Roman"/>
      <w:color w:val="000000"/>
      <w:sz w:val="20"/>
      <w:szCs w:val="24"/>
      <w:lang w:eastAsia="en-US"/>
    </w:rPr>
  </w:style>
  <w:style w:type="paragraph" w:styleId="SSutSkyrius" w:customStyle="1">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hAnsi="Times New Roman" w:eastAsia="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hAnsi="Arial" w:eastAsia="Calibri"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styleId="PlainTextChar1" w:customStyle="1">
    <w:name w:val="Plain Text Char1"/>
    <w:basedOn w:val="DefaultParagraphFont"/>
    <w:uiPriority w:val="99"/>
    <w:rsid w:val="00B35C3A"/>
    <w:rPr>
      <w:rFonts w:ascii="Consolas" w:hAnsi="Consolas"/>
    </w:rPr>
  </w:style>
  <w:style w:type="paragraph" w:styleId="NormalLent" w:customStyle="1">
    <w:name w:val="Normal Lent"/>
    <w:basedOn w:val="Normal"/>
    <w:qFormat/>
    <w:rsid w:val="00B35C3A"/>
    <w:pPr>
      <w:spacing w:after="0" w:line="240" w:lineRule="auto"/>
      <w:jc w:val="both"/>
    </w:pPr>
    <w:rPr>
      <w:rFonts w:ascii="Times New Roman" w:hAnsi="Times New Roman" w:eastAsia="Calibri" w:cs="Times New Roman"/>
      <w:sz w:val="24"/>
      <w:szCs w:val="20"/>
      <w:lang w:eastAsia="en-US"/>
    </w:rPr>
  </w:style>
  <w:style w:type="paragraph" w:styleId="normaltableau" w:customStyle="1">
    <w:name w:val="normal_tableau"/>
    <w:basedOn w:val="Normal"/>
    <w:qFormat/>
    <w:rsid w:val="00B35C3A"/>
    <w:pPr>
      <w:spacing w:before="120" w:after="120" w:line="240" w:lineRule="auto"/>
      <w:jc w:val="both"/>
    </w:pPr>
    <w:rPr>
      <w:rFonts w:ascii="Optima" w:hAnsi="Optima" w:eastAsia="Calibri" w:cs="Times New Roman"/>
      <w:sz w:val="22"/>
      <w:szCs w:val="20"/>
      <w:lang w:val="en-GB" w:eastAsia="en-US"/>
    </w:rPr>
  </w:style>
  <w:style w:type="paragraph" w:styleId="DiagramaDiagramaDiagrama" w:customStyle="1">
    <w:name w:val="Diagrama Diagrama Diagrama"/>
    <w:basedOn w:val="Normal"/>
    <w:qFormat/>
    <w:rsid w:val="00B35C3A"/>
    <w:pPr>
      <w:spacing w:line="240" w:lineRule="exact"/>
    </w:pPr>
    <w:rPr>
      <w:rFonts w:ascii="Tahoma" w:hAnsi="Tahoma" w:eastAsia="Calibri" w:cs="Times New Roman"/>
      <w:sz w:val="20"/>
      <w:szCs w:val="20"/>
      <w:lang w:val="en-US" w:eastAsia="en-US"/>
    </w:rPr>
  </w:style>
  <w:style w:type="paragraph" w:styleId="Bodytext11" w:customStyle="1">
    <w:name w:val="Body text1"/>
    <w:basedOn w:val="Normal"/>
    <w:qFormat/>
    <w:rsid w:val="00B35C3A"/>
    <w:pPr>
      <w:spacing w:after="0" w:line="240" w:lineRule="auto"/>
    </w:pPr>
    <w:rPr>
      <w:rFonts w:ascii="Calibri" w:hAnsi="Calibri" w:eastAsia="Times New Roman" w:cs="Times New Roman"/>
      <w:sz w:val="22"/>
      <w:szCs w:val="20"/>
      <w:shd w:val="clear" w:color="auto" w:fill="FFFFFF"/>
    </w:rPr>
  </w:style>
  <w:style w:type="paragraph" w:styleId="Bodytext41" w:customStyle="1">
    <w:name w:val="Body text (4)"/>
    <w:basedOn w:val="Normal"/>
    <w:link w:val="Bodytext40"/>
    <w:qFormat/>
    <w:rsid w:val="00B35C3A"/>
    <w:pPr>
      <w:spacing w:after="0" w:line="240" w:lineRule="auto"/>
    </w:pPr>
    <w:rPr>
      <w:shd w:val="clear" w:color="auto" w:fill="FFFFFF"/>
    </w:rPr>
  </w:style>
  <w:style w:type="paragraph" w:styleId="Pagrindinistekstas4" w:customStyle="1">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hAnsi="Times New Roman" w:eastAsia="Andale Sans UI" w:cs="Times New Roman"/>
      <w:sz w:val="16"/>
      <w:szCs w:val="16"/>
    </w:rPr>
  </w:style>
  <w:style w:type="character" w:styleId="BodyTextIndent3Char" w:customStyle="1">
    <w:name w:val="Body Text Indent 3 Char"/>
    <w:basedOn w:val="DefaultParagraphFont"/>
    <w:link w:val="BodyTextIndent3"/>
    <w:rsid w:val="00B35C3A"/>
    <w:rPr>
      <w:rFonts w:ascii="Times New Roman" w:hAnsi="Times New Roman" w:eastAsia="Andale Sans UI" w:cs="Times New Roman"/>
      <w:sz w:val="16"/>
      <w:szCs w:val="16"/>
    </w:rPr>
  </w:style>
  <w:style w:type="paragraph" w:styleId="Bodytxt" w:customStyle="1">
    <w:name w:val="Bodytxt"/>
    <w:basedOn w:val="Normal"/>
    <w:qFormat/>
    <w:rsid w:val="00B35C3A"/>
    <w:pPr>
      <w:keepNext/>
      <w:spacing w:after="0" w:line="240" w:lineRule="auto"/>
      <w:jc w:val="both"/>
    </w:pPr>
    <w:rPr>
      <w:rFonts w:ascii="Times New Roman" w:hAnsi="Times New Roman" w:eastAsia="Times New Roman" w:cs="Times New Roman"/>
      <w:sz w:val="22"/>
      <w:szCs w:val="22"/>
      <w:lang w:eastAsia="fi-FI"/>
    </w:rPr>
  </w:style>
  <w:style w:type="paragraph" w:styleId="Lentelsturinys" w:customStyle="1">
    <w:name w:val="Lentel?s turinys"/>
    <w:basedOn w:val="Normal"/>
    <w:qFormat/>
    <w:rsid w:val="00B35C3A"/>
    <w:pPr>
      <w:widowControl w:val="0"/>
      <w:suppressLineNumbers/>
      <w:suppressAutoHyphens/>
      <w:spacing w:after="0" w:line="240" w:lineRule="auto"/>
      <w:textAlignment w:val="baseline"/>
    </w:pPr>
    <w:rPr>
      <w:rFonts w:ascii="Times New Roman" w:hAnsi="Times New Roman" w:eastAsia="Times New Roman" w:cs="Times New Roman"/>
      <w:sz w:val="24"/>
      <w:szCs w:val="20"/>
      <w:lang w:eastAsia="zh-CN"/>
    </w:rPr>
  </w:style>
  <w:style w:type="paragraph" w:styleId="BankNormal" w:customStyle="1">
    <w:name w:val="BankNormal"/>
    <w:basedOn w:val="Normal"/>
    <w:qFormat/>
    <w:rsid w:val="00B35C3A"/>
    <w:pPr>
      <w:spacing w:after="240" w:line="240" w:lineRule="auto"/>
      <w:textAlignment w:val="baseline"/>
    </w:pPr>
    <w:rPr>
      <w:rFonts w:ascii="Times New Roman" w:hAnsi="Times New Roman" w:eastAsia="Calibri" w:cs="Times New Roman"/>
      <w:sz w:val="24"/>
      <w:szCs w:val="20"/>
      <w:lang w:val="en-US" w:eastAsia="en-US"/>
    </w:rPr>
  </w:style>
  <w:style w:type="paragraph" w:styleId="Normal0" w:customStyle="1">
    <w:name w:val="Normal~"/>
    <w:basedOn w:val="Normal"/>
    <w:qFormat/>
    <w:rsid w:val="00B35C3A"/>
    <w:pPr>
      <w:widowControl w:val="0"/>
      <w:spacing w:after="0" w:line="240" w:lineRule="auto"/>
    </w:pPr>
    <w:rPr>
      <w:rFonts w:ascii="Times New Roman" w:hAnsi="Times New Roman" w:eastAsia="Times New Roman" w:cs="Times New Roman"/>
      <w:sz w:val="20"/>
      <w:szCs w:val="20"/>
      <w:lang w:val="en-AU" w:eastAsia="en-US"/>
    </w:rPr>
  </w:style>
  <w:style w:type="paragraph" w:styleId="FrameContents" w:customStyle="1">
    <w:name w:val="Frame Contents"/>
    <w:basedOn w:val="Normal"/>
    <w:qFormat/>
    <w:rsid w:val="00B35C3A"/>
    <w:pPr>
      <w:spacing w:after="0" w:line="240" w:lineRule="auto"/>
    </w:pPr>
    <w:rPr>
      <w:rFonts w:ascii="Times New Roman" w:hAnsi="Times New Roman" w:eastAsia="Calibri" w:cs="Times New Roman"/>
      <w:sz w:val="24"/>
      <w:szCs w:val="24"/>
    </w:rPr>
  </w:style>
  <w:style w:type="character" w:styleId="apple-converted-space" w:customStyle="1">
    <w:name w:val="apple-converted-space"/>
    <w:basedOn w:val="DefaultParagraphFont"/>
    <w:rsid w:val="00B35C3A"/>
  </w:style>
  <w:style w:type="character" w:styleId="Heading1Char1" w:customStyle="1">
    <w:name w:val="Heading 1 Char1"/>
    <w:aliases w:val="Appendix Char1,Headeris_mano1 Char1"/>
    <w:uiPriority w:val="99"/>
    <w:locked/>
    <w:rsid w:val="00B35C3A"/>
    <w:rPr>
      <w:rFonts w:ascii="Times New Roman" w:hAnsi="Times New Roman"/>
      <w:sz w:val="28"/>
      <w:szCs w:val="20"/>
    </w:rPr>
  </w:style>
  <w:style w:type="character" w:styleId="Heading3Char1" w:customStyle="1">
    <w:name w:val="Heading 3 Char1"/>
    <w:aliases w:val="Section Header3 Char1,Sub-Clause Paragraph Char1"/>
    <w:uiPriority w:val="99"/>
    <w:locked/>
    <w:rsid w:val="00B35C3A"/>
    <w:rPr>
      <w:rFonts w:ascii="Cambria" w:hAnsi="Cambria"/>
      <w:b/>
      <w:color w:val="4F81BD"/>
      <w:sz w:val="24"/>
      <w:szCs w:val="20"/>
    </w:rPr>
  </w:style>
  <w:style w:type="character" w:styleId="FooterChar1" w:customStyle="1">
    <w:name w:val="Footer Char1"/>
    <w:uiPriority w:val="99"/>
    <w:locked/>
    <w:rsid w:val="00B35C3A"/>
    <w:rPr>
      <w:rFonts w:ascii="Times New Roman" w:hAnsi="Times New Roman"/>
      <w:sz w:val="24"/>
      <w:szCs w:val="20"/>
    </w:rPr>
  </w:style>
  <w:style w:type="character" w:styleId="CommentTextChar2" w:customStyle="1">
    <w:name w:val="Comment Text Char2"/>
    <w:uiPriority w:val="99"/>
    <w:locked/>
    <w:rsid w:val="00B35C3A"/>
    <w:rPr>
      <w:rFonts w:ascii="Times New Roman" w:hAnsi="Times New Roman"/>
      <w:sz w:val="20"/>
      <w:szCs w:val="20"/>
    </w:rPr>
  </w:style>
  <w:style w:type="character" w:styleId="WW8Num1z4" w:customStyle="1">
    <w:name w:val="WW8Num1z4"/>
    <w:uiPriority w:val="99"/>
    <w:rsid w:val="00B35C3A"/>
  </w:style>
  <w:style w:type="character" w:styleId="WW8Num1z5" w:customStyle="1">
    <w:name w:val="WW8Num1z5"/>
    <w:uiPriority w:val="99"/>
    <w:rsid w:val="00B35C3A"/>
  </w:style>
  <w:style w:type="character" w:styleId="WW8Num1z6" w:customStyle="1">
    <w:name w:val="WW8Num1z6"/>
    <w:uiPriority w:val="99"/>
    <w:rsid w:val="00B35C3A"/>
  </w:style>
  <w:style w:type="character" w:styleId="WW8Num1z7" w:customStyle="1">
    <w:name w:val="WW8Num1z7"/>
    <w:uiPriority w:val="99"/>
    <w:rsid w:val="00B35C3A"/>
  </w:style>
  <w:style w:type="character" w:styleId="WW8Num1z8" w:customStyle="1">
    <w:name w:val="WW8Num1z8"/>
    <w:uiPriority w:val="99"/>
    <w:rsid w:val="00B35C3A"/>
  </w:style>
  <w:style w:type="character" w:styleId="DefaultParagraphFont1" w:customStyle="1">
    <w:name w:val="Default Paragraph Font1"/>
    <w:uiPriority w:val="99"/>
    <w:rsid w:val="00B35C3A"/>
  </w:style>
  <w:style w:type="character" w:styleId="WW-DefaultParagraphFont" w:customStyle="1">
    <w:name w:val="WW-Default Paragraph Font"/>
    <w:uiPriority w:val="99"/>
    <w:rsid w:val="00B35C3A"/>
  </w:style>
  <w:style w:type="character" w:styleId="CommentReference1" w:customStyle="1">
    <w:name w:val="Comment Reference1"/>
    <w:uiPriority w:val="99"/>
    <w:rsid w:val="00B35C3A"/>
    <w:rPr>
      <w:sz w:val="16"/>
    </w:rPr>
  </w:style>
  <w:style w:type="paragraph" w:styleId="TableContents" w:customStyle="1">
    <w:name w:val="Table Contents"/>
    <w:basedOn w:val="Normal"/>
    <w:qFormat/>
    <w:rsid w:val="00B35C3A"/>
    <w:pPr>
      <w:suppressLineNumbers/>
      <w:suppressAutoHyphens/>
      <w:spacing w:after="0" w:line="240" w:lineRule="auto"/>
    </w:pPr>
    <w:rPr>
      <w:rFonts w:ascii="Liberation Serif" w:hAnsi="Liberation Serif" w:eastAsia="SimSun" w:cs="Mangal"/>
      <w:kern w:val="1"/>
      <w:sz w:val="24"/>
      <w:szCs w:val="24"/>
      <w:lang w:eastAsia="zh-CN" w:bidi="hi-IN"/>
    </w:rPr>
  </w:style>
  <w:style w:type="paragraph" w:styleId="TableHeading0" w:customStyle="1">
    <w:name w:val="Table Heading"/>
    <w:basedOn w:val="TableContents"/>
    <w:uiPriority w:val="99"/>
    <w:qFormat/>
    <w:rsid w:val="00B35C3A"/>
    <w:pPr>
      <w:jc w:val="center"/>
    </w:pPr>
    <w:rPr>
      <w:b/>
      <w:bCs/>
    </w:rPr>
  </w:style>
  <w:style w:type="paragraph" w:styleId="HEADING1-Sutartis" w:customStyle="1">
    <w:name w:val="HEADING1-Sutartis"/>
    <w:basedOn w:val="Heading1"/>
    <w:next w:val="Normal"/>
    <w:uiPriority w:val="99"/>
    <w:qFormat/>
    <w:rsid w:val="00B35C3A"/>
    <w:pPr>
      <w:numPr>
        <w:numId w:val="9"/>
      </w:numPr>
      <w:pBdr>
        <w:bottom w:val="none" w:color="auto" w:sz="0" w:space="0"/>
      </w:pBdr>
      <w:spacing w:before="480" w:after="200" w:line="276" w:lineRule="auto"/>
      <w:jc w:val="center"/>
    </w:pPr>
    <w:rPr>
      <w:rFonts w:ascii="Cambria" w:hAnsi="Cambria" w:eastAsia="Calibri" w:cs="Times New Roman"/>
      <w:b/>
      <w:bCs/>
      <w:caps/>
      <w:color w:val="365F91"/>
      <w:sz w:val="28"/>
      <w:szCs w:val="28"/>
    </w:rPr>
  </w:style>
  <w:style w:type="paragraph" w:styleId="HEADING2-Sutartis" w:customStyle="1">
    <w:name w:val="HEADING2-Sutartis"/>
    <w:basedOn w:val="Heading2"/>
    <w:next w:val="Normal"/>
    <w:uiPriority w:val="99"/>
    <w:qFormat/>
    <w:rsid w:val="00B35C3A"/>
    <w:pPr>
      <w:numPr>
        <w:ilvl w:val="1"/>
        <w:numId w:val="9"/>
      </w:numPr>
      <w:spacing w:before="360" w:line="276" w:lineRule="auto"/>
      <w:jc w:val="both"/>
    </w:pPr>
    <w:rPr>
      <w:rFonts w:ascii="Cambria" w:hAnsi="Cambria" w:eastAsia="Calibri" w:cs="Times New Roman"/>
      <w:b/>
      <w:bCs/>
      <w:color w:val="4F81BD"/>
      <w:sz w:val="26"/>
      <w:szCs w:val="26"/>
    </w:rPr>
  </w:style>
  <w:style w:type="paragraph" w:styleId="NumTextSUTpoHeading1" w:customStyle="1">
    <w:name w:val="NumText (SUT) po Heading1"/>
    <w:basedOn w:val="Normal"/>
    <w:next w:val="Normal"/>
    <w:uiPriority w:val="99"/>
    <w:qFormat/>
    <w:rsid w:val="00B35C3A"/>
    <w:pPr>
      <w:numPr>
        <w:ilvl w:val="3"/>
        <w:numId w:val="9"/>
      </w:numPr>
      <w:spacing w:after="0"/>
      <w:jc w:val="both"/>
    </w:pPr>
    <w:rPr>
      <w:rFonts w:ascii="Calibri" w:hAnsi="Calibri" w:eastAsia="Times New Roman" w:cs="Times New Roman"/>
      <w:sz w:val="22"/>
      <w:szCs w:val="22"/>
      <w:lang w:eastAsia="en-US"/>
    </w:rPr>
  </w:style>
  <w:style w:type="paragraph" w:styleId="NumTextSUTpoHeading2" w:customStyle="1">
    <w:name w:val="NumText (SUT) po Heading2"/>
    <w:basedOn w:val="Normal"/>
    <w:next w:val="Normal"/>
    <w:uiPriority w:val="99"/>
    <w:qFormat/>
    <w:rsid w:val="00B35C3A"/>
    <w:pPr>
      <w:numPr>
        <w:ilvl w:val="4"/>
        <w:numId w:val="9"/>
      </w:numPr>
      <w:spacing w:after="0"/>
      <w:jc w:val="both"/>
    </w:pPr>
    <w:rPr>
      <w:rFonts w:ascii="Calibri" w:hAnsi="Calibri" w:eastAsia="Times New Roman" w:cs="Times New Roman"/>
      <w:sz w:val="22"/>
      <w:szCs w:val="22"/>
      <w:lang w:val="en-US" w:eastAsia="en-US"/>
    </w:rPr>
  </w:style>
  <w:style w:type="paragraph" w:styleId="NumTextSUTpoNumText1" w:customStyle="1">
    <w:name w:val="NumText(SUT)poNumText1"/>
    <w:basedOn w:val="NumTextSUTpoHeading1"/>
    <w:uiPriority w:val="99"/>
    <w:qFormat/>
    <w:rsid w:val="00B35C3A"/>
    <w:pPr>
      <w:numPr>
        <w:ilvl w:val="5"/>
      </w:numPr>
      <w:tabs>
        <w:tab w:val="num" w:pos="4320"/>
      </w:tabs>
    </w:pPr>
  </w:style>
  <w:style w:type="character" w:styleId="Heading1Char2" w:customStyle="1">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styleId="Point1Char1" w:customStyle="1">
    <w:name w:val="Point 1 Char1"/>
    <w:link w:val="Point1"/>
    <w:locked/>
    <w:rsid w:val="00B35C3A"/>
    <w:rPr>
      <w:rFonts w:ascii="Times New Roman" w:hAnsi="Times New Roman" w:eastAsia="Calibri" w:cs="Times New Roman"/>
      <w:sz w:val="24"/>
      <w:szCs w:val="24"/>
      <w:lang w:val="en-GB"/>
    </w:rPr>
  </w:style>
  <w:style w:type="paragraph" w:styleId="Skaiiai2lygis" w:customStyle="1">
    <w:name w:val="Skaičiai_2 lygis"/>
    <w:basedOn w:val="Normal"/>
    <w:link w:val="Skaiiai2lygisChar"/>
    <w:qFormat/>
    <w:rsid w:val="00B35C3A"/>
    <w:pPr>
      <w:numPr>
        <w:ilvl w:val="1"/>
        <w:numId w:val="8"/>
      </w:numPr>
      <w:spacing w:after="0" w:line="240" w:lineRule="auto"/>
      <w:jc w:val="both"/>
    </w:pPr>
    <w:rPr>
      <w:rFonts w:ascii="Times New Roman" w:hAnsi="Times New Roman" w:eastAsia="Times New Roman" w:cs="Times New Roman"/>
      <w:color w:val="000000"/>
      <w:sz w:val="22"/>
      <w:szCs w:val="22"/>
      <w:lang w:val="en-US" w:eastAsia="en-US"/>
    </w:rPr>
  </w:style>
  <w:style w:type="character" w:styleId="Skaiiai2lygisChar" w:customStyle="1">
    <w:name w:val="Skaičiai_2 lygis Char"/>
    <w:basedOn w:val="DefaultParagraphFont"/>
    <w:link w:val="Skaiiai2lygis"/>
    <w:locked/>
    <w:rsid w:val="00B35C3A"/>
    <w:rPr>
      <w:rFonts w:ascii="Times New Roman" w:hAnsi="Times New Roman" w:eastAsia="Times New Roman" w:cs="Times New Roman"/>
      <w:color w:val="000000"/>
      <w:sz w:val="22"/>
      <w:szCs w:val="22"/>
      <w:lang w:val="en-US" w:eastAsia="en-US"/>
    </w:rPr>
  </w:style>
  <w:style w:type="character" w:styleId="HTMLTypewriter">
    <w:name w:val="HTML Typewriter"/>
    <w:basedOn w:val="DefaultParagraphFont"/>
    <w:rsid w:val="00B35C3A"/>
    <w:rPr>
      <w:rFonts w:ascii="Courier New" w:hAnsi="Courier New" w:eastAsia="Times New Roman" w:cs="Courier New"/>
      <w:sz w:val="20"/>
      <w:szCs w:val="20"/>
    </w:rPr>
  </w:style>
  <w:style w:type="character" w:styleId="Laukeliai" w:customStyle="1">
    <w:name w:val="Laukeliai"/>
    <w:basedOn w:val="DefaultParagraphFont"/>
    <w:uiPriority w:val="1"/>
    <w:rsid w:val="00B35C3A"/>
    <w:rPr>
      <w:rFonts w:hint="default" w:ascii="Arial" w:hAnsi="Arial" w:cs="Arial"/>
      <w:sz w:val="20"/>
    </w:rPr>
  </w:style>
  <w:style w:type="table" w:styleId="TableGrid1" w:customStyle="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List-Accent11" w:customStyle="1">
    <w:name w:val="Light List - Accent 11"/>
    <w:basedOn w:val="TableNormal"/>
    <w:next w:val="LightList-Accent12"/>
    <w:uiPriority w:val="61"/>
    <w:rsid w:val="00B35C3A"/>
    <w:pPr>
      <w:spacing w:after="0" w:line="240" w:lineRule="auto"/>
    </w:pPr>
    <w:rPr>
      <w:rFonts w:ascii="Calibri" w:hAnsi="Calibri" w:eastAsia="Calibri" w:cs="Times New Roman"/>
      <w:sz w:val="22"/>
      <w:szCs w:val="22"/>
      <w:lang w:eastAsia="en-US"/>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LightList-Accent12" w:customStyle="1">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paragraph" w:styleId="normal-p" w:customStyle="1">
    <w:name w:val="normal-p"/>
    <w:basedOn w:val="Normal"/>
    <w:qFormat/>
    <w:rsid w:val="00B35C3A"/>
    <w:pPr>
      <w:spacing w:before="100" w:beforeAutospacing="1" w:after="100" w:afterAutospacing="1" w:line="240" w:lineRule="auto"/>
    </w:pPr>
    <w:rPr>
      <w:rFonts w:ascii="Times New Roman" w:hAnsi="Times New Roman" w:eastAsia="Times New Roman" w:cs="Times New Roman"/>
      <w:sz w:val="24"/>
      <w:szCs w:val="24"/>
    </w:rPr>
  </w:style>
  <w:style w:type="numbering" w:styleId="NoList1" w:customStyle="1">
    <w:name w:val="No List1"/>
    <w:next w:val="NoList"/>
    <w:uiPriority w:val="99"/>
    <w:semiHidden/>
    <w:unhideWhenUsed/>
    <w:rsid w:val="00B35C3A"/>
  </w:style>
  <w:style w:type="character" w:styleId="BodyTextIndentChar1" w:customStyle="1">
    <w:name w:val="Body Text Indent Char1"/>
    <w:basedOn w:val="DefaultParagraphFont"/>
    <w:uiPriority w:val="99"/>
    <w:rsid w:val="00B35C3A"/>
  </w:style>
  <w:style w:type="character" w:styleId="TitleChar1" w:customStyle="1">
    <w:name w:val="Title Char1"/>
    <w:basedOn w:val="DefaultParagraphFont"/>
    <w:uiPriority w:val="10"/>
    <w:rsid w:val="00B35C3A"/>
    <w:rPr>
      <w:rFonts w:ascii="Cambria" w:hAnsi="Cambria" w:eastAsia="Times New Roman" w:cs="Times New Roman"/>
      <w:spacing w:val="-10"/>
      <w:kern w:val="28"/>
      <w:sz w:val="56"/>
      <w:szCs w:val="56"/>
    </w:rPr>
  </w:style>
  <w:style w:type="character" w:styleId="BalloonTextChar1" w:customStyle="1">
    <w:name w:val="Balloon Text Char1"/>
    <w:basedOn w:val="DefaultParagraphFont"/>
    <w:uiPriority w:val="99"/>
    <w:rsid w:val="00B35C3A"/>
    <w:rPr>
      <w:rFonts w:ascii="Segoe UI" w:hAnsi="Segoe UI" w:cs="Segoe UI"/>
      <w:sz w:val="18"/>
      <w:szCs w:val="18"/>
    </w:rPr>
  </w:style>
  <w:style w:type="character" w:styleId="CommentSubjectChar2" w:customStyle="1">
    <w:name w:val="Comment Subject Char2"/>
    <w:basedOn w:val="CommentTextChar1"/>
    <w:uiPriority w:val="99"/>
    <w:rsid w:val="00B35C3A"/>
    <w:rPr>
      <w:b/>
      <w:bCs/>
      <w:sz w:val="20"/>
      <w:szCs w:val="20"/>
      <w:lang w:eastAsia="lt-LT"/>
    </w:rPr>
  </w:style>
  <w:style w:type="character" w:styleId="BodyTextChar3" w:customStyle="1">
    <w:name w:val="Body Text Char3"/>
    <w:basedOn w:val="DefaultParagraphFont"/>
    <w:uiPriority w:val="99"/>
    <w:rsid w:val="00B35C3A"/>
    <w:rPr>
      <w:rFonts w:ascii="Times New Roman" w:hAnsi="Times New Roman" w:eastAsia="Calibri" w:cs="Times New Roman"/>
      <w:sz w:val="24"/>
      <w:szCs w:val="24"/>
      <w:lang w:val="lt-LT" w:eastAsia="lt-LT"/>
    </w:rPr>
  </w:style>
  <w:style w:type="character" w:styleId="UnresolvedMention1" w:customStyle="1">
    <w:name w:val="Unresolved Mention1"/>
    <w:basedOn w:val="DefaultParagraphFont"/>
    <w:uiPriority w:val="99"/>
    <w:unhideWhenUsed/>
    <w:rsid w:val="00B35C3A"/>
    <w:rPr>
      <w:color w:val="605E5C"/>
      <w:shd w:val="clear" w:color="auto" w:fill="E1DFDD"/>
    </w:rPr>
  </w:style>
  <w:style w:type="character" w:styleId="Bodytext29pt" w:customStyle="1">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styleId="Bodytext22" w:customStyle="1">
    <w:name w:val="Body text (2)_"/>
    <w:link w:val="Bodytext23"/>
    <w:uiPriority w:val="99"/>
    <w:locked/>
    <w:rsid w:val="00B35C3A"/>
    <w:rPr>
      <w:sz w:val="19"/>
      <w:shd w:val="clear" w:color="auto" w:fill="FFFFFF"/>
    </w:rPr>
  </w:style>
  <w:style w:type="paragraph" w:styleId="Bodytext23" w:customStyle="1">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styleId="BodyText30" w:customStyle="1">
    <w:name w:val="Body Text3"/>
    <w:qFormat/>
    <w:rsid w:val="00B35C3A"/>
    <w:pPr>
      <w:autoSpaceDE w:val="0"/>
      <w:autoSpaceDN w:val="0"/>
      <w:adjustRightInd w:val="0"/>
      <w:spacing w:after="0" w:line="240" w:lineRule="auto"/>
      <w:ind w:firstLine="312"/>
      <w:jc w:val="both"/>
    </w:pPr>
    <w:rPr>
      <w:rFonts w:ascii="TimesLT" w:hAnsi="TimesLT" w:eastAsia="Times New Roman" w:cs="Times New Roman"/>
      <w:sz w:val="20"/>
      <w:szCs w:val="20"/>
      <w:lang w:val="en-US" w:eastAsia="en-US"/>
    </w:rPr>
  </w:style>
  <w:style w:type="paragraph" w:styleId="msonormal0" w:customStyle="1">
    <w:name w:val="msonormal"/>
    <w:basedOn w:val="Normal"/>
    <w:qFormat/>
    <w:rsid w:val="00B35C3A"/>
    <w:pPr>
      <w:spacing w:before="100" w:beforeAutospacing="1" w:after="100" w:afterAutospacing="1" w:line="240" w:lineRule="auto"/>
    </w:pPr>
    <w:rPr>
      <w:rFonts w:ascii="Times New Roman" w:hAnsi="Times New Roman" w:eastAsia="Times New Roman" w:cs="Times New Roman"/>
      <w:sz w:val="24"/>
      <w:szCs w:val="24"/>
    </w:rPr>
  </w:style>
  <w:style w:type="paragraph" w:styleId="font5" w:customStyle="1">
    <w:name w:val="font5"/>
    <w:basedOn w:val="Normal"/>
    <w:qFormat/>
    <w:rsid w:val="00B35C3A"/>
    <w:pPr>
      <w:spacing w:before="100" w:beforeAutospacing="1" w:after="100" w:afterAutospacing="1" w:line="240" w:lineRule="auto"/>
    </w:pPr>
    <w:rPr>
      <w:rFonts w:ascii="Trebuchet MS" w:hAnsi="Trebuchet MS" w:eastAsia="Times New Roman" w:cs="Times New Roman"/>
      <w:color w:val="000000"/>
      <w:sz w:val="20"/>
      <w:szCs w:val="20"/>
    </w:rPr>
  </w:style>
  <w:style w:type="paragraph" w:styleId="font6" w:customStyle="1">
    <w:name w:val="font6"/>
    <w:basedOn w:val="Normal"/>
    <w:qFormat/>
    <w:rsid w:val="00B35C3A"/>
    <w:pPr>
      <w:spacing w:before="100" w:beforeAutospacing="1" w:after="100" w:afterAutospacing="1" w:line="240" w:lineRule="auto"/>
    </w:pPr>
    <w:rPr>
      <w:rFonts w:ascii="Trebuchet MS" w:hAnsi="Trebuchet MS" w:eastAsia="Times New Roman" w:cs="Times New Roman"/>
      <w:b/>
      <w:bCs/>
      <w:color w:val="000000"/>
      <w:sz w:val="20"/>
      <w:szCs w:val="20"/>
    </w:rPr>
  </w:style>
  <w:style w:type="paragraph" w:styleId="font7" w:customStyle="1">
    <w:name w:val="font7"/>
    <w:basedOn w:val="Normal"/>
    <w:qFormat/>
    <w:rsid w:val="00B35C3A"/>
    <w:pPr>
      <w:spacing w:before="100" w:beforeAutospacing="1" w:after="100" w:afterAutospacing="1" w:line="240" w:lineRule="auto"/>
    </w:pPr>
    <w:rPr>
      <w:rFonts w:ascii="Trebuchet MS" w:hAnsi="Trebuchet MS" w:eastAsia="Times New Roman" w:cs="Times New Roman"/>
      <w:color w:val="000000"/>
      <w:sz w:val="20"/>
      <w:szCs w:val="20"/>
    </w:rPr>
  </w:style>
  <w:style w:type="paragraph" w:styleId="font8" w:customStyle="1">
    <w:name w:val="font8"/>
    <w:basedOn w:val="Normal"/>
    <w:qFormat/>
    <w:rsid w:val="00B35C3A"/>
    <w:pPr>
      <w:spacing w:before="100" w:beforeAutospacing="1" w:after="100" w:afterAutospacing="1" w:line="240" w:lineRule="auto"/>
    </w:pPr>
    <w:rPr>
      <w:rFonts w:ascii="Trebuchet MS" w:hAnsi="Trebuchet MS" w:eastAsia="Times New Roman" w:cs="Times New Roman"/>
      <w:color w:val="00CCFF"/>
      <w:sz w:val="20"/>
      <w:szCs w:val="20"/>
    </w:rPr>
  </w:style>
  <w:style w:type="paragraph" w:styleId="font9" w:customStyle="1">
    <w:name w:val="font9"/>
    <w:basedOn w:val="Normal"/>
    <w:qFormat/>
    <w:rsid w:val="00B35C3A"/>
    <w:pPr>
      <w:spacing w:before="100" w:beforeAutospacing="1" w:after="100" w:afterAutospacing="1" w:line="240" w:lineRule="auto"/>
    </w:pPr>
    <w:rPr>
      <w:rFonts w:ascii="Trebuchet MS" w:hAnsi="Trebuchet MS" w:eastAsia="Times New Roman" w:cs="Times New Roman"/>
      <w:sz w:val="20"/>
      <w:szCs w:val="20"/>
    </w:rPr>
  </w:style>
  <w:style w:type="paragraph" w:styleId="font10" w:customStyle="1">
    <w:name w:val="font10"/>
    <w:basedOn w:val="Normal"/>
    <w:qFormat/>
    <w:rsid w:val="00B35C3A"/>
    <w:pPr>
      <w:spacing w:before="100" w:beforeAutospacing="1" w:after="100" w:afterAutospacing="1" w:line="240" w:lineRule="auto"/>
    </w:pPr>
    <w:rPr>
      <w:rFonts w:ascii="Calibri" w:hAnsi="Calibri" w:eastAsia="Times New Roman" w:cs="Calibri"/>
      <w:b/>
      <w:bCs/>
      <w:color w:val="000000"/>
      <w:sz w:val="18"/>
      <w:szCs w:val="18"/>
    </w:rPr>
  </w:style>
  <w:style w:type="paragraph" w:styleId="font11" w:customStyle="1">
    <w:name w:val="font11"/>
    <w:basedOn w:val="Normal"/>
    <w:qFormat/>
    <w:rsid w:val="00B35C3A"/>
    <w:pPr>
      <w:spacing w:before="100" w:beforeAutospacing="1" w:after="100" w:afterAutospacing="1" w:line="240" w:lineRule="auto"/>
    </w:pPr>
    <w:rPr>
      <w:rFonts w:ascii="Calibri" w:hAnsi="Calibri" w:eastAsia="Times New Roman" w:cs="Calibri"/>
      <w:color w:val="000000"/>
      <w:sz w:val="18"/>
      <w:szCs w:val="18"/>
    </w:rPr>
  </w:style>
  <w:style w:type="paragraph" w:styleId="font12" w:customStyle="1">
    <w:name w:val="font12"/>
    <w:basedOn w:val="Normal"/>
    <w:qFormat/>
    <w:rsid w:val="00B35C3A"/>
    <w:pPr>
      <w:spacing w:before="100" w:beforeAutospacing="1" w:after="100" w:afterAutospacing="1" w:line="240" w:lineRule="auto"/>
    </w:pPr>
    <w:rPr>
      <w:rFonts w:ascii="Calibri" w:hAnsi="Calibri" w:eastAsia="Times New Roman" w:cs="Calibri"/>
      <w:color w:val="000000"/>
      <w:sz w:val="18"/>
      <w:szCs w:val="18"/>
    </w:rPr>
  </w:style>
  <w:style w:type="paragraph" w:styleId="font13" w:customStyle="1">
    <w:name w:val="font13"/>
    <w:basedOn w:val="Normal"/>
    <w:qFormat/>
    <w:rsid w:val="00B35C3A"/>
    <w:pPr>
      <w:spacing w:before="100" w:beforeAutospacing="1" w:after="100" w:afterAutospacing="1" w:line="240" w:lineRule="auto"/>
    </w:pPr>
    <w:rPr>
      <w:rFonts w:ascii="Times New Roman" w:hAnsi="Times New Roman" w:eastAsia="Times New Roman" w:cs="Times New Roman"/>
      <w:b/>
      <w:bCs/>
      <w:color w:val="000000"/>
      <w:sz w:val="28"/>
      <w:szCs w:val="28"/>
    </w:rPr>
  </w:style>
  <w:style w:type="paragraph" w:styleId="font14" w:customStyle="1">
    <w:name w:val="font14"/>
    <w:basedOn w:val="Normal"/>
    <w:qFormat/>
    <w:rsid w:val="00B35C3A"/>
    <w:pPr>
      <w:spacing w:before="100" w:beforeAutospacing="1" w:after="100" w:afterAutospacing="1" w:line="240" w:lineRule="auto"/>
    </w:pPr>
    <w:rPr>
      <w:rFonts w:ascii="Times New Roman" w:hAnsi="Times New Roman" w:eastAsia="Times New Roman" w:cs="Times New Roman"/>
      <w:color w:val="000000"/>
      <w:sz w:val="22"/>
      <w:szCs w:val="22"/>
    </w:rPr>
  </w:style>
  <w:style w:type="paragraph" w:styleId="font15" w:customStyle="1">
    <w:name w:val="font15"/>
    <w:basedOn w:val="Normal"/>
    <w:qFormat/>
    <w:rsid w:val="00B35C3A"/>
    <w:pPr>
      <w:spacing w:before="100" w:beforeAutospacing="1" w:after="100" w:afterAutospacing="1" w:line="240" w:lineRule="auto"/>
    </w:pPr>
    <w:rPr>
      <w:rFonts w:ascii="Times New Roman3" w:hAnsi="Times New Roman3" w:eastAsia="Times New Roman" w:cs="Times New Roman"/>
      <w:color w:val="000000"/>
      <w:sz w:val="24"/>
      <w:szCs w:val="24"/>
    </w:rPr>
  </w:style>
  <w:style w:type="paragraph" w:styleId="font16" w:customStyle="1">
    <w:name w:val="font16"/>
    <w:basedOn w:val="Normal"/>
    <w:qFormat/>
    <w:rsid w:val="00B35C3A"/>
    <w:pPr>
      <w:spacing w:before="100" w:beforeAutospacing="1" w:after="100" w:afterAutospacing="1" w:line="240" w:lineRule="auto"/>
    </w:pPr>
    <w:rPr>
      <w:rFonts w:ascii="Times New Roman3" w:hAnsi="Times New Roman3" w:eastAsia="Times New Roman" w:cs="Times New Roman"/>
      <w:color w:val="FF0000"/>
      <w:sz w:val="24"/>
      <w:szCs w:val="24"/>
    </w:rPr>
  </w:style>
  <w:style w:type="paragraph" w:styleId="xl66" w:customStyle="1">
    <w:name w:val="xl66"/>
    <w:basedOn w:val="Normal"/>
    <w:qFormat/>
    <w:rsid w:val="00B35C3A"/>
    <w:pPr>
      <w:spacing w:before="100" w:beforeAutospacing="1" w:after="100" w:afterAutospacing="1" w:line="240" w:lineRule="auto"/>
    </w:pPr>
    <w:rPr>
      <w:rFonts w:ascii="Trebuchet MS" w:hAnsi="Trebuchet MS" w:eastAsia="Times New Roman" w:cs="Times New Roman"/>
      <w:sz w:val="20"/>
      <w:szCs w:val="20"/>
    </w:rPr>
  </w:style>
  <w:style w:type="paragraph" w:styleId="xl67" w:customStyle="1">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hAnsi="Trebuchet MS" w:eastAsia="Times New Roman" w:cs="Times New Roman"/>
      <w:b/>
      <w:bCs/>
      <w:sz w:val="20"/>
      <w:szCs w:val="20"/>
    </w:rPr>
  </w:style>
  <w:style w:type="paragraph" w:styleId="xl68" w:customStyle="1">
    <w:name w:val="xl68"/>
    <w:basedOn w:val="Normal"/>
    <w:qFormat/>
    <w:rsid w:val="00B35C3A"/>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textAlignment w:val="center"/>
    </w:pPr>
    <w:rPr>
      <w:rFonts w:ascii="Times New Roman" w:hAnsi="Times New Roman" w:eastAsia="Times New Roman" w:cs="Times New Roman"/>
      <w:b/>
      <w:bCs/>
      <w:sz w:val="24"/>
      <w:szCs w:val="24"/>
    </w:rPr>
  </w:style>
  <w:style w:type="paragraph" w:styleId="xl69" w:customStyle="1">
    <w:name w:val="xl69"/>
    <w:basedOn w:val="Normal"/>
    <w:qFormat/>
    <w:rsid w:val="00B35C3A"/>
    <w:pPr>
      <w:pBdr>
        <w:top w:val="single" w:color="000000" w:sz="4" w:space="0"/>
        <w:bottom w:val="single" w:color="000000" w:sz="4" w:space="0"/>
        <w:right w:val="single" w:color="000000" w:sz="4" w:space="0"/>
      </w:pBdr>
      <w:spacing w:before="100" w:beforeAutospacing="1" w:after="100" w:afterAutospacing="1" w:line="240" w:lineRule="auto"/>
      <w:jc w:val="center"/>
      <w:textAlignment w:val="center"/>
    </w:pPr>
    <w:rPr>
      <w:rFonts w:ascii="Times New Roman" w:hAnsi="Times New Roman" w:eastAsia="Times New Roman" w:cs="Times New Roman"/>
      <w:b/>
      <w:bCs/>
      <w:sz w:val="24"/>
      <w:szCs w:val="24"/>
    </w:rPr>
  </w:style>
  <w:style w:type="paragraph" w:styleId="xl70" w:customStyle="1">
    <w:name w:val="xl70"/>
    <w:basedOn w:val="Normal"/>
    <w:qFormat/>
    <w:rsid w:val="00B35C3A"/>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textAlignment w:val="center"/>
    </w:pPr>
    <w:rPr>
      <w:rFonts w:ascii="Times New Roman" w:hAnsi="Times New Roman" w:eastAsia="Times New Roman" w:cs="Times New Roman"/>
      <w:b/>
      <w:bCs/>
      <w:sz w:val="24"/>
      <w:szCs w:val="24"/>
    </w:rPr>
  </w:style>
  <w:style w:type="paragraph" w:styleId="xl71" w:customStyle="1">
    <w:name w:val="xl71"/>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textAlignment w:val="center"/>
    </w:pPr>
    <w:rPr>
      <w:rFonts w:ascii="Trebuchet MS" w:hAnsi="Trebuchet MS" w:eastAsia="Times New Roman" w:cs="Times New Roman"/>
      <w:sz w:val="20"/>
      <w:szCs w:val="20"/>
    </w:rPr>
  </w:style>
  <w:style w:type="paragraph" w:styleId="xl72" w:customStyle="1">
    <w:name w:val="xl72"/>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jc w:val="center"/>
      <w:textAlignment w:val="center"/>
    </w:pPr>
    <w:rPr>
      <w:rFonts w:ascii="Trebuchet MS" w:hAnsi="Trebuchet MS" w:eastAsia="Times New Roman" w:cs="Times New Roman"/>
      <w:b/>
      <w:bCs/>
      <w:sz w:val="20"/>
      <w:szCs w:val="20"/>
    </w:rPr>
  </w:style>
  <w:style w:type="paragraph" w:styleId="xl73" w:customStyle="1">
    <w:name w:val="xl73"/>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jc w:val="center"/>
      <w:textAlignment w:val="center"/>
    </w:pPr>
    <w:rPr>
      <w:rFonts w:ascii="Trebuchet MS" w:hAnsi="Trebuchet MS" w:eastAsia="Times New Roman" w:cs="Times New Roman"/>
      <w:sz w:val="20"/>
      <w:szCs w:val="20"/>
    </w:rPr>
  </w:style>
  <w:style w:type="paragraph" w:styleId="xl74" w:customStyle="1">
    <w:name w:val="xl74"/>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textAlignment w:val="top"/>
    </w:pPr>
    <w:rPr>
      <w:rFonts w:ascii="Trebuchet MS" w:hAnsi="Trebuchet MS" w:eastAsia="Times New Roman" w:cs="Times New Roman"/>
      <w:sz w:val="20"/>
      <w:szCs w:val="20"/>
    </w:rPr>
  </w:style>
  <w:style w:type="paragraph" w:styleId="xl75" w:customStyle="1">
    <w:name w:val="xl75"/>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textAlignment w:val="top"/>
    </w:pPr>
    <w:rPr>
      <w:rFonts w:ascii="Trebuchet MS" w:hAnsi="Trebuchet MS" w:eastAsia="Times New Roman" w:cs="Times New Roman"/>
      <w:sz w:val="20"/>
      <w:szCs w:val="20"/>
    </w:rPr>
  </w:style>
  <w:style w:type="paragraph" w:styleId="xl76" w:customStyle="1">
    <w:name w:val="xl76"/>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textAlignment w:val="top"/>
    </w:pPr>
    <w:rPr>
      <w:rFonts w:ascii="Trebuchet MS" w:hAnsi="Trebuchet MS" w:eastAsia="Times New Roman" w:cs="Times New Roman"/>
      <w:b/>
      <w:bCs/>
      <w:sz w:val="20"/>
      <w:szCs w:val="20"/>
    </w:rPr>
  </w:style>
  <w:style w:type="paragraph" w:styleId="xl77" w:customStyle="1">
    <w:name w:val="xl77"/>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textAlignment w:val="top"/>
    </w:pPr>
    <w:rPr>
      <w:rFonts w:ascii="Trebuchet MS" w:hAnsi="Trebuchet MS" w:eastAsia="Times New Roman" w:cs="Times New Roman"/>
      <w:b/>
      <w:bCs/>
      <w:sz w:val="20"/>
      <w:szCs w:val="20"/>
    </w:rPr>
  </w:style>
  <w:style w:type="paragraph" w:styleId="xl78" w:customStyle="1">
    <w:name w:val="xl78"/>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textAlignment w:val="top"/>
    </w:pPr>
    <w:rPr>
      <w:rFonts w:ascii="Trebuchet MS" w:hAnsi="Trebuchet MS" w:eastAsia="Times New Roman" w:cs="Times New Roman"/>
      <w:sz w:val="20"/>
      <w:szCs w:val="20"/>
    </w:rPr>
  </w:style>
  <w:style w:type="paragraph" w:styleId="xl79" w:customStyle="1">
    <w:name w:val="xl79"/>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jc w:val="center"/>
      <w:textAlignment w:val="center"/>
    </w:pPr>
    <w:rPr>
      <w:rFonts w:ascii="Trebuchet MS" w:hAnsi="Trebuchet MS" w:eastAsia="Times New Roman" w:cs="Times New Roman"/>
      <w:sz w:val="20"/>
      <w:szCs w:val="20"/>
    </w:rPr>
  </w:style>
  <w:style w:type="paragraph" w:styleId="xl80" w:customStyle="1">
    <w:name w:val="xl80"/>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textAlignment w:val="top"/>
    </w:pPr>
    <w:rPr>
      <w:rFonts w:ascii="Trebuchet MS" w:hAnsi="Trebuchet MS" w:eastAsia="Times New Roman" w:cs="Times New Roman"/>
      <w:sz w:val="20"/>
      <w:szCs w:val="20"/>
    </w:rPr>
  </w:style>
  <w:style w:type="paragraph" w:styleId="xl81" w:customStyle="1">
    <w:name w:val="xl81"/>
    <w:basedOn w:val="Normal"/>
    <w:qFormat/>
    <w:rsid w:val="00B35C3A"/>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textAlignment w:val="top"/>
    </w:pPr>
    <w:rPr>
      <w:rFonts w:ascii="Trebuchet MS" w:hAnsi="Trebuchet MS" w:eastAsia="Times New Roman" w:cs="Times New Roman"/>
      <w:sz w:val="20"/>
      <w:szCs w:val="20"/>
    </w:rPr>
  </w:style>
  <w:style w:type="paragraph" w:styleId="xl82" w:customStyle="1">
    <w:name w:val="xl82"/>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jc w:val="both"/>
      <w:textAlignment w:val="center"/>
    </w:pPr>
    <w:rPr>
      <w:rFonts w:ascii="Trebuchet MS" w:hAnsi="Trebuchet MS" w:eastAsia="Times New Roman" w:cs="Times New Roman"/>
      <w:sz w:val="20"/>
      <w:szCs w:val="20"/>
    </w:rPr>
  </w:style>
  <w:style w:type="paragraph" w:styleId="xl83" w:customStyle="1">
    <w:name w:val="xl83"/>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pPr>
    <w:rPr>
      <w:rFonts w:ascii="Trebuchet MS" w:hAnsi="Trebuchet MS" w:eastAsia="Times New Roman" w:cs="Times New Roman"/>
      <w:sz w:val="20"/>
      <w:szCs w:val="20"/>
    </w:rPr>
  </w:style>
  <w:style w:type="paragraph" w:styleId="xl84" w:customStyle="1">
    <w:name w:val="xl84"/>
    <w:basedOn w:val="Normal"/>
    <w:qFormat/>
    <w:rsid w:val="00B35C3A"/>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pPr>
    <w:rPr>
      <w:rFonts w:ascii="Trebuchet MS" w:hAnsi="Trebuchet MS" w:eastAsia="Times New Roman" w:cs="Times New Roman"/>
      <w:sz w:val="20"/>
      <w:szCs w:val="20"/>
    </w:rPr>
  </w:style>
  <w:style w:type="paragraph" w:styleId="xl85" w:customStyle="1">
    <w:name w:val="xl85"/>
    <w:basedOn w:val="Normal"/>
    <w:qFormat/>
    <w:rsid w:val="00B35C3A"/>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Trebuchet MS" w:hAnsi="Trebuchet MS" w:eastAsia="Times New Roman" w:cs="Times New Roman"/>
      <w:sz w:val="20"/>
      <w:szCs w:val="20"/>
    </w:rPr>
  </w:style>
  <w:style w:type="paragraph" w:styleId="xl86" w:customStyle="1">
    <w:name w:val="xl86"/>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jc w:val="center"/>
      <w:textAlignment w:val="center"/>
    </w:pPr>
    <w:rPr>
      <w:rFonts w:ascii="Trebuchet MS" w:hAnsi="Trebuchet MS" w:eastAsia="Times New Roman" w:cs="Times New Roman"/>
      <w:b/>
      <w:bCs/>
      <w:sz w:val="20"/>
      <w:szCs w:val="20"/>
    </w:rPr>
  </w:style>
  <w:style w:type="paragraph" w:styleId="xl87" w:customStyle="1">
    <w:name w:val="xl87"/>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pPr>
    <w:rPr>
      <w:rFonts w:ascii="Trebuchet MS" w:hAnsi="Trebuchet MS" w:eastAsia="Times New Roman" w:cs="Times New Roman"/>
      <w:sz w:val="20"/>
      <w:szCs w:val="20"/>
    </w:rPr>
  </w:style>
  <w:style w:type="paragraph" w:styleId="xl88" w:customStyle="1">
    <w:name w:val="xl88"/>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textAlignment w:val="center"/>
    </w:pPr>
    <w:rPr>
      <w:rFonts w:ascii="Trebuchet MS" w:hAnsi="Trebuchet MS" w:eastAsia="Times New Roman" w:cs="Times New Roman"/>
      <w:sz w:val="20"/>
      <w:szCs w:val="20"/>
    </w:rPr>
  </w:style>
  <w:style w:type="paragraph" w:styleId="xl89" w:customStyle="1">
    <w:name w:val="xl89"/>
    <w:basedOn w:val="Normal"/>
    <w:qFormat/>
    <w:rsid w:val="00B35C3A"/>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textAlignment w:val="center"/>
    </w:pPr>
    <w:rPr>
      <w:rFonts w:ascii="Trebuchet MS" w:hAnsi="Trebuchet MS" w:eastAsia="Times New Roman" w:cs="Times New Roman"/>
      <w:sz w:val="20"/>
      <w:szCs w:val="20"/>
    </w:rPr>
  </w:style>
  <w:style w:type="paragraph" w:styleId="xl90" w:customStyle="1">
    <w:name w:val="xl90"/>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textAlignment w:val="center"/>
    </w:pPr>
    <w:rPr>
      <w:rFonts w:ascii="Trebuchet MS" w:hAnsi="Trebuchet MS" w:eastAsia="Times New Roman" w:cs="Times New Roman"/>
      <w:sz w:val="20"/>
      <w:szCs w:val="20"/>
    </w:rPr>
  </w:style>
  <w:style w:type="paragraph" w:styleId="xl91" w:customStyle="1">
    <w:name w:val="xl91"/>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textAlignment w:val="top"/>
    </w:pPr>
    <w:rPr>
      <w:rFonts w:ascii="Trebuchet MS" w:hAnsi="Trebuchet MS" w:eastAsia="Times New Roman" w:cs="Times New Roman"/>
      <w:sz w:val="20"/>
      <w:szCs w:val="20"/>
    </w:rPr>
  </w:style>
  <w:style w:type="paragraph" w:styleId="xl92" w:customStyle="1">
    <w:name w:val="xl92"/>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pPr>
    <w:rPr>
      <w:rFonts w:ascii="Trebuchet MS" w:hAnsi="Trebuchet MS" w:eastAsia="Times New Roman" w:cs="Times New Roman"/>
      <w:sz w:val="20"/>
      <w:szCs w:val="20"/>
    </w:rPr>
  </w:style>
  <w:style w:type="paragraph" w:styleId="xl93" w:customStyle="1">
    <w:name w:val="xl93"/>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textAlignment w:val="center"/>
    </w:pPr>
    <w:rPr>
      <w:rFonts w:ascii="Trebuchet MS" w:hAnsi="Trebuchet MS" w:eastAsia="Times New Roman" w:cs="Times New Roman"/>
      <w:sz w:val="20"/>
      <w:szCs w:val="20"/>
    </w:rPr>
  </w:style>
  <w:style w:type="paragraph" w:styleId="xl94" w:customStyle="1">
    <w:name w:val="xl94"/>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jc w:val="center"/>
      <w:textAlignment w:val="center"/>
    </w:pPr>
    <w:rPr>
      <w:rFonts w:ascii="Trebuchet MS" w:hAnsi="Trebuchet MS" w:eastAsia="Times New Roman" w:cs="Times New Roman"/>
      <w:sz w:val="20"/>
      <w:szCs w:val="20"/>
    </w:rPr>
  </w:style>
  <w:style w:type="paragraph" w:styleId="xl95" w:customStyle="1">
    <w:name w:val="xl95"/>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textAlignment w:val="center"/>
    </w:pPr>
    <w:rPr>
      <w:rFonts w:ascii="Trebuchet MS" w:hAnsi="Trebuchet MS" w:eastAsia="Times New Roman" w:cs="Times New Roman"/>
      <w:b/>
      <w:bCs/>
      <w:sz w:val="20"/>
      <w:szCs w:val="20"/>
    </w:rPr>
  </w:style>
  <w:style w:type="paragraph" w:styleId="xl96" w:customStyle="1">
    <w:name w:val="xl96"/>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jc w:val="center"/>
      <w:textAlignment w:val="top"/>
    </w:pPr>
    <w:rPr>
      <w:rFonts w:ascii="Trebuchet MS" w:hAnsi="Trebuchet MS" w:eastAsia="Times New Roman" w:cs="Times New Roman"/>
      <w:sz w:val="20"/>
      <w:szCs w:val="20"/>
    </w:rPr>
  </w:style>
  <w:style w:type="paragraph" w:styleId="xl97" w:customStyle="1">
    <w:name w:val="xl97"/>
    <w:basedOn w:val="Normal"/>
    <w:qFormat/>
    <w:rsid w:val="00B35C3A"/>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pPr>
    <w:rPr>
      <w:rFonts w:ascii="Trebuchet MS" w:hAnsi="Trebuchet MS" w:eastAsia="Times New Roman" w:cs="Times New Roman"/>
      <w:b/>
      <w:bCs/>
      <w:sz w:val="20"/>
      <w:szCs w:val="20"/>
    </w:rPr>
  </w:style>
  <w:style w:type="paragraph" w:styleId="Pagrindinistekstas6" w:customStyle="1">
    <w:name w:val="Pagrindinis tekstas6"/>
    <w:basedOn w:val="Normal"/>
    <w:qFormat/>
    <w:rsid w:val="00B35C3A"/>
    <w:pPr>
      <w:widowControl w:val="0"/>
      <w:shd w:val="clear" w:color="auto" w:fill="FFFFFF"/>
      <w:spacing w:before="180" w:after="60" w:line="240" w:lineRule="atLeast"/>
      <w:jc w:val="center"/>
    </w:pPr>
    <w:rPr>
      <w:rFonts w:ascii="Arial" w:hAnsi="Arial" w:eastAsia="Times New Roman" w:cs="Arial"/>
      <w:spacing w:val="5"/>
      <w:sz w:val="16"/>
      <w:szCs w:val="16"/>
      <w:lang w:eastAsia="en-US"/>
    </w:rPr>
  </w:style>
  <w:style w:type="character" w:styleId="Heading10" w:customStyle="1">
    <w:name w:val="Heading #1_"/>
    <w:link w:val="Heading11"/>
    <w:locked/>
    <w:rsid w:val="00B35C3A"/>
    <w:rPr>
      <w:rFonts w:ascii="Arial" w:hAnsi="Arial" w:cs="Mangal"/>
      <w:b/>
      <w:bCs/>
      <w:spacing w:val="5"/>
      <w:sz w:val="16"/>
      <w:szCs w:val="16"/>
      <w:shd w:val="clear" w:color="auto" w:fill="FFFFFF"/>
      <w:lang w:bidi="hi-IN"/>
    </w:rPr>
  </w:style>
  <w:style w:type="paragraph" w:styleId="Heading11" w:customStyle="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styleId="western" w:customStyle="1">
    <w:name w:val="western"/>
    <w:basedOn w:val="Normal"/>
    <w:qFormat/>
    <w:rsid w:val="00B35C3A"/>
    <w:pPr>
      <w:suppressAutoHyphens/>
      <w:spacing w:after="0" w:line="240" w:lineRule="auto"/>
      <w:ind w:firstLine="992"/>
      <w:jc w:val="both"/>
    </w:pPr>
    <w:rPr>
      <w:rFonts w:ascii="Times New Roman" w:hAnsi="Times New Roman" w:eastAsia="Calibri" w:cs="Times New Roman"/>
      <w:kern w:val="1"/>
      <w:sz w:val="24"/>
      <w:szCs w:val="24"/>
      <w:lang w:val="en-US" w:eastAsia="ar-SA"/>
    </w:rPr>
  </w:style>
  <w:style w:type="character" w:styleId="contentline-90" w:customStyle="1">
    <w:name w:val="contentline-90"/>
    <w:basedOn w:val="DefaultParagraphFont"/>
    <w:rsid w:val="00B35C3A"/>
  </w:style>
  <w:style w:type="numbering" w:styleId="LFO1" w:customStyle="1">
    <w:name w:val="LFO1"/>
    <w:basedOn w:val="NoList"/>
    <w:rsid w:val="00B35C3A"/>
    <w:pPr>
      <w:numPr>
        <w:numId w:val="10"/>
      </w:numPr>
    </w:pPr>
  </w:style>
  <w:style w:type="numbering" w:styleId="LFO2" w:customStyle="1">
    <w:name w:val="LFO2"/>
    <w:basedOn w:val="NoList"/>
    <w:rsid w:val="00B35C3A"/>
    <w:pPr>
      <w:numPr>
        <w:numId w:val="11"/>
      </w:numPr>
    </w:pPr>
  </w:style>
  <w:style w:type="paragraph" w:styleId="CharCharChar1CharDiagramaCharDiagramaDiagramaCharDiagramaDiagramaCharCharCharDiagramaDiagrama" w:customStyle="1">
    <w:name w:val="Char Char Char1 Char Diagrama Char Diagrama Diagrama Char Diagrama Diagrama Char Char Char Diagrama Diagrama"/>
    <w:basedOn w:val="Normal"/>
    <w:qFormat/>
    <w:rsid w:val="00B35C3A"/>
    <w:pPr>
      <w:spacing w:line="240" w:lineRule="exact"/>
    </w:pPr>
    <w:rPr>
      <w:rFonts w:ascii="Verdana" w:hAnsi="Verdana" w:eastAsia="Times New Roman" w:cs="Verdana"/>
      <w:sz w:val="20"/>
      <w:szCs w:val="20"/>
      <w:lang w:val="en-US" w:eastAsia="en-US"/>
    </w:rPr>
  </w:style>
  <w:style w:type="character" w:styleId="st" w:customStyle="1">
    <w:name w:val="st"/>
    <w:basedOn w:val="DefaultParagraphFont"/>
    <w:qFormat/>
    <w:rsid w:val="00B35C3A"/>
  </w:style>
  <w:style w:type="numbering" w:styleId="Sraonra1" w:customStyle="1">
    <w:name w:val="Sąrašo nėra1"/>
    <w:next w:val="NoList"/>
    <w:uiPriority w:val="99"/>
    <w:semiHidden/>
    <w:unhideWhenUsed/>
    <w:rsid w:val="00B35C3A"/>
  </w:style>
  <w:style w:type="numbering" w:styleId="Sraonra2" w:customStyle="1">
    <w:name w:val="Sąrašo nėra2"/>
    <w:next w:val="NoList"/>
    <w:uiPriority w:val="99"/>
    <w:semiHidden/>
    <w:unhideWhenUsed/>
    <w:rsid w:val="00B35C3A"/>
  </w:style>
  <w:style w:type="character" w:styleId="UnresolvedMention2" w:customStyle="1">
    <w:name w:val="Unresolved Mention2"/>
    <w:basedOn w:val="DefaultParagraphFont"/>
    <w:uiPriority w:val="99"/>
    <w:semiHidden/>
    <w:unhideWhenUsed/>
    <w:rsid w:val="00B35C3A"/>
    <w:rPr>
      <w:color w:val="605E5C"/>
      <w:shd w:val="clear" w:color="auto" w:fill="E1DFDD"/>
    </w:rPr>
  </w:style>
  <w:style w:type="numbering" w:styleId="Sraonra3" w:customStyle="1">
    <w:name w:val="Sąrašo nėra3"/>
    <w:next w:val="NoList"/>
    <w:uiPriority w:val="99"/>
    <w:semiHidden/>
    <w:unhideWhenUsed/>
    <w:rsid w:val="00B35C3A"/>
  </w:style>
  <w:style w:type="table" w:styleId="Lentelstinklelis1" w:customStyle="1">
    <w:name w:val="Lentelės tinklelis1"/>
    <w:basedOn w:val="TableNormal"/>
    <w:next w:val="TableGrid"/>
    <w:rsid w:val="00B35C3A"/>
    <w:pPr>
      <w:spacing w:after="0" w:line="240" w:lineRule="auto"/>
    </w:pPr>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 w:customStyle="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List-Accent111" w:customStyle="1">
    <w:name w:val="Light List - Accent 111"/>
    <w:basedOn w:val="TableNormal"/>
    <w:next w:val="LightList-Accent12"/>
    <w:uiPriority w:val="61"/>
    <w:rsid w:val="00B35C3A"/>
    <w:pPr>
      <w:spacing w:after="0" w:line="240" w:lineRule="auto"/>
    </w:pPr>
    <w:rPr>
      <w:rFonts w:ascii="Calibri" w:hAnsi="Calibri" w:eastAsia="Calibri" w:cs="Times New Roman"/>
      <w:sz w:val="22"/>
      <w:szCs w:val="22"/>
      <w:lang w:eastAsia="en-US"/>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LightList-Accent121" w:customStyle="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numbering" w:styleId="NoList11" w:customStyle="1">
    <w:name w:val="No List11"/>
    <w:next w:val="NoList"/>
    <w:uiPriority w:val="99"/>
    <w:semiHidden/>
    <w:unhideWhenUsed/>
    <w:rsid w:val="00B35C3A"/>
  </w:style>
  <w:style w:type="table" w:styleId="TableGrid21" w:customStyle="1">
    <w:name w:val="Table Grid21"/>
    <w:basedOn w:val="TableNormal"/>
    <w:next w:val="TableGrid"/>
    <w:rsid w:val="00B35C3A"/>
    <w:pPr>
      <w:spacing w:after="0" w:line="240" w:lineRule="auto"/>
    </w:pPr>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WW8Num6" w:customStyle="1">
    <w:name w:val="WW8Num6"/>
    <w:basedOn w:val="NoList"/>
    <w:rsid w:val="00B35C3A"/>
    <w:pPr>
      <w:numPr>
        <w:numId w:val="12"/>
      </w:numPr>
    </w:pPr>
  </w:style>
  <w:style w:type="numbering" w:styleId="WW8Num2" w:customStyle="1">
    <w:name w:val="WW8Num2"/>
    <w:basedOn w:val="NoList"/>
    <w:rsid w:val="00B35C3A"/>
    <w:pPr>
      <w:numPr>
        <w:numId w:val="13"/>
      </w:numPr>
    </w:pPr>
  </w:style>
  <w:style w:type="numbering" w:styleId="WW8Num5" w:customStyle="1">
    <w:name w:val="WW8Num5"/>
    <w:basedOn w:val="NoList"/>
    <w:rsid w:val="00B35C3A"/>
    <w:pPr>
      <w:numPr>
        <w:numId w:val="14"/>
      </w:numPr>
    </w:pPr>
  </w:style>
  <w:style w:type="numbering" w:styleId="WW8Num8" w:customStyle="1">
    <w:name w:val="WW8Num8"/>
    <w:basedOn w:val="NoList"/>
    <w:rsid w:val="00B35C3A"/>
    <w:pPr>
      <w:numPr>
        <w:numId w:val="15"/>
      </w:numPr>
    </w:pPr>
  </w:style>
  <w:style w:type="numbering" w:styleId="WW8Num7" w:customStyle="1">
    <w:name w:val="WW8Num7"/>
    <w:basedOn w:val="NoList"/>
    <w:rsid w:val="00B35C3A"/>
    <w:pPr>
      <w:numPr>
        <w:numId w:val="16"/>
      </w:numPr>
    </w:pPr>
  </w:style>
  <w:style w:type="numbering" w:styleId="WW8Num10" w:customStyle="1">
    <w:name w:val="WW8Num10"/>
    <w:basedOn w:val="NoList"/>
    <w:rsid w:val="00B35C3A"/>
    <w:pPr>
      <w:numPr>
        <w:numId w:val="17"/>
      </w:numPr>
    </w:pPr>
  </w:style>
  <w:style w:type="numbering" w:styleId="WW8Num3" w:customStyle="1">
    <w:name w:val="WW8Num3"/>
    <w:basedOn w:val="NoList"/>
    <w:rsid w:val="00B35C3A"/>
    <w:pPr>
      <w:numPr>
        <w:numId w:val="18"/>
      </w:numPr>
    </w:pPr>
  </w:style>
  <w:style w:type="numbering" w:styleId="LFO11" w:customStyle="1">
    <w:name w:val="LFO11"/>
    <w:basedOn w:val="NoList"/>
    <w:rsid w:val="00B35C3A"/>
  </w:style>
  <w:style w:type="numbering" w:styleId="LFO21" w:customStyle="1">
    <w:name w:val="LFO21"/>
    <w:basedOn w:val="NoList"/>
    <w:rsid w:val="00B35C3A"/>
  </w:style>
  <w:style w:type="numbering" w:styleId="Sraonra11" w:customStyle="1">
    <w:name w:val="Sąrašo nėra11"/>
    <w:next w:val="NoList"/>
    <w:uiPriority w:val="99"/>
    <w:semiHidden/>
    <w:unhideWhenUsed/>
    <w:rsid w:val="00B35C3A"/>
  </w:style>
  <w:style w:type="numbering" w:styleId="Sraonra21" w:customStyle="1">
    <w:name w:val="Sąrašo nėra21"/>
    <w:next w:val="NoList"/>
    <w:uiPriority w:val="99"/>
    <w:semiHidden/>
    <w:unhideWhenUsed/>
    <w:rsid w:val="00B35C3A"/>
  </w:style>
  <w:style w:type="paragraph" w:styleId="Normal1" w:customStyle="1">
    <w:name w:val="Normal1"/>
    <w:qFormat/>
    <w:rsid w:val="00B35C3A"/>
    <w:pPr>
      <w:spacing w:after="0"/>
    </w:pPr>
    <w:rPr>
      <w:rFonts w:ascii="Arial" w:hAnsi="Arial" w:eastAsia="Arial" w:cs="Arial"/>
      <w:color w:val="000000"/>
      <w:sz w:val="22"/>
      <w:szCs w:val="22"/>
    </w:rPr>
  </w:style>
  <w:style w:type="table" w:styleId="TableNormal1" w:customStyle="1">
    <w:name w:val="Table Normal1"/>
    <w:uiPriority w:val="99"/>
    <w:semiHidden/>
    <w:rsid w:val="00B35C3A"/>
    <w:pPr>
      <w:spacing w:after="0" w:line="240" w:lineRule="auto"/>
    </w:pPr>
    <w:rPr>
      <w:rFonts w:ascii="Calibri" w:hAnsi="Calibri" w:eastAsia="Times New Roman" w:cs="Calibri"/>
      <w:sz w:val="20"/>
      <w:szCs w:val="20"/>
      <w:lang w:eastAsia="en-US"/>
    </w:rPr>
    <w:tblPr>
      <w:tblCellMar>
        <w:top w:w="0" w:type="dxa"/>
        <w:left w:w="108" w:type="dxa"/>
        <w:bottom w:w="0" w:type="dxa"/>
        <w:right w:w="108" w:type="dxa"/>
      </w:tblCellMar>
    </w:tblPr>
  </w:style>
  <w:style w:type="numbering" w:styleId="NoList2" w:customStyle="1">
    <w:name w:val="No List2"/>
    <w:next w:val="NoList"/>
    <w:uiPriority w:val="99"/>
    <w:semiHidden/>
    <w:unhideWhenUsed/>
    <w:rsid w:val="00B35C3A"/>
  </w:style>
  <w:style w:type="character" w:styleId="Heading2Char1" w:customStyle="1">
    <w:name w:val="Heading 2 Char1"/>
    <w:aliases w:val="Title Header2 Char1,H2 Char1"/>
    <w:basedOn w:val="DefaultParagraphFont"/>
    <w:semiHidden/>
    <w:rsid w:val="00B35C3A"/>
    <w:rPr>
      <w:rFonts w:ascii="Calibri Light" w:hAnsi="Calibri Light" w:eastAsia="Times New Roman" w:cs="Times New Roman"/>
      <w:color w:val="2E74B5"/>
      <w:sz w:val="26"/>
      <w:szCs w:val="26"/>
    </w:rPr>
  </w:style>
  <w:style w:type="character" w:styleId="Heading4Char1" w:customStyle="1">
    <w:name w:val="Heading 4 Char1"/>
    <w:aliases w:val="Heading 4 Char Char Char Char Char2,Heading 4 Char Char Char Char Char Char1,Sub-Clause Sub-paragraph Char1"/>
    <w:basedOn w:val="DefaultParagraphFont"/>
    <w:semiHidden/>
    <w:rsid w:val="00B35C3A"/>
    <w:rPr>
      <w:rFonts w:ascii="Calibri Light" w:hAnsi="Calibri Light" w:eastAsia="Times New Roman" w:cs="Times New Roman"/>
      <w:i/>
      <w:iCs/>
      <w:color w:val="2E74B5"/>
      <w:sz w:val="24"/>
      <w:szCs w:val="24"/>
    </w:rPr>
  </w:style>
  <w:style w:type="paragraph" w:styleId="Pagrindinistekstas5" w:customStyle="1">
    <w:name w:val="Pagrindinis tekstas5"/>
    <w:qFormat/>
    <w:rsid w:val="00B35C3A"/>
    <w:pPr>
      <w:autoSpaceDE w:val="0"/>
      <w:autoSpaceDN w:val="0"/>
      <w:adjustRightInd w:val="0"/>
      <w:spacing w:after="0" w:line="240" w:lineRule="auto"/>
      <w:ind w:firstLine="312"/>
      <w:jc w:val="both"/>
    </w:pPr>
    <w:rPr>
      <w:rFonts w:ascii="TimesLT" w:hAnsi="TimesLT" w:eastAsia="Times New Roman" w:cs="Times New Roman"/>
      <w:sz w:val="20"/>
      <w:szCs w:val="20"/>
      <w:lang w:val="en-US" w:eastAsia="en-US"/>
    </w:rPr>
  </w:style>
  <w:style w:type="paragraph" w:styleId="prastasis1" w:customStyle="1">
    <w:name w:val="Įprastasis1"/>
    <w:qFormat/>
    <w:rsid w:val="00B35C3A"/>
    <w:pPr>
      <w:suppressAutoHyphens/>
      <w:autoSpaceDN w:val="0"/>
      <w:spacing w:line="240" w:lineRule="auto"/>
    </w:pPr>
    <w:rPr>
      <w:rFonts w:ascii="Calibri" w:hAnsi="Calibri" w:eastAsia="Calibri" w:cs="Times New Roman"/>
      <w:sz w:val="22"/>
      <w:szCs w:val="22"/>
      <w:lang w:eastAsia="en-US"/>
    </w:rPr>
  </w:style>
  <w:style w:type="paragraph" w:styleId="Sraopastraipa2" w:customStyle="1">
    <w:name w:val="Sąrašo pastraipa2"/>
    <w:basedOn w:val="prastasis1"/>
    <w:qFormat/>
    <w:rsid w:val="00B35C3A"/>
    <w:pPr>
      <w:ind w:left="720"/>
    </w:pPr>
  </w:style>
  <w:style w:type="paragraph" w:styleId="WW-Heading" w:customStyle="1">
    <w:name w:val="WW-Heading"/>
    <w:basedOn w:val="Normal"/>
    <w:next w:val="BodyText"/>
    <w:qFormat/>
    <w:rsid w:val="00B35C3A"/>
    <w:pPr>
      <w:keepNext/>
      <w:suppressAutoHyphens/>
      <w:spacing w:before="240" w:after="120" w:line="240" w:lineRule="auto"/>
    </w:pPr>
    <w:rPr>
      <w:rFonts w:ascii="Arial" w:hAnsi="Arial" w:eastAsia="Times New Roman" w:cs="Mangal"/>
      <w:sz w:val="28"/>
      <w:szCs w:val="28"/>
      <w:lang w:eastAsia="zh-CN"/>
    </w:rPr>
  </w:style>
  <w:style w:type="paragraph" w:styleId="TableParagraph" w:customStyle="1">
    <w:name w:val="Table Paragraph"/>
    <w:basedOn w:val="Normal"/>
    <w:uiPriority w:val="1"/>
    <w:qFormat/>
    <w:rsid w:val="00B35C3A"/>
    <w:pPr>
      <w:spacing w:after="0" w:line="240" w:lineRule="auto"/>
      <w:ind w:left="102"/>
    </w:pPr>
    <w:rPr>
      <w:rFonts w:ascii="Times New Roman" w:hAnsi="Times New Roman" w:eastAsia="Times New Roman" w:cs="Times New Roman"/>
      <w:color w:val="00000A"/>
      <w:sz w:val="22"/>
      <w:szCs w:val="22"/>
      <w:lang w:val="en-US" w:eastAsia="en-US"/>
    </w:rPr>
  </w:style>
  <w:style w:type="character" w:styleId="UnresolvedMention3" w:customStyle="1">
    <w:name w:val="Unresolved Mention3"/>
    <w:basedOn w:val="DefaultParagraphFont"/>
    <w:uiPriority w:val="99"/>
    <w:semiHidden/>
    <w:rsid w:val="00B35C3A"/>
    <w:rPr>
      <w:color w:val="605E5C"/>
      <w:shd w:val="clear" w:color="auto" w:fill="E1DFDD"/>
    </w:rPr>
  </w:style>
  <w:style w:type="character" w:styleId="UnresolvedMention4" w:customStyle="1">
    <w:name w:val="Unresolved Mention4"/>
    <w:basedOn w:val="DefaultParagraphFont"/>
    <w:uiPriority w:val="99"/>
    <w:semiHidden/>
    <w:rsid w:val="00B35C3A"/>
    <w:rPr>
      <w:color w:val="605E5C"/>
      <w:shd w:val="clear" w:color="auto" w:fill="E1DFDD"/>
    </w:rPr>
  </w:style>
  <w:style w:type="character" w:styleId="WW8Num3z0" w:customStyle="1">
    <w:name w:val="WW8Num3z0"/>
    <w:rsid w:val="00B35C3A"/>
    <w:rPr>
      <w:rFonts w:hint="default" w:ascii="Times New Roman" w:hAnsi="Times New Roman" w:eastAsia="Times New Roman" w:cs="Times New Roman"/>
      <w:i/>
      <w:iCs/>
      <w:kern w:val="2"/>
    </w:rPr>
  </w:style>
  <w:style w:type="character" w:styleId="WW8Num4z0" w:customStyle="1">
    <w:name w:val="WW8Num4z0"/>
    <w:rsid w:val="00B35C3A"/>
    <w:rPr>
      <w:rFonts w:hint="default" w:ascii="Trebuchet MS" w:hAnsi="Trebuchet MS" w:eastAsia="Times New Roman" w:cs="Trebuchet MS"/>
      <w:sz w:val="22"/>
      <w:szCs w:val="22"/>
    </w:rPr>
  </w:style>
  <w:style w:type="character" w:styleId="WW8Num4z1" w:customStyle="1">
    <w:name w:val="WW8Num4z1"/>
    <w:rsid w:val="00B35C3A"/>
    <w:rPr>
      <w:rFonts w:hint="default" w:ascii="Trebuchet MS" w:hAnsi="Trebuchet MS" w:cs="Trebuchet MS"/>
      <w:sz w:val="22"/>
      <w:szCs w:val="22"/>
      <w:lang w:eastAsia="zh-CN"/>
    </w:rPr>
  </w:style>
  <w:style w:type="character" w:styleId="WW8Num4z2" w:customStyle="1">
    <w:name w:val="WW8Num4z2"/>
    <w:rsid w:val="00B35C3A"/>
  </w:style>
  <w:style w:type="character" w:styleId="WW8Num4z3" w:customStyle="1">
    <w:name w:val="WW8Num4z3"/>
    <w:rsid w:val="00B35C3A"/>
  </w:style>
  <w:style w:type="character" w:styleId="WW8Num4z4" w:customStyle="1">
    <w:name w:val="WW8Num4z4"/>
    <w:rsid w:val="00B35C3A"/>
  </w:style>
  <w:style w:type="character" w:styleId="WW8Num4z5" w:customStyle="1">
    <w:name w:val="WW8Num4z5"/>
    <w:rsid w:val="00B35C3A"/>
  </w:style>
  <w:style w:type="character" w:styleId="WW8Num4z6" w:customStyle="1">
    <w:name w:val="WW8Num4z6"/>
    <w:rsid w:val="00B35C3A"/>
  </w:style>
  <w:style w:type="character" w:styleId="WW8Num4z7" w:customStyle="1">
    <w:name w:val="WW8Num4z7"/>
    <w:rsid w:val="00B35C3A"/>
  </w:style>
  <w:style w:type="character" w:styleId="WW8Num4z8" w:customStyle="1">
    <w:name w:val="WW8Num4z8"/>
    <w:rsid w:val="00B35C3A"/>
  </w:style>
  <w:style w:type="character" w:styleId="WW8Num5z0" w:customStyle="1">
    <w:name w:val="WW8Num5z0"/>
    <w:rsid w:val="00B35C3A"/>
    <w:rPr>
      <w:rFonts w:hint="default" w:ascii="Trebuchet MS" w:hAnsi="Trebuchet MS" w:eastAsia="Arial Unicode MS" w:cs="Trebuchet MS"/>
      <w:b/>
      <w:bCs w:val="0"/>
      <w:sz w:val="22"/>
      <w:szCs w:val="22"/>
    </w:rPr>
  </w:style>
  <w:style w:type="character" w:styleId="WW8Num5z1" w:customStyle="1">
    <w:name w:val="WW8Num5z1"/>
    <w:rsid w:val="00B35C3A"/>
    <w:rPr>
      <w:rFonts w:hint="default" w:ascii="Trebuchet MS" w:hAnsi="Trebuchet MS" w:cs="Trebuchet MS"/>
      <w:sz w:val="22"/>
      <w:szCs w:val="22"/>
    </w:rPr>
  </w:style>
  <w:style w:type="character" w:styleId="WW8Num6z0" w:customStyle="1">
    <w:name w:val="WW8Num6z0"/>
    <w:rsid w:val="00B35C3A"/>
    <w:rPr>
      <w:rFonts w:hint="default" w:ascii="Trebuchet MS" w:hAnsi="Trebuchet MS" w:cs="Trebuchet MS"/>
      <w:color w:val="000000"/>
      <w:sz w:val="22"/>
      <w:szCs w:val="22"/>
      <w:lang w:val="lt-LT"/>
    </w:rPr>
  </w:style>
  <w:style w:type="character" w:styleId="WW8Num7z0" w:customStyle="1">
    <w:name w:val="WW8Num7z0"/>
    <w:rsid w:val="00B35C3A"/>
    <w:rPr>
      <w:rFonts w:hint="default" w:ascii="Trebuchet MS" w:hAnsi="Trebuchet MS" w:eastAsia="Times New Roman" w:cs="Trebuchet MS"/>
      <w:sz w:val="22"/>
      <w:szCs w:val="22"/>
      <w:lang w:eastAsia="zh-CN"/>
    </w:rPr>
  </w:style>
  <w:style w:type="character" w:styleId="WW8Num8z0" w:customStyle="1">
    <w:name w:val="WW8Num8z0"/>
    <w:rsid w:val="00B35C3A"/>
    <w:rPr>
      <w:rFonts w:hint="default" w:ascii="Trebuchet MS" w:hAnsi="Trebuchet MS" w:cs="Trebuchet MS"/>
      <w:sz w:val="22"/>
      <w:szCs w:val="22"/>
    </w:rPr>
  </w:style>
  <w:style w:type="character" w:styleId="WW8Num9z0" w:customStyle="1">
    <w:name w:val="WW8Num9z0"/>
    <w:rsid w:val="00B35C3A"/>
    <w:rPr>
      <w:rFonts w:hint="default" w:ascii="Trebuchet MS" w:hAnsi="Trebuchet MS" w:cs="Trebuchet MS"/>
      <w:sz w:val="22"/>
      <w:szCs w:val="22"/>
    </w:rPr>
  </w:style>
  <w:style w:type="character" w:styleId="WW8Num10z0" w:customStyle="1">
    <w:name w:val="WW8Num10z0"/>
    <w:rsid w:val="00B35C3A"/>
  </w:style>
  <w:style w:type="character" w:styleId="WW8Num11z0" w:customStyle="1">
    <w:name w:val="WW8Num11z0"/>
    <w:rsid w:val="00B35C3A"/>
  </w:style>
  <w:style w:type="character" w:styleId="WW8Num12z0" w:customStyle="1">
    <w:name w:val="WW8Num12z0"/>
    <w:rsid w:val="00B35C3A"/>
  </w:style>
  <w:style w:type="character" w:styleId="WW8Num12z1" w:customStyle="1">
    <w:name w:val="WW8Num12z1"/>
    <w:rsid w:val="00B35C3A"/>
    <w:rPr>
      <w:b/>
      <w:bCs/>
    </w:rPr>
  </w:style>
  <w:style w:type="character" w:styleId="WW8Num13z0" w:customStyle="1">
    <w:name w:val="WW8Num13z0"/>
    <w:rsid w:val="00B35C3A"/>
    <w:rPr>
      <w:rFonts w:hint="default" w:ascii="Trebuchet MS" w:hAnsi="Trebuchet MS" w:cs="Trebuchet MS"/>
      <w:sz w:val="22"/>
      <w:szCs w:val="22"/>
    </w:rPr>
  </w:style>
  <w:style w:type="character" w:styleId="WW8Num14z0" w:customStyle="1">
    <w:name w:val="WW8Num14z0"/>
    <w:rsid w:val="00B35C3A"/>
    <w:rPr>
      <w:rFonts w:hint="default" w:ascii="Trebuchet MS" w:hAnsi="Trebuchet MS" w:eastAsia="Times New Roman" w:cs="Times New Roman"/>
      <w:color w:val="auto"/>
      <w:sz w:val="22"/>
      <w:szCs w:val="22"/>
    </w:rPr>
  </w:style>
  <w:style w:type="character" w:styleId="WW8Num14z1" w:customStyle="1">
    <w:name w:val="WW8Num14z1"/>
    <w:rsid w:val="00B35C3A"/>
    <w:rPr>
      <w:rFonts w:hint="default" w:ascii="Times New Roman" w:hAnsi="Times New Roman" w:cs="Times New Roman"/>
      <w:b w:val="0"/>
      <w:bCs w:val="0"/>
      <w:strike w:val="0"/>
      <w:dstrike w:val="0"/>
      <w:color w:val="auto"/>
      <w:u w:val="none"/>
      <w:effect w:val="none"/>
    </w:rPr>
  </w:style>
  <w:style w:type="character" w:styleId="WW8Num14z2" w:customStyle="1">
    <w:name w:val="WW8Num14z2"/>
    <w:rsid w:val="00B35C3A"/>
    <w:rPr>
      <w:rFonts w:hint="default" w:ascii="Trebuchet MS" w:hAnsi="Trebuchet MS" w:cs="Times New Roman"/>
      <w:sz w:val="22"/>
      <w:szCs w:val="22"/>
    </w:rPr>
  </w:style>
  <w:style w:type="character" w:styleId="WW8Num14z3" w:customStyle="1">
    <w:name w:val="WW8Num14z3"/>
    <w:rsid w:val="00B35C3A"/>
    <w:rPr>
      <w:rFonts w:hint="default" w:ascii="Times New Roman" w:hAnsi="Times New Roman" w:cs="Times New Roman"/>
    </w:rPr>
  </w:style>
  <w:style w:type="character" w:styleId="WW8Num15z0" w:customStyle="1">
    <w:name w:val="WW8Num15z0"/>
    <w:rsid w:val="00B35C3A"/>
    <w:rPr>
      <w:rFonts w:hint="default" w:ascii="Trebuchet MS" w:hAnsi="Trebuchet MS" w:cs="Times New Roman"/>
      <w:sz w:val="22"/>
      <w:szCs w:val="22"/>
    </w:rPr>
  </w:style>
  <w:style w:type="character" w:styleId="WW8Num15z1" w:customStyle="1">
    <w:name w:val="WW8Num15z1"/>
    <w:rsid w:val="00B35C3A"/>
    <w:rPr>
      <w:rFonts w:hint="default" w:ascii="Times New Roman" w:hAnsi="Times New Roman" w:cs="Times New Roman"/>
    </w:rPr>
  </w:style>
  <w:style w:type="character" w:styleId="WW8Num15z3" w:customStyle="1">
    <w:name w:val="WW8Num15z3"/>
    <w:rsid w:val="00B35C3A"/>
    <w:rPr>
      <w:rFonts w:hint="default" w:ascii="Trebuchet MS" w:hAnsi="Trebuchet MS" w:eastAsia="Times New Roman" w:cs="Trebuchet MS"/>
      <w:sz w:val="22"/>
      <w:szCs w:val="22"/>
    </w:rPr>
  </w:style>
  <w:style w:type="character" w:styleId="WW8Num16z0" w:customStyle="1">
    <w:name w:val="WW8Num16z0"/>
    <w:rsid w:val="00B35C3A"/>
    <w:rPr>
      <w:rFonts w:hint="default" w:ascii="CorpoA" w:hAnsi="CorpoA" w:cs="CorpoA"/>
      <w:sz w:val="24"/>
    </w:rPr>
  </w:style>
  <w:style w:type="character" w:styleId="WW8Num16z1" w:customStyle="1">
    <w:name w:val="WW8Num16z1"/>
    <w:rsid w:val="00B35C3A"/>
    <w:rPr>
      <w:rFonts w:hint="default" w:ascii="Trebuchet MS" w:hAnsi="Trebuchet MS" w:cs="CorpoA"/>
      <w:sz w:val="22"/>
      <w:szCs w:val="22"/>
    </w:rPr>
  </w:style>
  <w:style w:type="character" w:styleId="WW8Num17z0" w:customStyle="1">
    <w:name w:val="WW8Num17z0"/>
    <w:rsid w:val="00B35C3A"/>
    <w:rPr>
      <w:rFonts w:hint="default" w:ascii="Trebuchet MS" w:hAnsi="Trebuchet MS" w:cs="Times New Roman"/>
      <w:b/>
      <w:bCs/>
      <w:iCs/>
      <w:sz w:val="22"/>
      <w:szCs w:val="22"/>
    </w:rPr>
  </w:style>
  <w:style w:type="character" w:styleId="WW8Num17z1" w:customStyle="1">
    <w:name w:val="WW8Num17z1"/>
    <w:rsid w:val="00B35C3A"/>
    <w:rPr>
      <w:rFonts w:hint="default" w:ascii="Trebuchet MS" w:hAnsi="Trebuchet MS" w:cs="Times New Roman"/>
      <w:b w:val="0"/>
      <w:bCs w:val="0"/>
      <w:strike w:val="0"/>
      <w:dstrike w:val="0"/>
      <w:sz w:val="22"/>
      <w:szCs w:val="22"/>
      <w:u w:val="none"/>
      <w:effect w:val="none"/>
    </w:rPr>
  </w:style>
  <w:style w:type="character" w:styleId="WW8Num18z0" w:customStyle="1">
    <w:name w:val="WW8Num18z0"/>
    <w:rsid w:val="00B35C3A"/>
    <w:rPr>
      <w:rFonts w:hint="default" w:ascii="Times New Roman" w:hAnsi="Times New Roman" w:cs="Times New Roman"/>
    </w:rPr>
  </w:style>
  <w:style w:type="character" w:styleId="WW8Num19z0" w:customStyle="1">
    <w:name w:val="WW8Num19z0"/>
    <w:rsid w:val="00B35C3A"/>
  </w:style>
  <w:style w:type="character" w:styleId="WW8Num19z1" w:customStyle="1">
    <w:name w:val="WW8Num19z1"/>
    <w:rsid w:val="00B35C3A"/>
    <w:rPr>
      <w:b/>
      <w:bCs/>
    </w:rPr>
  </w:style>
  <w:style w:type="character" w:styleId="WW8Num20z0" w:customStyle="1">
    <w:name w:val="WW8Num20z0"/>
    <w:rsid w:val="00B35C3A"/>
    <w:rPr>
      <w:rFonts w:hint="default" w:ascii="Times New Roman" w:hAnsi="Times New Roman" w:cs="Times New Roman"/>
      <w:i w:val="0"/>
      <w:iCs w:val="0"/>
    </w:rPr>
  </w:style>
  <w:style w:type="character" w:styleId="WW8Num20z1" w:customStyle="1">
    <w:name w:val="WW8Num20z1"/>
    <w:rsid w:val="00B35C3A"/>
    <w:rPr>
      <w:rFonts w:hint="default" w:ascii="Times New Roman" w:hAnsi="Times New Roman" w:cs="Times New Roman"/>
    </w:rPr>
  </w:style>
  <w:style w:type="character" w:styleId="WW8Num20z4" w:customStyle="1">
    <w:name w:val="WW8Num20z4"/>
    <w:rsid w:val="00B35C3A"/>
  </w:style>
  <w:style w:type="character" w:styleId="WW8Num20z5" w:customStyle="1">
    <w:name w:val="WW8Num20z5"/>
    <w:rsid w:val="00B35C3A"/>
    <w:rPr>
      <w:b/>
      <w:bCs w:val="0"/>
      <w:i w:val="0"/>
      <w:iCs w:val="0"/>
    </w:rPr>
  </w:style>
  <w:style w:type="character" w:styleId="WW8Num20z6" w:customStyle="1">
    <w:name w:val="WW8Num20z6"/>
    <w:rsid w:val="00B35C3A"/>
    <w:rPr>
      <w:rFonts w:hint="eastAsia" w:ascii="Gulim" w:hAnsi="Gulim" w:eastAsia="Gulim" w:cs="Gulim"/>
      <w:i w:val="0"/>
      <w:iCs w:val="0"/>
    </w:rPr>
  </w:style>
  <w:style w:type="character" w:styleId="WW8Num21z0" w:customStyle="1">
    <w:name w:val="WW8Num21z0"/>
    <w:rsid w:val="00B35C3A"/>
    <w:rPr>
      <w:rFonts w:hint="default" w:ascii="Trebuchet MS" w:hAnsi="Trebuchet MS" w:cs="Trebuchet MS"/>
      <w:sz w:val="22"/>
      <w:szCs w:val="22"/>
      <w:lang w:bidi="hi-IN"/>
    </w:rPr>
  </w:style>
  <w:style w:type="character" w:styleId="WW8Num22z0" w:customStyle="1">
    <w:name w:val="WW8Num22z0"/>
    <w:rsid w:val="00B35C3A"/>
  </w:style>
  <w:style w:type="character" w:styleId="WW8Num23z0" w:customStyle="1">
    <w:name w:val="WW8Num23z0"/>
    <w:rsid w:val="00B35C3A"/>
    <w:rPr>
      <w:rFonts w:hint="default" w:ascii="Times New Roman" w:hAnsi="Times New Roman" w:cs="Times New Roman"/>
      <w:b/>
      <w:bCs/>
    </w:rPr>
  </w:style>
  <w:style w:type="character" w:styleId="WW8Num23z1" w:customStyle="1">
    <w:name w:val="WW8Num23z1"/>
    <w:rsid w:val="00B35C3A"/>
    <w:rPr>
      <w:rFonts w:hint="default" w:ascii="Trebuchet MS" w:hAnsi="Trebuchet MS" w:cs="Times New Roman"/>
      <w:i w:val="0"/>
      <w:iCs/>
      <w:color w:val="auto"/>
      <w:sz w:val="22"/>
      <w:szCs w:val="22"/>
      <w:lang w:bidi="hi-IN"/>
    </w:rPr>
  </w:style>
  <w:style w:type="character" w:styleId="WW8Num23z2" w:customStyle="1">
    <w:name w:val="WW8Num23z2"/>
    <w:rsid w:val="00B35C3A"/>
    <w:rPr>
      <w:rFonts w:hint="default" w:ascii="Trebuchet MS" w:hAnsi="Trebuchet MS" w:eastAsia="Times New Roman" w:cs="Times New Roman"/>
      <w:sz w:val="22"/>
      <w:szCs w:val="22"/>
      <w:lang w:bidi="hi-IN"/>
    </w:rPr>
  </w:style>
  <w:style w:type="character" w:styleId="WW8Num24z0" w:customStyle="1">
    <w:name w:val="WW8Num24z0"/>
    <w:rsid w:val="00B35C3A"/>
  </w:style>
  <w:style w:type="character" w:styleId="WW8Num24z1" w:customStyle="1">
    <w:name w:val="WW8Num24z1"/>
    <w:rsid w:val="00B35C3A"/>
    <w:rPr>
      <w:b/>
      <w:bCs/>
    </w:rPr>
  </w:style>
  <w:style w:type="character" w:styleId="WW8Num25z0" w:customStyle="1">
    <w:name w:val="WW8Num25z0"/>
    <w:rsid w:val="00B35C3A"/>
  </w:style>
  <w:style w:type="character" w:styleId="WW8Num25z1" w:customStyle="1">
    <w:name w:val="WW8Num25z1"/>
    <w:rsid w:val="00B35C3A"/>
    <w:rPr>
      <w:rFonts w:hint="default" w:ascii="Trebuchet MS" w:hAnsi="Trebuchet MS" w:eastAsia="Times New Roman" w:cs="Times New Roman"/>
    </w:rPr>
  </w:style>
  <w:style w:type="character" w:styleId="WW8Num26z0" w:customStyle="1">
    <w:name w:val="WW8Num26z0"/>
    <w:rsid w:val="00B35C3A"/>
  </w:style>
  <w:style w:type="character" w:styleId="WW8Num27z0" w:customStyle="1">
    <w:name w:val="WW8Num27z0"/>
    <w:rsid w:val="00B35C3A"/>
    <w:rPr>
      <w:rFonts w:hint="default" w:ascii="Trebuchet MS" w:hAnsi="Trebuchet MS" w:cs="Times New Roman"/>
      <w:sz w:val="22"/>
      <w:szCs w:val="22"/>
    </w:rPr>
  </w:style>
  <w:style w:type="character" w:styleId="WW8Num27z1" w:customStyle="1">
    <w:name w:val="WW8Num27z1"/>
    <w:rsid w:val="00B35C3A"/>
    <w:rPr>
      <w:rFonts w:hint="default" w:ascii="Trebuchet MS" w:hAnsi="Trebuchet MS" w:cs="Times New Roman"/>
      <w:b w:val="0"/>
      <w:bCs w:val="0"/>
      <w:color w:val="auto"/>
      <w:sz w:val="22"/>
      <w:szCs w:val="22"/>
    </w:rPr>
  </w:style>
  <w:style w:type="character" w:styleId="WW8Num28z0" w:customStyle="1">
    <w:name w:val="WW8Num28z0"/>
    <w:rsid w:val="00B35C3A"/>
    <w:rPr>
      <w:rFonts w:hint="default" w:ascii="Trebuchet MS" w:hAnsi="Trebuchet MS" w:cs="Times New Roman"/>
      <w:bCs/>
      <w:sz w:val="22"/>
      <w:szCs w:val="22"/>
    </w:rPr>
  </w:style>
  <w:style w:type="character" w:styleId="WW8Num29z0" w:customStyle="1">
    <w:name w:val="WW8Num29z0"/>
    <w:rsid w:val="00B35C3A"/>
  </w:style>
  <w:style w:type="character" w:styleId="WW8Num30z0" w:customStyle="1">
    <w:name w:val="WW8Num30z0"/>
    <w:rsid w:val="00B35C3A"/>
    <w:rPr>
      <w:rFonts w:hint="default" w:ascii="Trebuchet MS" w:hAnsi="Trebuchet MS" w:cs="Trebuchet MS"/>
      <w:b/>
      <w:bCs/>
      <w:sz w:val="22"/>
      <w:szCs w:val="22"/>
    </w:rPr>
  </w:style>
  <w:style w:type="character" w:styleId="WW8Num31z0" w:customStyle="1">
    <w:name w:val="WW8Num31z0"/>
    <w:rsid w:val="00B35C3A"/>
    <w:rPr>
      <w:rFonts w:hint="default" w:ascii="Times New Roman" w:hAnsi="Times New Roman" w:cs="Times New Roman"/>
    </w:rPr>
  </w:style>
  <w:style w:type="character" w:styleId="HeaderChar2" w:customStyle="1">
    <w:name w:val="Header Char2"/>
    <w:basedOn w:val="DefaultParagraphFont"/>
    <w:rsid w:val="00B35C3A"/>
    <w:rPr>
      <w:rFonts w:hint="default" w:ascii="Calibri" w:hAnsi="Calibri" w:eastAsia="Calibri" w:cs="Calibri"/>
      <w:sz w:val="24"/>
      <w:lang w:eastAsia="zh-CN"/>
    </w:rPr>
  </w:style>
  <w:style w:type="character" w:styleId="Pagrindinistekstas3Diagrama" w:customStyle="1">
    <w:name w:val="Pagrindinis tekstas 3 Diagrama"/>
    <w:qFormat/>
    <w:locked/>
    <w:rsid w:val="00B35C3A"/>
    <w:rPr>
      <w:rFonts w:hint="default" w:ascii="TimesLT" w:hAnsi="TimesLT" w:eastAsia="Calibri" w:cs="TimesLT"/>
      <w:lang w:val="en-US" w:eastAsia="zh-CN"/>
    </w:rPr>
  </w:style>
  <w:style w:type="character" w:styleId="Numatytasispastraiposriftas1" w:customStyle="1">
    <w:name w:val="Numatytasis pastraipos šriftas1"/>
    <w:rsid w:val="00B35C3A"/>
  </w:style>
  <w:style w:type="character" w:styleId="WW8Num2z4" w:customStyle="1">
    <w:name w:val="WW8Num2z4"/>
    <w:rsid w:val="00B35C3A"/>
  </w:style>
  <w:style w:type="character" w:styleId="WW8Num2z5" w:customStyle="1">
    <w:name w:val="WW8Num2z5"/>
    <w:rsid w:val="00B35C3A"/>
  </w:style>
  <w:style w:type="character" w:styleId="WW8Num2z6" w:customStyle="1">
    <w:name w:val="WW8Num2z6"/>
    <w:rsid w:val="00B35C3A"/>
  </w:style>
  <w:style w:type="character" w:styleId="WW8Num2z7" w:customStyle="1">
    <w:name w:val="WW8Num2z7"/>
    <w:rsid w:val="00B35C3A"/>
  </w:style>
  <w:style w:type="character" w:styleId="WW8Num2z8" w:customStyle="1">
    <w:name w:val="WW8Num2z8"/>
    <w:rsid w:val="00B35C3A"/>
  </w:style>
  <w:style w:type="character" w:styleId="font61" w:customStyle="1">
    <w:name w:val="font61"/>
    <w:rsid w:val="00B35C3A"/>
    <w:rPr>
      <w:rFonts w:hint="default" w:ascii="Times New Roman" w:hAnsi="Times New Roman" w:cs="Times New Roman"/>
      <w:b w:val="0"/>
      <w:bCs w:val="0"/>
      <w:i w:val="0"/>
      <w:iCs w:val="0"/>
      <w:strike w:val="0"/>
      <w:dstrike w:val="0"/>
      <w:color w:val="000000"/>
      <w:sz w:val="20"/>
      <w:szCs w:val="20"/>
      <w:u w:val="none"/>
      <w:effect w:val="none"/>
    </w:rPr>
  </w:style>
  <w:style w:type="table" w:styleId="TableGrid4" w:customStyle="1">
    <w:name w:val="Table Grid4"/>
    <w:basedOn w:val="TableNormal"/>
    <w:next w:val="TableGrid"/>
    <w:rsid w:val="00B35C3A"/>
    <w:pPr>
      <w:spacing w:after="0" w:line="240" w:lineRule="auto"/>
    </w:pPr>
    <w:rPr>
      <w:rFonts w:ascii="Calibri" w:hAnsi="Calibri" w:eastAsia="Times New Roman"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 w:customStyle="1">
    <w:name w:val="Table Grid12"/>
    <w:basedOn w:val="TableNormal"/>
    <w:uiPriority w:val="39"/>
    <w:rsid w:val="00B35C3A"/>
    <w:pPr>
      <w:spacing w:after="0" w:line="240" w:lineRule="auto"/>
    </w:pPr>
    <w:rPr>
      <w:rFonts w:ascii="Calibri" w:hAnsi="Calibri" w:eastAsia="Times New Roman" w:cs="Times New Roma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List-Accent112" w:customStyle="1">
    <w:name w:val="Light List - Accent 112"/>
    <w:basedOn w:val="TableNormal"/>
    <w:uiPriority w:val="61"/>
    <w:rsid w:val="00B35C3A"/>
    <w:pPr>
      <w:spacing w:after="0" w:line="240" w:lineRule="auto"/>
    </w:pPr>
    <w:rPr>
      <w:rFonts w:ascii="Calibri" w:hAnsi="Calibri" w:eastAsia="Calibri" w:cs="Times New Roman"/>
      <w:sz w:val="22"/>
      <w:szCs w:val="22"/>
      <w:lang w:eastAsia="en-US"/>
    </w:rPr>
    <w:tblPr>
      <w:tblStyleRowBandSize w:val="1"/>
      <w:tblStyleColBandSize w:val="1"/>
      <w:tblInd w:w="0" w:type="nil"/>
      <w:tblBorders>
        <w:top w:val="single" w:color="4F81BD" w:sz="8" w:space="0"/>
        <w:left w:val="single" w:color="4F81BD" w:sz="8" w:space="0"/>
        <w:bottom w:val="single" w:color="4F81BD" w:sz="8" w:space="0"/>
        <w:right w:val="single" w:color="4F81BD" w:sz="8" w:space="0"/>
      </w:tblBorders>
    </w:tblPr>
    <w:tblStylePr w:type="firstRow">
      <w:pPr>
        <w:spacing w:before="100" w:beforeLines="0" w:beforeAutospacing="1" w:after="100" w:afterLines="0" w:afterAutospacing="1" w:line="240" w:lineRule="auto"/>
      </w:pPr>
      <w:rPr>
        <w:b/>
        <w:bCs/>
        <w:color w:val="FFFFFF"/>
      </w:rPr>
      <w:tblPr/>
      <w:tcPr>
        <w:shd w:val="clear" w:color="auto" w:fill="4F81BD"/>
      </w:tcPr>
    </w:tblStylePr>
    <w:tblStylePr w:type="lastRow">
      <w:pPr>
        <w:spacing w:before="100" w:beforeLines="0" w:beforeAutospacing="1" w:after="100" w:afterLines="0" w:afterAutospacing="1"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LightList-Accent122" w:customStyle="1">
    <w:name w:val="Light List - Accent 122"/>
    <w:basedOn w:val="TableNormal"/>
    <w:uiPriority w:val="61"/>
    <w:rsid w:val="00B35C3A"/>
    <w:pPr>
      <w:spacing w:after="0" w:line="240" w:lineRule="auto"/>
    </w:pPr>
    <w:rPr>
      <w:rFonts w:ascii="Calibri" w:hAnsi="Calibri" w:eastAsia="Calibri" w:cs="Times New Roman"/>
      <w:sz w:val="22"/>
      <w:szCs w:val="22"/>
      <w:lang w:val="en-US" w:eastAsia="en-US"/>
    </w:rPr>
    <w:tblPr>
      <w:tblStyleRowBandSize w:val="1"/>
      <w:tblStyleColBandSize w:val="1"/>
      <w:tblInd w:w="0" w:type="nil"/>
      <w:tblBorders>
        <w:top w:val="single" w:color="5B9BD5" w:sz="8" w:space="0"/>
        <w:left w:val="single" w:color="5B9BD5" w:sz="8" w:space="0"/>
        <w:bottom w:val="single" w:color="5B9BD5" w:sz="8" w:space="0"/>
        <w:right w:val="single" w:color="5B9BD5" w:sz="8" w:space="0"/>
      </w:tblBorders>
    </w:tblPr>
    <w:tblStylePr w:type="firstRow">
      <w:pPr>
        <w:spacing w:before="0" w:beforeLines="0" w:beforeAutospacing="0" w:after="0" w:afterLines="0" w:afterAutospacing="0" w:line="240" w:lineRule="auto"/>
      </w:pPr>
      <w:rPr>
        <w:b/>
        <w:bCs/>
        <w:color w:val="FFFFFF"/>
      </w:rPr>
      <w:tblPr/>
      <w:tcPr>
        <w:shd w:val="clear" w:color="auto" w:fill="5B9BD5"/>
      </w:tcPr>
    </w:tblStylePr>
    <w:tblStylePr w:type="lastRow">
      <w:pPr>
        <w:spacing w:before="0" w:beforeLines="0" w:beforeAutospacing="0" w:after="0" w:afterLines="0" w:afterAutospacing="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TableGrid22" w:customStyle="1">
    <w:name w:val="Table Grid22"/>
    <w:basedOn w:val="TableNormal"/>
    <w:rsid w:val="00B35C3A"/>
    <w:pPr>
      <w:spacing w:after="0" w:line="240" w:lineRule="auto"/>
    </w:pPr>
    <w:rPr>
      <w:rFonts w:ascii="Calibri" w:hAnsi="Calibri" w:eastAsia="Calibri"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1" w:customStyle="1">
    <w:name w:val="Lentelės tinklelis11"/>
    <w:basedOn w:val="TableNormal"/>
    <w:rsid w:val="00B35C3A"/>
    <w:pPr>
      <w:spacing w:after="0" w:line="240" w:lineRule="auto"/>
    </w:pPr>
    <w:rPr>
      <w:rFonts w:ascii="Calibri" w:hAnsi="Calibri" w:eastAsia="Calibri"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 w:customStyle="1">
    <w:name w:val="Table Grid111"/>
    <w:basedOn w:val="TableNormal"/>
    <w:uiPriority w:val="39"/>
    <w:rsid w:val="00B35C3A"/>
    <w:pPr>
      <w:spacing w:after="0" w:line="240" w:lineRule="auto"/>
    </w:pPr>
    <w:rPr>
      <w:rFonts w:ascii="Calibri" w:hAnsi="Calibri" w:eastAsia="Times New Roman" w:cs="Times New Roma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List-Accent1111" w:customStyle="1">
    <w:name w:val="Light List - Accent 1111"/>
    <w:basedOn w:val="TableNormal"/>
    <w:uiPriority w:val="61"/>
    <w:rsid w:val="00B35C3A"/>
    <w:pPr>
      <w:spacing w:after="0" w:line="240" w:lineRule="auto"/>
    </w:pPr>
    <w:rPr>
      <w:rFonts w:ascii="Calibri" w:hAnsi="Calibri" w:eastAsia="Calibri" w:cs="Times New Roman"/>
      <w:sz w:val="22"/>
      <w:szCs w:val="22"/>
      <w:lang w:eastAsia="en-US"/>
    </w:rPr>
    <w:tblPr>
      <w:tblStyleRowBandSize w:val="1"/>
      <w:tblStyleColBandSize w:val="1"/>
      <w:tblInd w:w="0" w:type="nil"/>
      <w:tblBorders>
        <w:top w:val="single" w:color="4F81BD" w:sz="8" w:space="0"/>
        <w:left w:val="single" w:color="4F81BD" w:sz="8" w:space="0"/>
        <w:bottom w:val="single" w:color="4F81BD" w:sz="8" w:space="0"/>
        <w:right w:val="single" w:color="4F81BD" w:sz="8" w:space="0"/>
      </w:tblBorders>
    </w:tblPr>
    <w:tblStylePr w:type="firstRow">
      <w:pPr>
        <w:spacing w:before="100" w:beforeLines="0" w:beforeAutospacing="1" w:after="100" w:afterLines="0" w:afterAutospacing="1" w:line="240" w:lineRule="auto"/>
      </w:pPr>
      <w:rPr>
        <w:b/>
        <w:bCs/>
        <w:color w:val="FFFFFF"/>
      </w:rPr>
      <w:tblPr/>
      <w:tcPr>
        <w:shd w:val="clear" w:color="auto" w:fill="4F81BD"/>
      </w:tcPr>
    </w:tblStylePr>
    <w:tblStylePr w:type="lastRow">
      <w:pPr>
        <w:spacing w:before="100" w:beforeLines="0" w:beforeAutospacing="1" w:after="100" w:afterLines="0" w:afterAutospacing="1"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LightList-Accent1211" w:customStyle="1">
    <w:name w:val="Light List - Accent 1211"/>
    <w:basedOn w:val="TableNormal"/>
    <w:uiPriority w:val="61"/>
    <w:rsid w:val="00B35C3A"/>
    <w:pPr>
      <w:spacing w:after="0" w:line="240" w:lineRule="auto"/>
    </w:pPr>
    <w:rPr>
      <w:rFonts w:ascii="Calibri" w:hAnsi="Calibri" w:eastAsia="Calibri" w:cs="Times New Roman"/>
      <w:sz w:val="22"/>
      <w:szCs w:val="22"/>
      <w:lang w:val="en-US" w:eastAsia="en-US"/>
    </w:rPr>
    <w:tblPr>
      <w:tblStyleRowBandSize w:val="1"/>
      <w:tblStyleColBandSize w:val="1"/>
      <w:tblInd w:w="0" w:type="nil"/>
      <w:tblBorders>
        <w:top w:val="single" w:color="5B9BD5" w:sz="8" w:space="0"/>
        <w:left w:val="single" w:color="5B9BD5" w:sz="8" w:space="0"/>
        <w:bottom w:val="single" w:color="5B9BD5" w:sz="8" w:space="0"/>
        <w:right w:val="single" w:color="5B9BD5" w:sz="8" w:space="0"/>
      </w:tblBorders>
    </w:tblPr>
    <w:tblStylePr w:type="firstRow">
      <w:pPr>
        <w:spacing w:before="0" w:beforeLines="0" w:beforeAutospacing="0" w:after="0" w:afterLines="0" w:afterAutospacing="0" w:line="240" w:lineRule="auto"/>
      </w:pPr>
      <w:rPr>
        <w:b/>
        <w:bCs/>
        <w:color w:val="FFFFFF"/>
      </w:rPr>
      <w:tblPr/>
      <w:tcPr>
        <w:shd w:val="clear" w:color="auto" w:fill="5B9BD5"/>
      </w:tcPr>
    </w:tblStylePr>
    <w:tblStylePr w:type="lastRow">
      <w:pPr>
        <w:spacing w:before="0" w:beforeLines="0" w:beforeAutospacing="0" w:after="0" w:afterLines="0" w:afterAutospacing="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TableGrid211" w:customStyle="1">
    <w:name w:val="Table Grid211"/>
    <w:basedOn w:val="TableNormal"/>
    <w:rsid w:val="00B35C3A"/>
    <w:pPr>
      <w:spacing w:after="0" w:line="240" w:lineRule="auto"/>
    </w:pPr>
    <w:rPr>
      <w:rFonts w:ascii="Calibri" w:hAnsi="Calibri" w:eastAsia="Calibri"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11" w:customStyle="1">
    <w:name w:val="Lentelės tinklelis111"/>
    <w:basedOn w:val="TableNormal"/>
    <w:rsid w:val="00B35C3A"/>
    <w:pPr>
      <w:spacing w:after="0" w:line="240" w:lineRule="auto"/>
    </w:pPr>
    <w:rPr>
      <w:rFonts w:ascii="Calibri" w:hAnsi="Calibri" w:eastAsia="Times New Roman"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WW8Num61" w:customStyle="1">
    <w:name w:val="WW8Num61"/>
    <w:rsid w:val="00B35C3A"/>
    <w:pPr>
      <w:numPr>
        <w:numId w:val="19"/>
      </w:numPr>
    </w:pPr>
  </w:style>
  <w:style w:type="numbering" w:styleId="WW8Num21" w:customStyle="1">
    <w:name w:val="WW8Num21"/>
    <w:rsid w:val="00B35C3A"/>
    <w:pPr>
      <w:numPr>
        <w:numId w:val="20"/>
      </w:numPr>
    </w:pPr>
  </w:style>
  <w:style w:type="numbering" w:styleId="WW8Num51" w:customStyle="1">
    <w:name w:val="WW8Num51"/>
    <w:rsid w:val="00B35C3A"/>
    <w:pPr>
      <w:numPr>
        <w:numId w:val="21"/>
      </w:numPr>
    </w:pPr>
  </w:style>
  <w:style w:type="numbering" w:styleId="WW8Num81" w:customStyle="1">
    <w:name w:val="WW8Num81"/>
    <w:rsid w:val="00B35C3A"/>
    <w:pPr>
      <w:numPr>
        <w:numId w:val="22"/>
      </w:numPr>
    </w:pPr>
  </w:style>
  <w:style w:type="numbering" w:styleId="WW8Num101" w:customStyle="1">
    <w:name w:val="WW8Num101"/>
    <w:rsid w:val="00B35C3A"/>
    <w:pPr>
      <w:numPr>
        <w:numId w:val="23"/>
      </w:numPr>
    </w:pPr>
  </w:style>
  <w:style w:type="numbering" w:styleId="WW8Num102" w:customStyle="1">
    <w:name w:val="WW8Num102"/>
    <w:rsid w:val="00B35C3A"/>
  </w:style>
  <w:style w:type="numbering" w:styleId="WW8Num31" w:customStyle="1">
    <w:name w:val="WW8Num31"/>
    <w:rsid w:val="00B35C3A"/>
  </w:style>
  <w:style w:type="numbering" w:styleId="LFO22" w:customStyle="1">
    <w:name w:val="LFO22"/>
    <w:rsid w:val="00B35C3A"/>
  </w:style>
  <w:style w:type="numbering" w:styleId="WW8Num71" w:customStyle="1">
    <w:name w:val="WW8Num71"/>
    <w:rsid w:val="00B35C3A"/>
    <w:pPr>
      <w:numPr>
        <w:numId w:val="24"/>
      </w:numPr>
    </w:pPr>
  </w:style>
  <w:style w:type="numbering" w:styleId="WW8Num62" w:customStyle="1">
    <w:name w:val="WW8Num62"/>
    <w:rsid w:val="00B35C3A"/>
  </w:style>
  <w:style w:type="numbering" w:styleId="WW8Num72" w:customStyle="1">
    <w:name w:val="WW8Num72"/>
    <w:rsid w:val="00B35C3A"/>
  </w:style>
  <w:style w:type="numbering" w:styleId="LFO13" w:customStyle="1">
    <w:name w:val="LFO13"/>
    <w:rsid w:val="00B35C3A"/>
  </w:style>
  <w:style w:type="numbering" w:styleId="LFO121" w:customStyle="1">
    <w:name w:val="LFO121"/>
    <w:rsid w:val="00B35C3A"/>
  </w:style>
  <w:style w:type="numbering" w:styleId="WW8Num311" w:customStyle="1">
    <w:name w:val="WW8Num311"/>
    <w:rsid w:val="00B35C3A"/>
    <w:pPr>
      <w:numPr>
        <w:numId w:val="25"/>
      </w:numPr>
    </w:pPr>
  </w:style>
  <w:style w:type="numbering" w:styleId="WW8Num82" w:customStyle="1">
    <w:name w:val="WW8Num82"/>
    <w:rsid w:val="00B35C3A"/>
  </w:style>
  <w:style w:type="numbering" w:styleId="WW8Num52" w:customStyle="1">
    <w:name w:val="WW8Num52"/>
    <w:rsid w:val="00B35C3A"/>
  </w:style>
  <w:style w:type="numbering" w:styleId="LFO221" w:customStyle="1">
    <w:name w:val="LFO221"/>
    <w:rsid w:val="00B35C3A"/>
    <w:pPr>
      <w:numPr>
        <w:numId w:val="26"/>
      </w:numPr>
    </w:pPr>
  </w:style>
  <w:style w:type="numbering" w:styleId="WW8Num22" w:customStyle="1">
    <w:name w:val="WW8Num22"/>
    <w:rsid w:val="00B35C3A"/>
  </w:style>
  <w:style w:type="table" w:styleId="TableGrid13" w:customStyle="1">
    <w:name w:val="Table Grid13"/>
    <w:basedOn w:val="TableNormal"/>
    <w:next w:val="TableGrid"/>
    <w:uiPriority w:val="39"/>
    <w:rsid w:val="00D66826"/>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 w:customStyle="1">
    <w:name w:val="Table Grid31"/>
    <w:basedOn w:val="TableNormal"/>
    <w:next w:val="TableGrid"/>
    <w:uiPriority w:val="39"/>
    <w:rsid w:val="001E6A08"/>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markedcontent" w:customStyle="1">
    <w:name w:val="markedcontent"/>
    <w:basedOn w:val="DefaultParagraphFont"/>
    <w:rsid w:val="00236983"/>
  </w:style>
  <w:style w:type="paragraph" w:styleId="rtejustify" w:customStyle="1">
    <w:name w:val="rtejustify"/>
    <w:basedOn w:val="Normal"/>
    <w:rsid w:val="000F4782"/>
    <w:pPr>
      <w:spacing w:before="100" w:beforeAutospacing="1" w:after="100" w:afterAutospacing="1" w:line="240" w:lineRule="auto"/>
    </w:pPr>
    <w:rPr>
      <w:rFonts w:ascii="Times New Roman" w:hAnsi="Times New Roman" w:eastAsia="Times New Roman" w:cs="Times New Roman"/>
      <w:sz w:val="24"/>
      <w:szCs w:val="24"/>
    </w:rPr>
  </w:style>
  <w:style w:type="character" w:styleId="BodyTextChar2" w:customStyle="1">
    <w:name w:val="Body Text Char2"/>
    <w:aliases w:val="Char Char2,Char Char Char1,Char Char Char Diagrama Diagrama Diagrama Diagrama Diagrama Char1,Char Char Char Diagrama Diagrama Diagrama Diagrama Diagrama Diagrama Diagrama Diagrama Diagrama Diagrama Char1,body text Char1,contents Char1"/>
    <w:qFormat/>
    <w:locked/>
    <w:rsid w:val="00BD77F1"/>
    <w:rPr>
      <w:rFonts w:ascii="Times New Roman" w:hAnsi="Times New Roman"/>
      <w:sz w:val="24"/>
      <w:lang w:val="lt-LT" w:eastAsia="ar-SA" w:bidi="ar-SA"/>
    </w:rPr>
  </w:style>
  <w:style w:type="paragraph" w:styleId="Pa2" w:customStyle="1">
    <w:name w:val="Pa2"/>
    <w:basedOn w:val="Default"/>
    <w:next w:val="Default"/>
    <w:uiPriority w:val="99"/>
    <w:rsid w:val="00CB1909"/>
    <w:pPr>
      <w:autoSpaceDE w:val="0"/>
      <w:autoSpaceDN w:val="0"/>
      <w:adjustRightInd w:val="0"/>
      <w:spacing w:line="191" w:lineRule="atLeast"/>
    </w:pPr>
    <w:rPr>
      <w:rFonts w:ascii="GE Inspira Sans" w:hAnsi="GE Inspira Sans" w:eastAsiaTheme="minorEastAsia" w:cstheme="minorBidi"/>
      <w:color w:val="auto"/>
      <w:lang w:val="en-US"/>
    </w:rPr>
  </w:style>
  <w:style w:type="character" w:styleId="disclaimertext" w:customStyle="1">
    <w:name w:val="disclaimer__text"/>
    <w:basedOn w:val="DefaultParagraphFont"/>
    <w:rsid w:val="00CB1909"/>
  </w:style>
  <w:style w:type="paragraph" w:styleId="Stilius2" w:customStyle="1">
    <w:name w:val="Stilius2"/>
    <w:basedOn w:val="Normal"/>
    <w:rsid w:val="00EF3FDA"/>
    <w:pPr>
      <w:numPr>
        <w:numId w:val="27"/>
      </w:numPr>
      <w:spacing w:after="0" w:line="240" w:lineRule="auto"/>
    </w:pPr>
    <w:rPr>
      <w:rFonts w:ascii="Times New Roman" w:hAnsi="Times New Roman" w:eastAsia="Times New Roman" w:cs="Times New Roman"/>
      <w:sz w:val="24"/>
      <w:szCs w:val="20"/>
    </w:rPr>
  </w:style>
  <w:style w:type="paragraph" w:styleId="SkyriusNaujas" w:customStyle="1">
    <w:name w:val="Skyrius Naujas"/>
    <w:basedOn w:val="Normal"/>
    <w:uiPriority w:val="99"/>
    <w:rsid w:val="000D6632"/>
    <w:pPr>
      <w:numPr>
        <w:numId w:val="28"/>
      </w:numPr>
      <w:spacing w:after="0" w:line="240" w:lineRule="auto"/>
      <w:jc w:val="center"/>
    </w:pPr>
    <w:rPr>
      <w:rFonts w:ascii="Times New Roman" w:hAnsi="Times New Roman" w:eastAsia="Times New Roman" w:cs="Times New Roman"/>
      <w:b/>
      <w:bCs/>
      <w:sz w:val="24"/>
      <w:szCs w:val="20"/>
      <w:lang w:eastAsia="en-US"/>
    </w:rPr>
  </w:style>
  <w:style w:type="paragraph" w:styleId="FM-heading3" w:customStyle="1">
    <w:name w:val="FM-heading 3"/>
    <w:basedOn w:val="Heading3"/>
    <w:rsid w:val="000D6632"/>
    <w:pPr>
      <w:keepLines w:val="0"/>
      <w:numPr>
        <w:ilvl w:val="2"/>
        <w:numId w:val="29"/>
      </w:numPr>
      <w:tabs>
        <w:tab w:val="left" w:pos="709"/>
        <w:tab w:val="left" w:pos="1418"/>
        <w:tab w:val="left" w:pos="2126"/>
        <w:tab w:val="right" w:pos="9356"/>
      </w:tabs>
      <w:overflowPunct w:val="0"/>
      <w:autoSpaceDE w:val="0"/>
      <w:autoSpaceDN w:val="0"/>
      <w:adjustRightInd w:val="0"/>
      <w:spacing w:before="0" w:after="120"/>
      <w:ind w:left="2160" w:hanging="180"/>
      <w:textAlignment w:val="baseline"/>
    </w:pPr>
    <w:rPr>
      <w:rFonts w:ascii="Times New Roman" w:hAnsi="Times New Roman" w:eastAsia="Times New Roman" w:cs="Arial"/>
      <w:b/>
      <w:bCs/>
      <w:color w:val="auto"/>
      <w:sz w:val="24"/>
      <w:szCs w:val="26"/>
      <w:lang w:val="x-none" w:eastAsia="x-none"/>
    </w:rPr>
  </w:style>
  <w:style w:type="paragraph" w:styleId="StyleBodyTextItalic" w:customStyle="1">
    <w:name w:val="Style Body Text + Italic"/>
    <w:basedOn w:val="BodyText"/>
    <w:rsid w:val="000D6632"/>
    <w:pPr>
      <w:numPr>
        <w:numId w:val="30"/>
      </w:numPr>
      <w:spacing w:after="0" w:line="240" w:lineRule="auto"/>
      <w:ind w:left="0" w:firstLine="680"/>
    </w:pPr>
    <w:rPr>
      <w:rFonts w:eastAsiaTheme="minorHAnsi"/>
      <w:b/>
      <w:bCs/>
      <w:iCs/>
      <w:sz w:val="22"/>
      <w:szCs w:val="22"/>
      <w:lang w:val="x-none" w:eastAsia="x-none"/>
    </w:rPr>
  </w:style>
  <w:style w:type="table" w:styleId="TableGrid33" w:customStyle="1">
    <w:name w:val="Table Grid33"/>
    <w:basedOn w:val="TableNormal"/>
    <w:uiPriority w:val="39"/>
    <w:rsid w:val="00490809"/>
    <w:pPr>
      <w:spacing w:after="0" w:line="240" w:lineRule="auto"/>
    </w:pPr>
    <w:rPr>
      <w:rFonts w:ascii="Times New Roman" w:hAnsi="Times New Roman" w:eastAsia="Times New Roman" w:cs="Times New Roman"/>
      <w:kern w:val="2"/>
      <w:sz w:val="20"/>
      <w:szCs w:val="20"/>
      <w:lang w:eastAsia="en-US"/>
      <w14:ligatures w14:val="standardContextual"/>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31" w:customStyle="1">
    <w:name w:val="Table Grid331"/>
    <w:basedOn w:val="TableNormal"/>
    <w:uiPriority w:val="39"/>
    <w:rsid w:val="00FD7B7F"/>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CurrentList1" w:customStyle="1">
    <w:name w:val="Current List1"/>
    <w:uiPriority w:val="99"/>
    <w:rsid w:val="00E664F0"/>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0626409">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078086366">
      <w:bodyDiv w:val="1"/>
      <w:marLeft w:val="0"/>
      <w:marRight w:val="0"/>
      <w:marTop w:val="0"/>
      <w:marBottom w:val="0"/>
      <w:divBdr>
        <w:top w:val="none" w:sz="0" w:space="0" w:color="auto"/>
        <w:left w:val="none" w:sz="0" w:space="0" w:color="auto"/>
        <w:bottom w:val="none" w:sz="0" w:space="0" w:color="auto"/>
        <w:right w:val="none" w:sz="0" w:space="0" w:color="auto"/>
      </w:divBdr>
      <w:divsChild>
        <w:div w:id="815269">
          <w:marLeft w:val="0"/>
          <w:marRight w:val="0"/>
          <w:marTop w:val="0"/>
          <w:marBottom w:val="0"/>
          <w:divBdr>
            <w:top w:val="none" w:sz="0" w:space="0" w:color="auto"/>
            <w:left w:val="none" w:sz="0" w:space="0" w:color="auto"/>
            <w:bottom w:val="none" w:sz="0" w:space="0" w:color="auto"/>
            <w:right w:val="none" w:sz="0" w:space="0" w:color="auto"/>
          </w:divBdr>
        </w:div>
        <w:div w:id="83764717">
          <w:marLeft w:val="0"/>
          <w:marRight w:val="0"/>
          <w:marTop w:val="0"/>
          <w:marBottom w:val="0"/>
          <w:divBdr>
            <w:top w:val="none" w:sz="0" w:space="0" w:color="auto"/>
            <w:left w:val="none" w:sz="0" w:space="0" w:color="auto"/>
            <w:bottom w:val="none" w:sz="0" w:space="0" w:color="auto"/>
            <w:right w:val="none" w:sz="0" w:space="0" w:color="auto"/>
          </w:divBdr>
        </w:div>
        <w:div w:id="97021799">
          <w:marLeft w:val="0"/>
          <w:marRight w:val="0"/>
          <w:marTop w:val="0"/>
          <w:marBottom w:val="0"/>
          <w:divBdr>
            <w:top w:val="none" w:sz="0" w:space="0" w:color="auto"/>
            <w:left w:val="none" w:sz="0" w:space="0" w:color="auto"/>
            <w:bottom w:val="none" w:sz="0" w:space="0" w:color="auto"/>
            <w:right w:val="none" w:sz="0" w:space="0" w:color="auto"/>
          </w:divBdr>
        </w:div>
        <w:div w:id="292444207">
          <w:marLeft w:val="0"/>
          <w:marRight w:val="0"/>
          <w:marTop w:val="0"/>
          <w:marBottom w:val="0"/>
          <w:divBdr>
            <w:top w:val="none" w:sz="0" w:space="0" w:color="auto"/>
            <w:left w:val="none" w:sz="0" w:space="0" w:color="auto"/>
            <w:bottom w:val="none" w:sz="0" w:space="0" w:color="auto"/>
            <w:right w:val="none" w:sz="0" w:space="0" w:color="auto"/>
          </w:divBdr>
        </w:div>
        <w:div w:id="456992147">
          <w:marLeft w:val="0"/>
          <w:marRight w:val="0"/>
          <w:marTop w:val="0"/>
          <w:marBottom w:val="0"/>
          <w:divBdr>
            <w:top w:val="none" w:sz="0" w:space="0" w:color="auto"/>
            <w:left w:val="none" w:sz="0" w:space="0" w:color="auto"/>
            <w:bottom w:val="none" w:sz="0" w:space="0" w:color="auto"/>
            <w:right w:val="none" w:sz="0" w:space="0" w:color="auto"/>
          </w:divBdr>
        </w:div>
        <w:div w:id="760177484">
          <w:marLeft w:val="0"/>
          <w:marRight w:val="0"/>
          <w:marTop w:val="0"/>
          <w:marBottom w:val="0"/>
          <w:divBdr>
            <w:top w:val="none" w:sz="0" w:space="0" w:color="auto"/>
            <w:left w:val="none" w:sz="0" w:space="0" w:color="auto"/>
            <w:bottom w:val="none" w:sz="0" w:space="0" w:color="auto"/>
            <w:right w:val="none" w:sz="0" w:space="0" w:color="auto"/>
          </w:divBdr>
        </w:div>
        <w:div w:id="911424032">
          <w:marLeft w:val="0"/>
          <w:marRight w:val="0"/>
          <w:marTop w:val="0"/>
          <w:marBottom w:val="0"/>
          <w:divBdr>
            <w:top w:val="none" w:sz="0" w:space="0" w:color="auto"/>
            <w:left w:val="none" w:sz="0" w:space="0" w:color="auto"/>
            <w:bottom w:val="none" w:sz="0" w:space="0" w:color="auto"/>
            <w:right w:val="none" w:sz="0" w:space="0" w:color="auto"/>
          </w:divBdr>
        </w:div>
        <w:div w:id="1036584971">
          <w:marLeft w:val="0"/>
          <w:marRight w:val="0"/>
          <w:marTop w:val="0"/>
          <w:marBottom w:val="0"/>
          <w:divBdr>
            <w:top w:val="none" w:sz="0" w:space="0" w:color="auto"/>
            <w:left w:val="none" w:sz="0" w:space="0" w:color="auto"/>
            <w:bottom w:val="none" w:sz="0" w:space="0" w:color="auto"/>
            <w:right w:val="none" w:sz="0" w:space="0" w:color="auto"/>
          </w:divBdr>
        </w:div>
        <w:div w:id="1145856213">
          <w:marLeft w:val="0"/>
          <w:marRight w:val="0"/>
          <w:marTop w:val="0"/>
          <w:marBottom w:val="0"/>
          <w:divBdr>
            <w:top w:val="none" w:sz="0" w:space="0" w:color="auto"/>
            <w:left w:val="none" w:sz="0" w:space="0" w:color="auto"/>
            <w:bottom w:val="none" w:sz="0" w:space="0" w:color="auto"/>
            <w:right w:val="none" w:sz="0" w:space="0" w:color="auto"/>
          </w:divBdr>
        </w:div>
        <w:div w:id="1675835893">
          <w:marLeft w:val="0"/>
          <w:marRight w:val="0"/>
          <w:marTop w:val="0"/>
          <w:marBottom w:val="0"/>
          <w:divBdr>
            <w:top w:val="none" w:sz="0" w:space="0" w:color="auto"/>
            <w:left w:val="none" w:sz="0" w:space="0" w:color="auto"/>
            <w:bottom w:val="none" w:sz="0" w:space="0" w:color="auto"/>
            <w:right w:val="none" w:sz="0" w:space="0" w:color="auto"/>
          </w:divBdr>
        </w:div>
        <w:div w:id="1681009045">
          <w:marLeft w:val="0"/>
          <w:marRight w:val="0"/>
          <w:marTop w:val="0"/>
          <w:marBottom w:val="0"/>
          <w:divBdr>
            <w:top w:val="none" w:sz="0" w:space="0" w:color="auto"/>
            <w:left w:val="none" w:sz="0" w:space="0" w:color="auto"/>
            <w:bottom w:val="none" w:sz="0" w:space="0" w:color="auto"/>
            <w:right w:val="none" w:sz="0" w:space="0" w:color="auto"/>
          </w:divBdr>
        </w:div>
        <w:div w:id="1762792047">
          <w:marLeft w:val="0"/>
          <w:marRight w:val="0"/>
          <w:marTop w:val="0"/>
          <w:marBottom w:val="0"/>
          <w:divBdr>
            <w:top w:val="none" w:sz="0" w:space="0" w:color="auto"/>
            <w:left w:val="none" w:sz="0" w:space="0" w:color="auto"/>
            <w:bottom w:val="none" w:sz="0" w:space="0" w:color="auto"/>
            <w:right w:val="none" w:sz="0" w:space="0" w:color="auto"/>
          </w:divBdr>
        </w:div>
        <w:div w:id="1935162054">
          <w:marLeft w:val="0"/>
          <w:marRight w:val="0"/>
          <w:marTop w:val="0"/>
          <w:marBottom w:val="0"/>
          <w:divBdr>
            <w:top w:val="none" w:sz="0" w:space="0" w:color="auto"/>
            <w:left w:val="none" w:sz="0" w:space="0" w:color="auto"/>
            <w:bottom w:val="none" w:sz="0" w:space="0" w:color="auto"/>
            <w:right w:val="none" w:sz="0" w:space="0" w:color="auto"/>
          </w:divBdr>
        </w:div>
        <w:div w:id="2098284154">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E8E0D3080FAD429846123BEE666E80" ma:contentTypeVersion="4" ma:contentTypeDescription="Create a new document." ma:contentTypeScope="" ma:versionID="4ae79748ff6ef17fa0233dc1d98fb96e">
  <xsd:schema xmlns:xsd="http://www.w3.org/2001/XMLSchema" xmlns:xs="http://www.w3.org/2001/XMLSchema" xmlns:p="http://schemas.microsoft.com/office/2006/metadata/properties" xmlns:ns2="88adb3e1-b0d2-4b76-9c9e-8ef3eaf59e53" targetNamespace="http://schemas.microsoft.com/office/2006/metadata/properties" ma:root="true" ma:fieldsID="3a793d31e93b930c32af5714bde5ed04" ns2:_="">
    <xsd:import namespace="88adb3e1-b0d2-4b76-9c9e-8ef3eaf59e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adb3e1-b0d2-4b76-9c9e-8ef3eaf59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028520-A8B1-4306-9244-973FF50A99FE}"/>
</file>

<file path=customXml/itemProps2.xml><?xml version="1.0" encoding="utf-8"?>
<ds:datastoreItem xmlns:ds="http://schemas.openxmlformats.org/officeDocument/2006/customXml" ds:itemID="{1A2BA057-022D-4449-8B12-F0840AC4EEE3}">
  <ds:schemaRefs>
    <ds:schemaRef ds:uri="http://schemas.openxmlformats.org/officeDocument/2006/bibliography"/>
  </ds:schemaRefs>
</ds:datastoreItem>
</file>

<file path=customXml/itemProps3.xml><?xml version="1.0" encoding="utf-8"?>
<ds:datastoreItem xmlns:ds="http://schemas.openxmlformats.org/officeDocument/2006/customXml" ds:itemID="{F23B07D7-8C1C-494D-88FE-7F312C9D79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BAABEF-5085-4CEB-AB93-3CEE76473EB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Arūnė Andrulionienė</dc:creator>
  <keywords/>
  <dc:description/>
  <lastModifiedBy>Rima Kabelinskienė</lastModifiedBy>
  <revision>66</revision>
  <lastPrinted>2022-04-29T21:22:00.0000000Z</lastPrinted>
  <dcterms:created xsi:type="dcterms:W3CDTF">2024-12-13T14:12:00.0000000Z</dcterms:created>
  <dcterms:modified xsi:type="dcterms:W3CDTF">2025-01-27T12:01:50.0378422Z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0x010100EDE8E0D3080FAD429846123BEE666E80</vt:lpwstr>
  </property>
</Properties>
</file>